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1712C" w14:textId="77777777" w:rsidR="008519C0" w:rsidRPr="00CE3CEC" w:rsidRDefault="008519C0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205F6AF8" w14:textId="1D96F6E8" w:rsidR="008519C0" w:rsidRPr="00CE3CEC" w:rsidRDefault="00CE3CEC" w:rsidP="00CE3CEC">
      <w:pPr>
        <w:spacing w:line="780" w:lineRule="exact"/>
        <w:ind w:right="4793" w:firstLine="10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position w:val="2"/>
          <w:sz w:val="22"/>
          <w:szCs w:val="22"/>
        </w:rPr>
        <w:t>RESUME WRITING</w:t>
      </w:r>
    </w:p>
    <w:p w14:paraId="150987FE" w14:textId="5782406F" w:rsidR="008519C0" w:rsidRPr="00CE3CEC" w:rsidRDefault="00CE3CEC" w:rsidP="00CE3CEC">
      <w:pPr>
        <w:spacing w:before="12"/>
        <w:ind w:right="4324" w:firstLine="10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i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f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r res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me</w:t>
      </w:r>
      <w:r w:rsidRPr="00CE3CEC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f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ma</w:t>
      </w:r>
      <w:r w:rsidRPr="00CE3CEC">
        <w:rPr>
          <w:rFonts w:asciiTheme="minorHAnsi" w:eastAsia="Calibri" w:hAnsiTheme="minorHAnsi" w:cstheme="minorHAnsi"/>
          <w:i/>
          <w:spacing w:val="1"/>
          <w:sz w:val="22"/>
          <w:szCs w:val="22"/>
        </w:rPr>
        <w:t>tt</w:t>
      </w:r>
      <w:r w:rsidRPr="00CE3CEC">
        <w:rPr>
          <w:rFonts w:asciiTheme="minorHAnsi" w:eastAsia="Calibri" w:hAnsiTheme="minorHAnsi" w:cstheme="minorHAnsi"/>
          <w:i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 xml:space="preserve">g 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 xml:space="preserve">d </w:t>
      </w:r>
      <w:r w:rsidRPr="00CE3CEC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on</w:t>
      </w:r>
      <w:r w:rsidRPr="00CE3CEC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en</w:t>
      </w:r>
      <w:r w:rsidRPr="00CE3CEC">
        <w:rPr>
          <w:rFonts w:asciiTheme="minorHAnsi" w:eastAsia="Calibri" w:hAnsiTheme="minorHAnsi" w:cstheme="minorHAnsi"/>
          <w:i/>
          <w:spacing w:val="5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CE3CEC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h s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les</w:t>
      </w:r>
      <w:r w:rsidRPr="00CE3CEC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f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 xml:space="preserve">m 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i</w:t>
      </w:r>
    </w:p>
    <w:p w14:paraId="29B2CD2D" w14:textId="77777777" w:rsidR="008519C0" w:rsidRPr="00CE3CEC" w:rsidRDefault="008519C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761023" w14:textId="77777777" w:rsidR="008519C0" w:rsidRPr="00CE3CEC" w:rsidRDefault="00CE3CEC">
      <w:pPr>
        <w:spacing w:before="12"/>
        <w:ind w:left="100" w:right="89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A resu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is 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br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ef,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ci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ent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that p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ts,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ffec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lls,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st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el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sit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edenti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ls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 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ent,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ad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si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ra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CE3CEC">
        <w:rPr>
          <w:rFonts w:asciiTheme="minorHAnsi" w:eastAsia="Calibri" w:hAnsiTheme="minorHAnsi" w:cstheme="minorHAnsi"/>
          <w:sz w:val="22"/>
          <w:szCs w:val="22"/>
        </w:rPr>
        <w:t>ate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sc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CE3CEC">
        <w:rPr>
          <w:rFonts w:asciiTheme="minorHAnsi" w:eastAsia="Calibri" w:hAnsiTheme="minorHAnsi" w:cstheme="minorHAnsi"/>
          <w:sz w:val="22"/>
          <w:szCs w:val="22"/>
        </w:rPr>
        <w:t>l,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 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sch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la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sh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fel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wshi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ess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se.</w:t>
      </w:r>
    </w:p>
    <w:p w14:paraId="0B55F1EC" w14:textId="77777777" w:rsidR="008519C0" w:rsidRPr="00CE3CEC" w:rsidRDefault="008519C0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7B2EB117" w14:textId="77777777" w:rsidR="008519C0" w:rsidRPr="00CE3CEC" w:rsidRDefault="00CE3CEC">
      <w:pPr>
        <w:ind w:left="100" w:right="301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oy</w:t>
      </w:r>
      <w:r w:rsidRPr="00CE3CEC">
        <w:rPr>
          <w:rFonts w:asciiTheme="minorHAnsi" w:eastAsia="Calibri" w:hAnsiTheme="minorHAnsi" w:cstheme="minorHAnsi"/>
          <w:sz w:val="22"/>
          <w:szCs w:val="22"/>
        </w:rPr>
        <w:t>er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z w:val="22"/>
          <w:szCs w:val="22"/>
        </w:rPr>
        <w:t>ill us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al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end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CE3CEC">
        <w:rPr>
          <w:rFonts w:asciiTheme="minorHAnsi" w:eastAsia="Calibri" w:hAnsiTheme="minorHAnsi" w:cstheme="minorHAnsi"/>
          <w:sz w:val="22"/>
          <w:szCs w:val="22"/>
        </w:rPr>
        <w:t>5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CE3CEC">
        <w:rPr>
          <w:rFonts w:asciiTheme="minorHAnsi" w:eastAsia="Calibri" w:hAnsiTheme="minorHAnsi" w:cstheme="minorHAnsi"/>
          <w:sz w:val="22"/>
          <w:szCs w:val="22"/>
        </w:rPr>
        <w:t>0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CE3CEC">
        <w:rPr>
          <w:rFonts w:asciiTheme="minorHAnsi" w:eastAsia="Calibri" w:hAnsiTheme="minorHAnsi" w:cstheme="minorHAnsi"/>
          <w:sz w:val="22"/>
          <w:szCs w:val="22"/>
        </w:rPr>
        <w:t>s 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wing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 res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so the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 res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ear, 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cis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, and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ar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 w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ich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are </w:t>
      </w:r>
      <w:r w:rsidRPr="00CE3CEC">
        <w:rPr>
          <w:rFonts w:asciiTheme="minorHAnsi" w:eastAsia="Calibri" w:hAnsiTheme="minorHAnsi" w:cstheme="minorHAnsi"/>
          <w:sz w:val="22"/>
          <w:szCs w:val="22"/>
        </w:rPr>
        <w:t>ap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lyin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94CAEB3" w14:textId="77777777" w:rsidR="008519C0" w:rsidRPr="00CE3CEC" w:rsidRDefault="008519C0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1DD6DFDF" w14:textId="77777777" w:rsidR="008519C0" w:rsidRPr="00CE3CEC" w:rsidRDefault="00CE3CEC" w:rsidP="00CE3CEC">
      <w:pPr>
        <w:ind w:right="4766" w:firstLine="10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z w:val="22"/>
          <w:szCs w:val="22"/>
        </w:rPr>
        <w:t>Pre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on</w:t>
      </w:r>
    </w:p>
    <w:p w14:paraId="5757357E" w14:textId="77777777" w:rsidR="008519C0" w:rsidRPr="00CE3CEC" w:rsidRDefault="00CE3CEC">
      <w:pPr>
        <w:spacing w:line="26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Resu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ld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hi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CE3CEC">
        <w:rPr>
          <w:rFonts w:asciiTheme="minorHAnsi" w:eastAsia="Calibri" w:hAnsiTheme="minorHAnsi" w:cstheme="minorHAnsi"/>
          <w:sz w:val="22"/>
          <w:szCs w:val="22"/>
        </w:rPr>
        <w:t>li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kills and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ac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lishm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that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er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q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al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ficati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xclu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irre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47AC078D" w14:textId="77777777" w:rsidR="008519C0" w:rsidRPr="00CE3CEC" w:rsidRDefault="00CE3CEC">
      <w:pPr>
        <w:ind w:left="100" w:right="65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xper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en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es.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z w:val="22"/>
          <w:szCs w:val="22"/>
        </w:rPr>
        <w:t>el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-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si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CE3CEC">
        <w:rPr>
          <w:rFonts w:asciiTheme="minorHAnsi" w:eastAsia="Calibri" w:hAnsiTheme="minorHAnsi" w:cstheme="minorHAnsi"/>
          <w:sz w:val="22"/>
          <w:szCs w:val="22"/>
        </w:rPr>
        <w:t>ed res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will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is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al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eali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free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any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spell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ing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ra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ical,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pun</w:t>
      </w:r>
      <w:r w:rsidRPr="00CE3CEC">
        <w:rPr>
          <w:rFonts w:asciiTheme="minorHAnsi" w:eastAsia="Calibri" w:hAnsiTheme="minorHAnsi" w:cstheme="minorHAnsi"/>
          <w:sz w:val="22"/>
          <w:szCs w:val="22"/>
        </w:rPr>
        <w:t>ctuati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 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ati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al err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s. 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l res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sh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be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wri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ci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ely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 an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th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ents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st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tant in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first.</w:t>
      </w:r>
    </w:p>
    <w:p w14:paraId="2DAA91D4" w14:textId="77777777" w:rsidR="008519C0" w:rsidRPr="00CE3CEC" w:rsidRDefault="008519C0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03A9312F" w14:textId="77777777" w:rsidR="008519C0" w:rsidRPr="00CE3CEC" w:rsidRDefault="00CE3CEC">
      <w:pPr>
        <w:ind w:left="100" w:right="136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ers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ad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iv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CE3CEC">
        <w:rPr>
          <w:rFonts w:asciiTheme="minorHAnsi" w:eastAsia="Calibri" w:hAnsiTheme="minorHAnsi" w:cstheme="minorHAnsi"/>
          <w:sz w:val="22"/>
          <w:szCs w:val="22"/>
        </w:rPr>
        <w:t>al resu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spe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li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tle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each 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su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e.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lar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ers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se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ware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ra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(A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CE3CEC">
        <w:rPr>
          <w:rFonts w:asciiTheme="minorHAnsi" w:eastAsia="Calibri" w:hAnsiTheme="minorHAnsi" w:cstheme="minorHAnsi"/>
          <w:sz w:val="22"/>
          <w:szCs w:val="22"/>
        </w:rPr>
        <w:t>lica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Track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Syst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s)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assi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th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is 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itial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ev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ew.</w:t>
      </w:r>
    </w:p>
    <w:p w14:paraId="0CD09046" w14:textId="77777777" w:rsidR="008519C0" w:rsidRPr="00CE3CEC" w:rsidRDefault="008519C0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383B89BF" w14:textId="77777777" w:rsidR="008519C0" w:rsidRPr="00CE3CEC" w:rsidRDefault="00CE3CEC">
      <w:pPr>
        <w:ind w:left="100" w:right="381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If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as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CE3CEC">
        <w:rPr>
          <w:rFonts w:asciiTheme="minorHAnsi" w:eastAsia="Calibri" w:hAnsiTheme="minorHAnsi" w:cstheme="minorHAnsi"/>
          <w:sz w:val="22"/>
          <w:szCs w:val="22"/>
        </w:rPr>
        <w:t>r 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atical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r, it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will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ly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j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ff 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an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er,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and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is is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 w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ed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CE3CEC">
        <w:rPr>
          <w:rFonts w:asciiTheme="minorHAnsi" w:eastAsia="Calibri" w:hAnsiTheme="minorHAnsi" w:cstheme="minorHAnsi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l.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esu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ay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be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the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ly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ce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get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ake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an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ress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ake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5F2046B1" w14:textId="77777777" w:rsidR="008519C0" w:rsidRPr="00CE3CEC" w:rsidRDefault="008519C0">
      <w:pPr>
        <w:spacing w:before="7" w:line="180" w:lineRule="exact"/>
        <w:rPr>
          <w:rFonts w:asciiTheme="minorHAnsi" w:hAnsiTheme="minorHAnsi" w:cstheme="minorHAnsi"/>
          <w:sz w:val="22"/>
          <w:szCs w:val="22"/>
        </w:rPr>
        <w:sectPr w:rsidR="008519C0" w:rsidRPr="00CE3CEC">
          <w:pgSz w:w="12240" w:h="15840"/>
          <w:pgMar w:top="700" w:right="620" w:bottom="280" w:left="620" w:header="720" w:footer="720" w:gutter="0"/>
          <w:cols w:space="720"/>
        </w:sectPr>
      </w:pPr>
    </w:p>
    <w:p w14:paraId="7444DA20" w14:textId="77777777" w:rsidR="008519C0" w:rsidRPr="00CE3CEC" w:rsidRDefault="008519C0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1070F810" w14:textId="77777777" w:rsidR="008519C0" w:rsidRPr="00CE3CEC" w:rsidRDefault="008519C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E929CB" w14:textId="77777777" w:rsidR="008519C0" w:rsidRPr="00CE3CEC" w:rsidRDefault="00CE3CEC">
      <w:pPr>
        <w:ind w:left="100" w:right="-53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i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mation</w:t>
      </w:r>
    </w:p>
    <w:p w14:paraId="03F5427E" w14:textId="77777777" w:rsidR="008519C0" w:rsidRPr="00CE3CEC" w:rsidRDefault="00CE3CEC">
      <w:pPr>
        <w:spacing w:line="340" w:lineRule="exact"/>
        <w:rPr>
          <w:rFonts w:asciiTheme="minorHAnsi" w:eastAsia="Calibri" w:hAnsiTheme="minorHAnsi" w:cstheme="minorHAnsi"/>
          <w:sz w:val="22"/>
          <w:szCs w:val="22"/>
        </w:rPr>
        <w:sectPr w:rsidR="008519C0" w:rsidRPr="00CE3CEC">
          <w:type w:val="continuous"/>
          <w:pgSz w:w="12240" w:h="15840"/>
          <w:pgMar w:top="700" w:right="620" w:bottom="280" w:left="620" w:header="720" w:footer="720" w:gutter="0"/>
          <w:cols w:num="2" w:space="720" w:equalWidth="0">
            <w:col w:w="1951" w:space="2011"/>
            <w:col w:w="7038"/>
          </w:cols>
        </w:sectPr>
      </w:pPr>
      <w:r w:rsidRPr="00CE3CEC">
        <w:rPr>
          <w:rFonts w:asciiTheme="minorHAnsi" w:hAnsiTheme="minorHAnsi" w:cstheme="minorHAnsi"/>
          <w:sz w:val="22"/>
          <w:szCs w:val="22"/>
        </w:rPr>
        <w:br w:type="column"/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Const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uc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Yo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r R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me</w:t>
      </w:r>
    </w:p>
    <w:p w14:paraId="730484E8" w14:textId="77777777" w:rsidR="008519C0" w:rsidRPr="00CE3CEC" w:rsidRDefault="00CE3CE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Beg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 res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with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CE3CEC">
        <w:rPr>
          <w:rFonts w:asciiTheme="minorHAnsi" w:eastAsia="Calibri" w:hAnsiTheme="minorHAnsi" w:cstheme="minorHAnsi"/>
          <w:sz w:val="22"/>
          <w:szCs w:val="22"/>
        </w:rPr>
        <w:t>r name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by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tali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and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usi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ld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0F6BADC6" w14:textId="77777777" w:rsidR="008519C0" w:rsidRPr="00CE3CEC" w:rsidRDefault="00CE3CE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cl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str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dd</w:t>
      </w:r>
      <w:r w:rsidRPr="00CE3CEC">
        <w:rPr>
          <w:rFonts w:asciiTheme="minorHAnsi" w:eastAsia="Calibri" w:hAnsiTheme="minorHAnsi" w:cstheme="minorHAnsi"/>
          <w:sz w:val="22"/>
          <w:szCs w:val="22"/>
        </w:rPr>
        <w:t>re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s, ci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at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, and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z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30F63137" w14:textId="77777777" w:rsidR="008519C0" w:rsidRPr="00CE3CEC" w:rsidRDefault="00CE3CE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cl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(s)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ere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can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che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FCACBDE" w14:textId="77777777" w:rsidR="008519C0" w:rsidRPr="00CE3CEC" w:rsidRDefault="00CE3CEC">
      <w:pPr>
        <w:spacing w:line="260" w:lineRule="exact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cl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yo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ail ad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re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51FBE907" w14:textId="77777777" w:rsidR="008519C0" w:rsidRPr="00CE3CEC" w:rsidRDefault="008519C0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4827823E" w14:textId="77777777" w:rsidR="008519C0" w:rsidRPr="00CE3CEC" w:rsidRDefault="00CE3CE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iv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(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)</w:t>
      </w:r>
    </w:p>
    <w:p w14:paraId="2EBC500D" w14:textId="77777777" w:rsidR="008519C0" w:rsidRPr="00CE3CEC" w:rsidRDefault="00CE3CEC">
      <w:pPr>
        <w:ind w:left="100" w:right="89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The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CE3CEC">
        <w:rPr>
          <w:rFonts w:asciiTheme="minorHAnsi" w:eastAsia="Calibri" w:hAnsiTheme="minorHAnsi" w:cstheme="minorHAnsi"/>
          <w:sz w:val="22"/>
          <w:szCs w:val="22"/>
        </w:rPr>
        <w:t>ec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tat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er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car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er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ls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tar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ed 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z w:val="22"/>
          <w:szCs w:val="22"/>
        </w:rPr>
        <w:t>ts.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Obje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es are no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CE3CEC">
        <w:rPr>
          <w:rFonts w:asciiTheme="minorHAnsi" w:eastAsia="Calibri" w:hAnsiTheme="minorHAnsi" w:cstheme="minorHAnsi"/>
          <w:sz w:val="22"/>
          <w:szCs w:val="22"/>
        </w:rPr>
        <w:t>er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wi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ely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th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ce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e,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mp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oy</w:t>
      </w:r>
      <w:r w:rsidRPr="00CE3CEC">
        <w:rPr>
          <w:rFonts w:asciiTheme="minorHAnsi" w:eastAsia="Calibri" w:hAnsiTheme="minorHAnsi" w:cstheme="minorHAnsi"/>
          <w:sz w:val="22"/>
          <w:szCs w:val="22"/>
        </w:rPr>
        <w:t>ers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x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ect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 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tail</w:t>
      </w:r>
    </w:p>
    <w:p w14:paraId="0957E029" w14:textId="77777777" w:rsidR="008519C0" w:rsidRPr="00CE3CEC" w:rsidRDefault="00CE3CE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ver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er. If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ld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like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j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cti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iew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last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pa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ha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0B3F4BC8" w14:textId="77777777" w:rsidR="008519C0" w:rsidRPr="00CE3CEC" w:rsidRDefault="008519C0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164AE4B1" w14:textId="77777777" w:rsidR="008519C0" w:rsidRPr="00CE3CEC" w:rsidRDefault="00CE3CEC">
      <w:pPr>
        <w:ind w:left="51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/j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ob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CE3CEC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may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eou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hen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52341425" w14:textId="77777777" w:rsidR="008519C0" w:rsidRPr="00CE3CEC" w:rsidRDefault="00CE3CEC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want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specify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 i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res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s and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ere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CE3CEC">
        <w:rPr>
          <w:rFonts w:asciiTheme="minorHAnsi" w:eastAsia="Calibri" w:hAnsiTheme="minorHAnsi" w:cstheme="minorHAnsi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ld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fit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CE3CEC">
        <w:rPr>
          <w:rFonts w:asciiTheme="minorHAnsi" w:eastAsia="Calibri" w:hAnsiTheme="minorHAnsi" w:cstheme="minorHAnsi"/>
          <w:sz w:val="22"/>
          <w:szCs w:val="22"/>
        </w:rPr>
        <w:t>at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2F5B1F9" w14:textId="77777777" w:rsidR="008519C0" w:rsidRPr="00CE3CEC" w:rsidRDefault="00CE3CEC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want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mp</w:t>
      </w:r>
      <w:r w:rsidRPr="00CE3CEC">
        <w:rPr>
          <w:rFonts w:asciiTheme="minorHAnsi" w:eastAsia="Calibri" w:hAnsiTheme="minorHAnsi" w:cstheme="minorHAnsi"/>
          <w:sz w:val="22"/>
          <w:szCs w:val="22"/>
        </w:rPr>
        <w:t>ressi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 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cuse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el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fi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ers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6B971D4" w14:textId="77777777" w:rsidR="008519C0" w:rsidRPr="00CE3CEC" w:rsidRDefault="00CE3CEC">
      <w:pPr>
        <w:ind w:left="51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/j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ob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CE3CEC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eou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w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he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s:</w:t>
      </w:r>
    </w:p>
    <w:p w14:paraId="635099B8" w14:textId="77777777" w:rsidR="008519C0" w:rsidRPr="00CE3CEC" w:rsidRDefault="00CE3CEC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ad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and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ean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ing</w:t>
      </w:r>
      <w:r w:rsidRPr="00CE3CEC">
        <w:rPr>
          <w:rFonts w:asciiTheme="minorHAnsi" w:eastAsia="Calibri" w:hAnsiTheme="minorHAnsi" w:cstheme="minorHAnsi"/>
          <w:sz w:val="22"/>
          <w:szCs w:val="22"/>
        </w:rPr>
        <w:t>le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s, 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fle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ecis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6262187" w14:textId="77777777" w:rsidR="008519C0" w:rsidRPr="00CE3CEC" w:rsidRDefault="00CE3CEC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xclus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CE3CEC">
        <w:rPr>
          <w:rFonts w:asciiTheme="minorHAnsi" w:eastAsia="Calibri" w:hAnsiTheme="minorHAnsi" w:cstheme="minorHAnsi"/>
          <w:sz w:val="22"/>
          <w:szCs w:val="22"/>
        </w:rPr>
        <w:t>e,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el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ati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j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ich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ered.</w:t>
      </w:r>
    </w:p>
    <w:p w14:paraId="1FE11149" w14:textId="77777777" w:rsidR="008519C0" w:rsidRPr="00CE3CEC" w:rsidRDefault="008519C0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1860DDD0" w14:textId="77777777" w:rsidR="008519C0" w:rsidRPr="00CE3CEC" w:rsidRDefault="00CE3CE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z w:val="22"/>
          <w:szCs w:val="22"/>
        </w:rPr>
        <w:t>Q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ua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Ex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Su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mm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(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)</w:t>
      </w:r>
    </w:p>
    <w:p w14:paraId="572A2231" w14:textId="77777777" w:rsidR="008519C0" w:rsidRPr="00CE3CEC" w:rsidRDefault="00CE3CEC">
      <w:pPr>
        <w:ind w:left="100" w:right="207"/>
        <w:rPr>
          <w:rFonts w:asciiTheme="minorHAnsi" w:eastAsia="Calibri" w:hAnsiTheme="minorHAnsi" w:cstheme="minorHAnsi"/>
          <w:sz w:val="22"/>
          <w:szCs w:val="22"/>
        </w:rPr>
        <w:sectPr w:rsidR="008519C0" w:rsidRPr="00CE3CEC">
          <w:type w:val="continuous"/>
          <w:pgSz w:w="12240" w:h="15840"/>
          <w:pgMar w:top="700" w:right="620" w:bottom="280" w:left="620" w:header="720" w:footer="720" w:gutter="0"/>
          <w:cols w:space="720"/>
        </w:sectPr>
      </w:pPr>
      <w:r w:rsidRPr="00CE3CEC">
        <w:rPr>
          <w:rFonts w:asciiTheme="minorHAnsi" w:eastAsia="Calibri" w:hAnsiTheme="minorHAnsi" w:cstheme="minorHAnsi"/>
          <w:sz w:val="22"/>
          <w:szCs w:val="22"/>
        </w:rPr>
        <w:t>A 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ary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q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al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ficati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 can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CE3CEC">
        <w:rPr>
          <w:rFonts w:asciiTheme="minorHAnsi" w:eastAsia="Calibri" w:hAnsiTheme="minorHAnsi" w:cstheme="minorHAnsi"/>
          <w:sz w:val="22"/>
          <w:szCs w:val="22"/>
        </w:rPr>
        <w:t>ense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an 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ackg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by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CE3CEC">
        <w:rPr>
          <w:rFonts w:asciiTheme="minorHAnsi" w:eastAsia="Calibri" w:hAnsiTheme="minorHAnsi" w:cstheme="minorHAnsi"/>
          <w:sz w:val="22"/>
          <w:szCs w:val="22"/>
        </w:rPr>
        <w:t>asi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xperie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omp</w:t>
      </w:r>
      <w:r w:rsidRPr="00CE3CEC">
        <w:rPr>
          <w:rFonts w:asciiTheme="minorHAnsi" w:eastAsia="Calibri" w:hAnsiTheme="minorHAnsi" w:cstheme="minorHAnsi"/>
          <w:sz w:val="22"/>
          <w:szCs w:val="22"/>
        </w:rPr>
        <w:t>lishm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ts in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br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ef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k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rases.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CE3CEC">
        <w:rPr>
          <w:rFonts w:asciiTheme="minorHAnsi" w:eastAsia="Calibri" w:hAnsiTheme="minorHAnsi" w:cstheme="minorHAnsi"/>
          <w:sz w:val="22"/>
          <w:szCs w:val="22"/>
        </w:rPr>
        <w:t>al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ficati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ac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lis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en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rie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ed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and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pr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iew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CE3CEC">
        <w:rPr>
          <w:rFonts w:asciiTheme="minorHAnsi" w:eastAsia="Calibri" w:hAnsiTheme="minorHAnsi" w:cstheme="minorHAnsi"/>
          <w:sz w:val="22"/>
          <w:szCs w:val="22"/>
        </w:rPr>
        <w:t>r w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rk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x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erience.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can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al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iz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aca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ic,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er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leaders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ip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x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erience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ited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w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rk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erie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ce.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 s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ary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som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z w:val="22"/>
          <w:szCs w:val="22"/>
        </w:rPr>
        <w:t>ith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su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stantial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x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erience,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who is cha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careers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and w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stra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tra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fe</w:t>
      </w:r>
      <w:r w:rsidRPr="00CE3CEC">
        <w:rPr>
          <w:rFonts w:asciiTheme="minorHAnsi" w:eastAsia="Calibri" w:hAnsiTheme="minorHAnsi" w:cstheme="minorHAnsi"/>
          <w:sz w:val="22"/>
          <w:szCs w:val="22"/>
        </w:rPr>
        <w:t>ra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le 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CE3CEC">
        <w:rPr>
          <w:rFonts w:asciiTheme="minorHAnsi" w:eastAsia="Calibri" w:hAnsiTheme="minorHAnsi" w:cstheme="minorHAnsi"/>
          <w:sz w:val="22"/>
          <w:szCs w:val="22"/>
        </w:rPr>
        <w:t>ills,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wi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v</w:t>
      </w:r>
      <w:r w:rsidRPr="00CE3CEC">
        <w:rPr>
          <w:rFonts w:asciiTheme="minorHAnsi" w:eastAsia="Calibri" w:hAnsiTheme="minorHAnsi" w:cstheme="minorHAnsi"/>
          <w:sz w:val="22"/>
          <w:szCs w:val="22"/>
        </w:rPr>
        <w:t>ar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ed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backg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CE3CEC">
        <w:rPr>
          <w:rFonts w:asciiTheme="minorHAnsi" w:eastAsia="Calibri" w:hAnsiTheme="minorHAnsi" w:cstheme="minorHAnsi"/>
          <w:sz w:val="22"/>
          <w:szCs w:val="22"/>
        </w:rPr>
        <w:t>.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Th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’re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st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used by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gr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adu</w:t>
      </w:r>
      <w:r w:rsidRPr="00CE3CEC">
        <w:rPr>
          <w:rFonts w:asciiTheme="minorHAnsi" w:eastAsia="Calibri" w:hAnsiTheme="minorHAnsi" w:cstheme="minorHAnsi"/>
          <w:sz w:val="22"/>
          <w:szCs w:val="22"/>
        </w:rPr>
        <w:t>ate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ents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rki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si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als.</w:t>
      </w:r>
    </w:p>
    <w:p w14:paraId="066EA365" w14:textId="77777777" w:rsidR="008519C0" w:rsidRPr="00CE3CEC" w:rsidRDefault="00CE3CEC">
      <w:pPr>
        <w:spacing w:before="53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z w:val="22"/>
          <w:szCs w:val="22"/>
        </w:rPr>
        <w:lastRenderedPageBreak/>
        <w:t>E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du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5D7F1B41" w14:textId="77777777" w:rsidR="008519C0" w:rsidRPr="00CE3CEC" w:rsidRDefault="00CE3CEC">
      <w:pPr>
        <w:ind w:left="100" w:right="842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If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CE3CEC">
        <w:rPr>
          <w:rFonts w:asciiTheme="minorHAnsi" w:eastAsia="Calibri" w:hAnsiTheme="minorHAnsi" w:cstheme="minorHAnsi"/>
          <w:sz w:val="22"/>
          <w:szCs w:val="22"/>
        </w:rPr>
        <w:t>cat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CE3CEC">
        <w:rPr>
          <w:rFonts w:asciiTheme="minorHAnsi" w:eastAsia="Calibri" w:hAnsiTheme="minorHAnsi" w:cstheme="minorHAnsi"/>
          <w:sz w:val="22"/>
          <w:szCs w:val="22"/>
        </w:rPr>
        <w:t>ec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z w:val="22"/>
          <w:szCs w:val="22"/>
        </w:rPr>
        <w:t>it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ast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ears, it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ld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be</w:t>
      </w:r>
      <w:r w:rsidRPr="00CE3CE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st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. If</w:t>
      </w:r>
      <w:r w:rsidRPr="00CE3CE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t, ed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cati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should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ll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rk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erie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ce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ec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esu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704563FA" w14:textId="77777777" w:rsidR="008519C0" w:rsidRPr="00CE3CEC" w:rsidRDefault="008519C0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31196615" w14:textId="77777777" w:rsidR="008519C0" w:rsidRPr="00CE3CEC" w:rsidRDefault="00CE3CEC">
      <w:pPr>
        <w:ind w:left="100" w:right="501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ev</w:t>
      </w:r>
      <w:r w:rsidRPr="00CE3CEC">
        <w:rPr>
          <w:rFonts w:asciiTheme="minorHAnsi" w:eastAsia="Calibri" w:hAnsiTheme="minorHAnsi" w:cstheme="minorHAnsi"/>
          <w:sz w:val="22"/>
          <w:szCs w:val="22"/>
        </w:rPr>
        <w:t>er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-ch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ical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er,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ec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CE3CEC">
        <w:rPr>
          <w:rFonts w:asciiTheme="minorHAnsi" w:eastAsia="Calibri" w:hAnsiTheme="minorHAnsi" w:cstheme="minorHAnsi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sc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CE3CEC">
        <w:rPr>
          <w:rFonts w:asciiTheme="minorHAnsi" w:eastAsia="Calibri" w:hAnsiTheme="minorHAnsi" w:cstheme="minorHAnsi"/>
          <w:sz w:val="22"/>
          <w:szCs w:val="22"/>
        </w:rPr>
        <w:t>ls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ha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, dates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ra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CE3CEC">
        <w:rPr>
          <w:rFonts w:asciiTheme="minorHAnsi" w:eastAsia="Calibri" w:hAnsiTheme="minorHAnsi" w:cstheme="minorHAnsi"/>
          <w:sz w:val="22"/>
          <w:szCs w:val="22"/>
        </w:rPr>
        <w:t>at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at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 atten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ce,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ll as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deg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ugh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le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ed.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Ot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at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cl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CE3CEC">
        <w:rPr>
          <w:rFonts w:asciiTheme="minorHAnsi" w:eastAsia="Calibri" w:hAnsiTheme="minorHAnsi" w:cstheme="minorHAnsi"/>
          <w:sz w:val="22"/>
          <w:szCs w:val="22"/>
        </w:rPr>
        <w:t>ed: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la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rse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rk, sch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la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sh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ip</w:t>
      </w:r>
      <w:r w:rsidRPr="00CE3CEC">
        <w:rPr>
          <w:rFonts w:asciiTheme="minorHAnsi" w:eastAsia="Calibri" w:hAnsiTheme="minorHAnsi" w:cstheme="minorHAnsi"/>
          <w:sz w:val="22"/>
          <w:szCs w:val="22"/>
        </w:rPr>
        <w:t>s and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rs,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special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CE3CEC">
        <w:rPr>
          <w:rFonts w:asciiTheme="minorHAnsi" w:eastAsia="Calibri" w:hAnsiTheme="minorHAnsi" w:cstheme="minorHAnsi"/>
          <w:sz w:val="22"/>
          <w:szCs w:val="22"/>
        </w:rPr>
        <w:t>ec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CE3CEC">
        <w:rPr>
          <w:rFonts w:asciiTheme="minorHAnsi" w:eastAsia="Calibri" w:hAnsiTheme="minorHAnsi" w:cstheme="minorHAnsi"/>
          <w:sz w:val="22"/>
          <w:szCs w:val="22"/>
        </w:rPr>
        <w:t>e.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earch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CE3CEC">
        <w:rPr>
          <w:rFonts w:asciiTheme="minorHAnsi" w:eastAsia="Calibri" w:hAnsiTheme="minorHAnsi" w:cstheme="minorHAnsi"/>
          <w:sz w:val="22"/>
          <w:szCs w:val="22"/>
        </w:rPr>
        <w:t>ec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eachi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CE3CEC">
        <w:rPr>
          <w:rFonts w:asciiTheme="minorHAnsi" w:eastAsia="Calibri" w:hAnsiTheme="minorHAnsi" w:cstheme="minorHAnsi"/>
          <w:sz w:val="22"/>
          <w:szCs w:val="22"/>
        </w:rPr>
        <w:t>).</w:t>
      </w:r>
    </w:p>
    <w:p w14:paraId="366DFBA3" w14:textId="77777777" w:rsidR="008519C0" w:rsidRPr="00CE3CEC" w:rsidRDefault="00CE3CEC">
      <w:pPr>
        <w:ind w:left="640" w:right="641" w:hanging="18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Start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th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st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egree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which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are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rre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e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lled.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st</w:t>
      </w:r>
      <w:r w:rsidRPr="00CE3CE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ther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deg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 rele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CE3CEC">
        <w:rPr>
          <w:rFonts w:asciiTheme="minorHAnsi" w:eastAsia="Calibri" w:hAnsiTheme="minorHAnsi" w:cstheme="minorHAnsi"/>
          <w:sz w:val="22"/>
          <w:szCs w:val="22"/>
        </w:rPr>
        <w:t>cat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se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ch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ical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er.</w:t>
      </w:r>
    </w:p>
    <w:p w14:paraId="345B650C" w14:textId="77777777" w:rsidR="008519C0" w:rsidRPr="00CE3CEC" w:rsidRDefault="00CE3CE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CE3CEC">
        <w:rPr>
          <w:rFonts w:asciiTheme="minorHAnsi" w:eastAsia="Calibri" w:hAnsiTheme="minorHAnsi" w:cstheme="minorHAnsi"/>
          <w:sz w:val="22"/>
          <w:szCs w:val="22"/>
        </w:rPr>
        <w:t>li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k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by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si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ld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ty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 cap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tal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le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ers.</w:t>
      </w:r>
    </w:p>
    <w:p w14:paraId="3140461E" w14:textId="77777777" w:rsidR="008519C0" w:rsidRPr="00CE3CEC" w:rsidRDefault="00CE3CEC">
      <w:pPr>
        <w:ind w:left="640" w:right="222" w:hanging="18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stu</w:t>
      </w:r>
      <w:r w:rsidRPr="00CE3CEC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ents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egin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CE3CEC">
        <w:rPr>
          <w:rFonts w:asciiTheme="minorHAnsi" w:eastAsia="Calibri" w:hAnsiTheme="minorHAnsi" w:cstheme="minorHAnsi"/>
          <w:sz w:val="22"/>
          <w:szCs w:val="22"/>
        </w:rPr>
        <w:t>iv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rsi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deg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and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CE3CEC">
        <w:rPr>
          <w:rFonts w:asciiTheme="minorHAnsi" w:eastAsia="Calibri" w:hAnsiTheme="minorHAnsi" w:cstheme="minorHAnsi"/>
          <w:sz w:val="22"/>
          <w:szCs w:val="22"/>
        </w:rPr>
        <w:t>ati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da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e.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can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er listing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egree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bef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iv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rs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ty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z w:val="22"/>
          <w:szCs w:val="22"/>
        </w:rPr>
        <w:t>ell.</w:t>
      </w:r>
    </w:p>
    <w:p w14:paraId="09CEAEB0" w14:textId="77777777" w:rsidR="008519C0" w:rsidRPr="00CE3CEC" w:rsidRDefault="00CE3CEC">
      <w:pPr>
        <w:spacing w:line="260" w:lineRule="exact"/>
        <w:ind w:left="640" w:right="941" w:hanging="18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ld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 incl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?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If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CE3CEC">
        <w:rPr>
          <w:rFonts w:asciiTheme="minorHAnsi" w:eastAsia="Calibri" w:hAnsiTheme="minorHAnsi" w:cstheme="minorHAnsi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are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ertain a</w:t>
      </w:r>
      <w:r w:rsidRPr="00CE3CEC">
        <w:rPr>
          <w:rFonts w:asciiTheme="minorHAnsi" w:eastAsia="Calibri" w:hAnsiTheme="minorHAnsi" w:cstheme="minorHAnsi"/>
          <w:spacing w:val="-4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cl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A, a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k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 Se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ices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advi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 rec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at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 ba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 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CE3CEC">
        <w:rPr>
          <w:rFonts w:asciiTheme="minorHAnsi" w:eastAsia="Calibri" w:hAnsiTheme="minorHAnsi" w:cstheme="minorHAnsi"/>
          <w:sz w:val="22"/>
          <w:szCs w:val="22"/>
        </w:rPr>
        <w:t>al circ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st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ce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9105BD8" w14:textId="77777777" w:rsidR="008519C0" w:rsidRPr="00CE3CEC" w:rsidRDefault="008519C0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63A0595D" w14:textId="77777777" w:rsidR="008519C0" w:rsidRPr="00CE3CEC" w:rsidRDefault="00CE3CE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Within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is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ec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al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hi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CE3CEC">
        <w:rPr>
          <w:rFonts w:asciiTheme="minorHAnsi" w:eastAsia="Calibri" w:hAnsiTheme="minorHAnsi" w:cstheme="minorHAnsi"/>
          <w:sz w:val="22"/>
          <w:szCs w:val="22"/>
        </w:rPr>
        <w:t>li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rse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rk,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arc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,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abroad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xper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enc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9913435" w14:textId="77777777" w:rsidR="008519C0" w:rsidRPr="00CE3CEC" w:rsidRDefault="00CE3CE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li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CE3CEC">
        <w:rPr>
          <w:rFonts w:asciiTheme="minorHAnsi" w:eastAsia="Calibri" w:hAnsiTheme="minorHAnsi" w:cstheme="minorHAnsi"/>
          <w:sz w:val="22"/>
          <w:szCs w:val="22"/>
        </w:rPr>
        <w:t>rse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rk 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CE3CEC">
        <w:rPr>
          <w:rFonts w:asciiTheme="minorHAnsi" w:eastAsia="Calibri" w:hAnsiTheme="minorHAnsi" w:cstheme="minorHAnsi"/>
          <w:sz w:val="22"/>
          <w:szCs w:val="22"/>
        </w:rPr>
        <w:t>er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the ap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CE3CEC">
        <w:rPr>
          <w:rFonts w:asciiTheme="minorHAnsi" w:eastAsia="Calibri" w:hAnsiTheme="minorHAnsi" w:cstheme="minorHAnsi"/>
          <w:sz w:val="22"/>
          <w:szCs w:val="22"/>
        </w:rPr>
        <w:t>ri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deg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728C8C8C" w14:textId="77777777" w:rsidR="008519C0" w:rsidRPr="00CE3CEC" w:rsidRDefault="00CE3CEC">
      <w:pPr>
        <w:spacing w:before="1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de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cri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esis,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earch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 d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si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proje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ts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(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: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ha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separ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CE3CEC">
        <w:rPr>
          <w:rFonts w:asciiTheme="minorHAnsi" w:eastAsia="Calibri" w:hAnsiTheme="minorHAnsi" w:cstheme="minorHAnsi"/>
          <w:sz w:val="22"/>
          <w:szCs w:val="22"/>
        </w:rPr>
        <w:t>Rela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ed</w:t>
      </w:r>
    </w:p>
    <w:p w14:paraId="14F8D903" w14:textId="77777777" w:rsidR="008519C0" w:rsidRPr="00CE3CEC" w:rsidRDefault="00CE3CEC">
      <w:pPr>
        <w:ind w:left="64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rse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je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”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cti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–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see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x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les in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s ha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ndou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)</w:t>
      </w:r>
      <w:r w:rsidRPr="00CE3CE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9AA0F33" w14:textId="77777777" w:rsidR="008519C0" w:rsidRPr="00CE3CEC" w:rsidRDefault="008519C0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7C15D976" w14:textId="77777777" w:rsidR="008519C0" w:rsidRPr="00CE3CEC" w:rsidRDefault="00CE3CE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ono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or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mat</w:t>
      </w:r>
    </w:p>
    <w:p w14:paraId="6D447E13" w14:textId="77777777" w:rsidR="008519C0" w:rsidRPr="00CE3CEC" w:rsidRDefault="00CE3CEC">
      <w:pPr>
        <w:ind w:left="100" w:right="305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ch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ical 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su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e,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j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his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CE3CEC">
        <w:rPr>
          <w:rFonts w:asciiTheme="minorHAnsi" w:eastAsia="Calibri" w:hAnsiTheme="minorHAnsi" w:cstheme="minorHAnsi"/>
          <w:sz w:val="22"/>
          <w:szCs w:val="22"/>
        </w:rPr>
        <w:t>ed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ically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st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lis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ed first.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J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itles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d 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oy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s are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CE3CEC">
        <w:rPr>
          <w:rFonts w:asciiTheme="minorHAnsi" w:eastAsia="Calibri" w:hAnsiTheme="minorHAnsi" w:cstheme="minorHAnsi"/>
          <w:sz w:val="22"/>
          <w:szCs w:val="22"/>
        </w:rPr>
        <w:t>asi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CE3CEC">
        <w:rPr>
          <w:rFonts w:asciiTheme="minorHAnsi" w:eastAsia="Calibri" w:hAnsiTheme="minorHAnsi" w:cstheme="minorHAnsi"/>
          <w:sz w:val="22"/>
          <w:szCs w:val="22"/>
        </w:rPr>
        <w:t>ed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ties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lis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ents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are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ri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ed in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ai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7A582A1" w14:textId="77777777" w:rsidR="008519C0" w:rsidRPr="00CE3CEC" w:rsidRDefault="00CE3CE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Beg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z w:val="22"/>
          <w:szCs w:val="22"/>
        </w:rPr>
        <w:t>ith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rre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/m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st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CE3CEC">
        <w:rPr>
          <w:rFonts w:asciiTheme="minorHAnsi" w:eastAsia="Calibri" w:hAnsiTheme="minorHAnsi" w:cstheme="minorHAnsi"/>
          <w:sz w:val="22"/>
          <w:szCs w:val="22"/>
        </w:rPr>
        <w:t>siti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wo</w:t>
      </w:r>
      <w:r w:rsidRPr="00CE3CEC">
        <w:rPr>
          <w:rFonts w:asciiTheme="minorHAnsi" w:eastAsia="Calibri" w:hAnsiTheme="minorHAnsi" w:cstheme="minorHAnsi"/>
          <w:sz w:val="22"/>
          <w:szCs w:val="22"/>
        </w:rPr>
        <w:t>rk bac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CE3CEC">
        <w:rPr>
          <w:rFonts w:asciiTheme="minorHAnsi" w:eastAsia="Calibri" w:hAnsiTheme="minorHAnsi" w:cstheme="minorHAnsi"/>
          <w:sz w:val="22"/>
          <w:szCs w:val="22"/>
        </w:rPr>
        <w:t>ward, ch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ical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39151B4" w14:textId="77777777" w:rsidR="008519C0" w:rsidRPr="00CE3CEC" w:rsidRDefault="00CE3CE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te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sp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ce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el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en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xperie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ce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8F81992" w14:textId="77777777" w:rsidR="008519C0" w:rsidRPr="00CE3CEC" w:rsidRDefault="00CE3CEC">
      <w:pPr>
        <w:spacing w:line="260" w:lineRule="exact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If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j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titles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la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 cur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ent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j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CE3CEC">
        <w:rPr>
          <w:rFonts w:asciiTheme="minorHAnsi" w:eastAsia="Calibri" w:hAnsiTheme="minorHAnsi" w:cstheme="minorHAnsi"/>
          <w:sz w:val="22"/>
          <w:szCs w:val="22"/>
        </w:rPr>
        <w:t>ec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e,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tart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ch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ri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th j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titl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s. If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no</w:t>
      </w:r>
      <w:r w:rsidRPr="00CE3CEC">
        <w:rPr>
          <w:rFonts w:asciiTheme="minorHAnsi" w:eastAsia="Calibri" w:hAnsiTheme="minorHAnsi" w:cstheme="minorHAnsi"/>
          <w:sz w:val="22"/>
          <w:szCs w:val="22"/>
        </w:rPr>
        <w:t>t,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</w:p>
    <w:p w14:paraId="00F9ABD7" w14:textId="77777777" w:rsidR="008519C0" w:rsidRPr="00CE3CEC" w:rsidRDefault="00CE3CEC">
      <w:pPr>
        <w:ind w:left="64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CE3CEC">
        <w:rPr>
          <w:rFonts w:asciiTheme="minorHAnsi" w:eastAsia="Calibri" w:hAnsiTheme="minorHAnsi" w:cstheme="minorHAnsi"/>
          <w:sz w:val="22"/>
          <w:szCs w:val="22"/>
        </w:rPr>
        <w:t>at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5421A9F" w14:textId="77777777" w:rsidR="008519C0" w:rsidRPr="00CE3CEC" w:rsidRDefault="00CE3CE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Foll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it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CE3CEC">
        <w:rPr>
          <w:rFonts w:asciiTheme="minorHAnsi" w:eastAsia="Calibri" w:hAnsiTheme="minorHAnsi" w:cstheme="minorHAnsi"/>
          <w:sz w:val="22"/>
          <w:szCs w:val="22"/>
        </w:rPr>
        <w:t>ati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al 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z w:val="22"/>
          <w:szCs w:val="22"/>
        </w:rPr>
        <w:t>ith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CE3CEC">
        <w:rPr>
          <w:rFonts w:asciiTheme="minorHAnsi" w:eastAsia="Calibri" w:hAnsiTheme="minorHAnsi" w:cstheme="minorHAnsi"/>
          <w:sz w:val="22"/>
          <w:szCs w:val="22"/>
        </w:rPr>
        <w:t>at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n'</w:t>
      </w:r>
      <w:r w:rsidRPr="00CE3CEC">
        <w:rPr>
          <w:rFonts w:asciiTheme="minorHAnsi" w:eastAsia="Calibri" w:hAnsiTheme="minorHAnsi" w:cstheme="minorHAnsi"/>
          <w:sz w:val="22"/>
          <w:szCs w:val="22"/>
        </w:rPr>
        <w:t>s ci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and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st</w:t>
      </w:r>
      <w:r w:rsidRPr="00CE3CEC">
        <w:rPr>
          <w:rFonts w:asciiTheme="minorHAnsi" w:eastAsia="Calibri" w:hAnsiTheme="minorHAnsi" w:cstheme="minorHAnsi"/>
          <w:sz w:val="22"/>
          <w:szCs w:val="22"/>
        </w:rPr>
        <w:t>at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403EC20" w14:textId="77777777" w:rsidR="008519C0" w:rsidRPr="00CE3CEC" w:rsidRDefault="00CE3CEC">
      <w:pPr>
        <w:ind w:left="640" w:right="333" w:hanging="18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Use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the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first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last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(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s, such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as Fa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l, 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CE3CEC">
        <w:rPr>
          <w:rFonts w:asciiTheme="minorHAnsi" w:eastAsia="Calibri" w:hAnsiTheme="minorHAnsi" w:cstheme="minorHAnsi"/>
          <w:sz w:val="22"/>
          <w:szCs w:val="22"/>
        </w:rPr>
        <w:t>, and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r)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ar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de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cri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 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ent.</w:t>
      </w:r>
    </w:p>
    <w:p w14:paraId="35866CF6" w14:textId="77777777" w:rsidR="008519C0" w:rsidRPr="00CE3CEC" w:rsidRDefault="00CE3CEC">
      <w:pPr>
        <w:ind w:left="640" w:right="163" w:hanging="18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ri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e 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eri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s rela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ed to the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sit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’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CE3CEC">
        <w:rPr>
          <w:rFonts w:asciiTheme="minorHAnsi" w:eastAsia="Calibri" w:hAnsiTheme="minorHAnsi" w:cstheme="minorHAnsi"/>
          <w:sz w:val="22"/>
          <w:szCs w:val="22"/>
        </w:rPr>
        <w:t>lyi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tail.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umm</w:t>
      </w:r>
      <w:r w:rsidRPr="00CE3CEC">
        <w:rPr>
          <w:rFonts w:asciiTheme="minorHAnsi" w:eastAsia="Calibri" w:hAnsiTheme="minorHAnsi" w:cstheme="minorHAnsi"/>
          <w:sz w:val="22"/>
          <w:szCs w:val="22"/>
        </w:rPr>
        <w:t>ar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iz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earlier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sit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 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le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s rele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j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cti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e.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Within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ach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li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sit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ress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li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ents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and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ilities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that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stra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et</w:t>
      </w:r>
      <w:r w:rsidRPr="00CE3CEC">
        <w:rPr>
          <w:rFonts w:asciiTheme="minorHAnsi" w:eastAsia="Calibri" w:hAnsiTheme="minorHAnsi" w:cstheme="minorHAnsi"/>
          <w:sz w:val="22"/>
          <w:szCs w:val="22"/>
        </w:rPr>
        <w:t>ency</w:t>
      </w:r>
    </w:p>
    <w:p w14:paraId="010EF216" w14:textId="77777777" w:rsidR="008519C0" w:rsidRPr="00CE3CEC" w:rsidRDefault="008519C0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3569EBDE" w14:textId="77777777" w:rsidR="008519C0" w:rsidRPr="00CE3CEC" w:rsidRDefault="00CE3CEC">
      <w:pPr>
        <w:spacing w:line="340" w:lineRule="exact"/>
        <w:ind w:left="4445" w:right="444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z w:val="22"/>
          <w:szCs w:val="22"/>
        </w:rPr>
        <w:t>Re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Ch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ckl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3B8A6E21" w14:textId="77777777" w:rsidR="008519C0" w:rsidRPr="00CE3CEC" w:rsidRDefault="00CE3CEC">
      <w:pPr>
        <w:spacing w:line="26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The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ll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wing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CE3CEC">
        <w:rPr>
          <w:rFonts w:asciiTheme="minorHAnsi" w:eastAsia="Calibri" w:hAnsiTheme="minorHAnsi" w:cstheme="minorHAnsi"/>
          <w:sz w:val="22"/>
          <w:szCs w:val="22"/>
        </w:rPr>
        <w:t>li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as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desi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CE3CEC">
        <w:rPr>
          <w:rFonts w:asciiTheme="minorHAnsi" w:eastAsia="Calibri" w:hAnsiTheme="minorHAnsi" w:cstheme="minorHAnsi"/>
          <w:sz w:val="22"/>
          <w:szCs w:val="22"/>
        </w:rPr>
        <w:t>ed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to assist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yo</w:t>
      </w:r>
      <w:r w:rsidRPr="00CE3CEC">
        <w:rPr>
          <w:rFonts w:asciiTheme="minorHAnsi" w:eastAsia="Calibri" w:hAnsiTheme="minorHAnsi" w:cstheme="minorHAnsi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 writi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 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su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e.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CE3CEC">
        <w:rPr>
          <w:rFonts w:asciiTheme="minorHAnsi" w:eastAsia="Calibri" w:hAnsiTheme="minorHAnsi" w:cstheme="minorHAnsi"/>
          <w:sz w:val="22"/>
          <w:szCs w:val="22"/>
        </w:rPr>
        <w:t>is checklist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fl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cts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the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xp</w:t>
      </w:r>
      <w:r w:rsidRPr="00CE3CEC">
        <w:rPr>
          <w:rFonts w:asciiTheme="minorHAnsi" w:eastAsia="Calibri" w:hAnsiTheme="minorHAnsi" w:cstheme="minorHAnsi"/>
          <w:sz w:val="22"/>
          <w:szCs w:val="22"/>
        </w:rPr>
        <w:t>ertise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the</w:t>
      </w:r>
    </w:p>
    <w:p w14:paraId="48AFBC0F" w14:textId="77777777" w:rsidR="008519C0" w:rsidRPr="00CE3CEC" w:rsidRDefault="00CE3CEC">
      <w:pPr>
        <w:ind w:left="100" w:right="537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Career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enter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aff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CE3CEC">
        <w:rPr>
          <w:rFonts w:asciiTheme="minorHAnsi" w:eastAsia="Calibri" w:hAnsiTheme="minorHAnsi" w:cstheme="minorHAnsi"/>
          <w:sz w:val="22"/>
          <w:szCs w:val="22"/>
        </w:rPr>
        <w:t>ed thr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CE3CEC">
        <w:rPr>
          <w:rFonts w:asciiTheme="minorHAnsi" w:eastAsia="Calibri" w:hAnsiTheme="minorHAnsi" w:cstheme="minorHAnsi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cr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hou</w:t>
      </w:r>
      <w:r w:rsidRPr="00CE3CEC">
        <w:rPr>
          <w:rFonts w:asciiTheme="minorHAnsi" w:eastAsia="Calibri" w:hAnsiTheme="minorHAnsi" w:cstheme="minorHAnsi"/>
          <w:sz w:val="22"/>
          <w:szCs w:val="22"/>
        </w:rPr>
        <w:t>sa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esu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es,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isc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ss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lec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cri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eria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s 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oy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atheri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npu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wide ra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care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 p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si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als.</w:t>
      </w:r>
    </w:p>
    <w:p w14:paraId="18CE5DA6" w14:textId="77777777" w:rsidR="008519C0" w:rsidRPr="00CE3CEC" w:rsidRDefault="008519C0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3FEB66BF" w14:textId="77777777" w:rsidR="008519C0" w:rsidRPr="00CE3CEC" w:rsidRDefault="00CE3CE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ppea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44D18521" w14:textId="77777777" w:rsidR="008519C0" w:rsidRPr="00CE3CEC" w:rsidRDefault="00CE3CEC">
      <w:pPr>
        <w:ind w:left="640" w:right="464" w:hanging="18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Is it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iti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and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easy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;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ch 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uses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(sans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rif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are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CE3CEC">
        <w:rPr>
          <w:rFonts w:asciiTheme="minorHAnsi" w:eastAsia="Calibri" w:hAnsiTheme="minorHAnsi" w:cstheme="minorHAnsi"/>
          <w:sz w:val="22"/>
          <w:szCs w:val="22"/>
        </w:rPr>
        <w:t>n rec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ed b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serif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acc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)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CE3CEC">
        <w:rPr>
          <w:rFonts w:asciiTheme="minorHAnsi" w:eastAsia="Calibri" w:hAnsiTheme="minorHAnsi" w:cstheme="minorHAnsi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CE3CEC">
        <w:rPr>
          <w:rFonts w:asciiTheme="minorHAnsi" w:eastAsia="Calibri" w:hAnsiTheme="minorHAnsi" w:cstheme="minorHAnsi"/>
          <w:sz w:val="22"/>
          <w:szCs w:val="22"/>
        </w:rPr>
        <w:t>-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CE3CEC">
        <w:rPr>
          <w:rFonts w:asciiTheme="minorHAnsi" w:eastAsia="Calibri" w:hAnsiTheme="minorHAnsi" w:cstheme="minorHAnsi"/>
          <w:sz w:val="22"/>
          <w:szCs w:val="22"/>
        </w:rPr>
        <w:t>2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ts.)</w:t>
      </w:r>
    </w:p>
    <w:p w14:paraId="34ED115D" w14:textId="77777777" w:rsidR="008519C0" w:rsidRPr="00CE3CEC" w:rsidRDefault="00CE3CEC">
      <w:pPr>
        <w:ind w:left="640" w:right="92" w:hanging="18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en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CE3CEC">
        <w:rPr>
          <w:rFonts w:asciiTheme="minorHAnsi" w:eastAsia="Calibri" w:hAnsiTheme="minorHAnsi" w:cstheme="minorHAnsi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white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space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ec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faci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itate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g;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ade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ate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 cr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at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is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act (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.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 si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)</w:t>
      </w:r>
      <w:r w:rsidRPr="00CE3CEC">
        <w:rPr>
          <w:rFonts w:asciiTheme="minorHAnsi" w:eastAsia="Calibri" w:hAnsiTheme="minorHAnsi" w:cstheme="minorHAnsi"/>
          <w:sz w:val="22"/>
          <w:szCs w:val="22"/>
        </w:rPr>
        <w:t>;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u</w:t>
      </w:r>
      <w:r w:rsidRPr="00CE3CEC">
        <w:rPr>
          <w:rFonts w:asciiTheme="minorHAnsi" w:eastAsia="Calibri" w:hAnsiTheme="minorHAnsi" w:cstheme="minorHAnsi"/>
          <w:sz w:val="22"/>
          <w:szCs w:val="22"/>
        </w:rPr>
        <w:t>si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lle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s;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b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ace,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ital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s, and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CE3CEC">
        <w:rPr>
          <w:rFonts w:asciiTheme="minorHAnsi" w:eastAsia="Calibri" w:hAnsiTheme="minorHAnsi" w:cstheme="minorHAnsi"/>
          <w:sz w:val="22"/>
          <w:szCs w:val="22"/>
        </w:rPr>
        <w:t>asi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k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 scan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le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res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es,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use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face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ly)</w:t>
      </w:r>
    </w:p>
    <w:p w14:paraId="05BFF67A" w14:textId="77777777" w:rsidR="008519C0" w:rsidRPr="00CE3CEC" w:rsidRDefault="008519C0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305F6A0F" w14:textId="77777777" w:rsidR="008519C0" w:rsidRPr="00CE3CEC" w:rsidRDefault="00CE3CEC">
      <w:pPr>
        <w:ind w:left="15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z w:val="22"/>
          <w:szCs w:val="22"/>
        </w:rPr>
        <w:t>Or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ani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z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mat</w:t>
      </w:r>
    </w:p>
    <w:p w14:paraId="57747CB7" w14:textId="77777777" w:rsidR="008519C0" w:rsidRPr="00CE3CEC" w:rsidRDefault="00CE3CE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res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CE3CEC">
        <w:rPr>
          <w:rFonts w:asciiTheme="minorHAnsi" w:eastAsia="Calibri" w:hAnsiTheme="minorHAnsi" w:cstheme="minorHAnsi"/>
          <w:sz w:val="22"/>
          <w:szCs w:val="22"/>
        </w:rPr>
        <w:t>al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fi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ati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 fir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2AE16C52" w14:textId="77777777" w:rsidR="008519C0" w:rsidRPr="00CE3CEC" w:rsidRDefault="00CE3CEC">
      <w:pPr>
        <w:ind w:left="640" w:right="601" w:hanging="18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len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: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st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es,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ra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CE3CEC">
        <w:rPr>
          <w:rFonts w:asciiTheme="minorHAnsi" w:eastAsia="Calibri" w:hAnsiTheme="minorHAnsi" w:cstheme="minorHAnsi"/>
          <w:sz w:val="22"/>
          <w:szCs w:val="22"/>
        </w:rPr>
        <w:t>at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s,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 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se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z w:val="22"/>
          <w:szCs w:val="22"/>
        </w:rPr>
        <w:t>ith a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ced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egrees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 se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ears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-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rad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rk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x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erience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2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CE3CEC">
        <w:rPr>
          <w:rFonts w:asciiTheme="minorHAnsi" w:eastAsia="Calibri" w:hAnsiTheme="minorHAnsi" w:cstheme="minorHAnsi"/>
          <w:sz w:val="22"/>
          <w:szCs w:val="22"/>
        </w:rPr>
        <w:t>3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pa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s)</w:t>
      </w:r>
    </w:p>
    <w:p w14:paraId="25055896" w14:textId="77777777" w:rsidR="008519C0" w:rsidRPr="00CE3CEC" w:rsidRDefault="008519C0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59244151" w14:textId="77777777" w:rsidR="008519C0" w:rsidRPr="00CE3CEC" w:rsidRDefault="00CE3CE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5EEA9D8F" w14:textId="77777777" w:rsidR="008519C0" w:rsidRPr="00CE3CEC" w:rsidRDefault="00CE3CEC">
      <w:pPr>
        <w:ind w:left="460"/>
        <w:rPr>
          <w:rFonts w:asciiTheme="minorHAnsi" w:eastAsia="Calibri" w:hAnsiTheme="minorHAnsi" w:cstheme="minorHAnsi"/>
          <w:sz w:val="22"/>
          <w:szCs w:val="22"/>
        </w:rPr>
        <w:sectPr w:rsidR="008519C0" w:rsidRPr="00CE3CEC">
          <w:pgSz w:w="12240" w:h="15840"/>
          <w:pgMar w:top="660" w:right="620" w:bottom="280" w:left="620" w:header="720" w:footer="720" w:gutter="0"/>
          <w:cols w:space="720"/>
        </w:sect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Begi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 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rases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l acti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erbs</w:t>
      </w:r>
    </w:p>
    <w:p w14:paraId="69AB6EAF" w14:textId="77777777" w:rsidR="008519C0" w:rsidRPr="00CE3CEC" w:rsidRDefault="00CE3CEC">
      <w:pPr>
        <w:spacing w:before="53"/>
        <w:ind w:left="640" w:right="163" w:hanging="18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CE3CEC">
        <w:rPr>
          <w:rFonts w:asciiTheme="minorHAnsi" w:eastAsia="Calibri" w:hAnsiTheme="minorHAnsi" w:cstheme="minorHAnsi"/>
          <w:sz w:val="22"/>
          <w:szCs w:val="22"/>
        </w:rPr>
        <w:t>lle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(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CE3CEC">
        <w:rPr>
          <w:rFonts w:asciiTheme="minorHAnsi" w:eastAsia="Calibri" w:hAnsiTheme="minorHAnsi" w:cstheme="minorHAnsi"/>
          <w:sz w:val="22"/>
          <w:szCs w:val="22"/>
        </w:rPr>
        <w:t>2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li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)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it</w:t>
      </w:r>
      <w:r w:rsidRPr="00CE3CEC">
        <w:rPr>
          <w:rFonts w:asciiTheme="minorHAnsi" w:eastAsia="Calibri" w:hAnsiTheme="minorHAnsi" w:cstheme="minorHAnsi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2</w:t>
      </w:r>
      <w:r w:rsidRPr="00CE3CEC">
        <w:rPr>
          <w:rFonts w:asciiTheme="minorHAnsi" w:eastAsia="Calibri" w:hAnsiTheme="minorHAnsi" w:cstheme="minorHAnsi"/>
          <w:sz w:val="22"/>
          <w:szCs w:val="22"/>
        </w:rPr>
        <w:t>-6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ll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ts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er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xper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en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(de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en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rel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ed it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rtu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ity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u se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k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)</w:t>
      </w:r>
      <w:r w:rsidRPr="00CE3CEC">
        <w:rPr>
          <w:rFonts w:asciiTheme="minorHAnsi" w:eastAsia="Calibri" w:hAnsiTheme="minorHAnsi" w:cstheme="minorHAnsi"/>
          <w:sz w:val="22"/>
          <w:szCs w:val="22"/>
        </w:rPr>
        <w:t>;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CE3CEC">
        <w:rPr>
          <w:rFonts w:asciiTheme="minorHAnsi" w:eastAsia="Calibri" w:hAnsiTheme="minorHAnsi" w:cstheme="minorHAnsi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can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list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x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ie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ce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th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listi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lle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s if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the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to kn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 i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it’s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ir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ctly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rela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ed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to the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sit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70C21373" w14:textId="77777777" w:rsidR="008519C0" w:rsidRPr="00CE3CEC" w:rsidRDefault="00CE3CE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Brief,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succi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la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ngu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e;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CE3CEC">
        <w:rPr>
          <w:rFonts w:asciiTheme="minorHAnsi" w:eastAsia="Calibri" w:hAnsiTheme="minorHAnsi" w:cstheme="minorHAnsi"/>
          <w:sz w:val="22"/>
          <w:szCs w:val="22"/>
        </w:rPr>
        <w:t>ec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ssa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07127D9" w14:textId="77777777" w:rsidR="008519C0" w:rsidRPr="00CE3CEC" w:rsidRDefault="00CE3CE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ly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free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gr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am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atical,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spell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ing</w:t>
      </w:r>
      <w:r w:rsidRPr="00CE3CEC">
        <w:rPr>
          <w:rFonts w:asciiTheme="minorHAnsi" w:eastAsia="Calibri" w:hAnsiTheme="minorHAnsi" w:cstheme="minorHAnsi"/>
          <w:sz w:val="22"/>
          <w:szCs w:val="22"/>
        </w:rPr>
        <w:t>, 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CE3CEC">
        <w:rPr>
          <w:rFonts w:asciiTheme="minorHAnsi" w:eastAsia="Calibri" w:hAnsiTheme="minorHAnsi" w:cstheme="minorHAnsi"/>
          <w:sz w:val="22"/>
          <w:szCs w:val="22"/>
        </w:rPr>
        <w:t>ctuat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, usa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e,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and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ty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ra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al err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012A072" w14:textId="77777777" w:rsidR="008519C0" w:rsidRPr="00CE3CEC" w:rsidRDefault="008519C0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15A235D8" w14:textId="77777777" w:rsidR="008519C0" w:rsidRPr="00CE3CEC" w:rsidRDefault="00CE3CE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NT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0AF85FD6" w14:textId="77777777" w:rsidR="008519C0" w:rsidRPr="00CE3CEC" w:rsidRDefault="00CE3CE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mation</w:t>
      </w:r>
    </w:p>
    <w:p w14:paraId="75814957" w14:textId="77777777" w:rsidR="008519C0" w:rsidRPr="00CE3CEC" w:rsidRDefault="00CE3CE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dd</w:t>
      </w:r>
      <w:r w:rsidRPr="00CE3CEC">
        <w:rPr>
          <w:rFonts w:asciiTheme="minorHAnsi" w:eastAsia="Calibri" w:hAnsiTheme="minorHAnsi" w:cstheme="minorHAnsi"/>
          <w:sz w:val="22"/>
          <w:szCs w:val="22"/>
        </w:rPr>
        <w:t>ress,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rent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and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pe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if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ce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sa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y –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the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wise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j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7BE77C13" w14:textId="77777777" w:rsidR="008519C0" w:rsidRPr="00CE3CEC" w:rsidRDefault="00CE3CE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elep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er</w:t>
      </w:r>
    </w:p>
    <w:p w14:paraId="7A8FCD46" w14:textId="77777777" w:rsidR="008519C0" w:rsidRPr="00CE3CEC" w:rsidRDefault="00CE3CE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iv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(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)</w:t>
      </w:r>
    </w:p>
    <w:p w14:paraId="79C2F7AE" w14:textId="77777777" w:rsidR="008519C0" w:rsidRPr="00CE3CEC" w:rsidRDefault="00CE3CE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Briefly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ica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sit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tle,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ssi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area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specia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CE3CEC">
        <w:rPr>
          <w:rFonts w:asciiTheme="minorHAnsi" w:eastAsia="Calibri" w:hAnsiTheme="minorHAnsi" w:cstheme="minorHAnsi"/>
          <w:sz w:val="22"/>
          <w:szCs w:val="22"/>
        </w:rPr>
        <w:t>at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47A4B4CA" w14:textId="77777777" w:rsidR="008519C0" w:rsidRPr="00CE3CEC" w:rsidRDefault="00CE3CE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ent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su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er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is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ry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sit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s, in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ic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le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sponsi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ili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ugh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14B8767D" w14:textId="77777777" w:rsidR="008519C0" w:rsidRPr="00CE3CEC" w:rsidRDefault="00CE3CEC">
      <w:pPr>
        <w:spacing w:line="260" w:lineRule="exact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ngu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is sp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cific,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er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ente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ed n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sel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-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ent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red;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vo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broad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gu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stat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en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03A6495E" w14:textId="77777777" w:rsidR="008519C0" w:rsidRPr="00CE3CEC" w:rsidRDefault="00CE3CEC">
      <w:pPr>
        <w:ind w:left="15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Su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mm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o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 xml:space="preserve">f 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ki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s,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cc</w:t>
      </w:r>
      <w:r w:rsidRPr="00CE3CEC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s,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Ex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se</w:t>
      </w:r>
      <w:r w:rsidRPr="00CE3CEC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(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)</w:t>
      </w:r>
    </w:p>
    <w:p w14:paraId="1D595838" w14:textId="77777777" w:rsidR="008519C0" w:rsidRPr="00CE3CEC" w:rsidRDefault="00CE3CE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entifies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3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CE3CEC">
        <w:rPr>
          <w:rFonts w:asciiTheme="minorHAnsi" w:eastAsia="Calibri" w:hAnsiTheme="minorHAnsi" w:cstheme="minorHAnsi"/>
          <w:sz w:val="22"/>
          <w:szCs w:val="22"/>
        </w:rPr>
        <w:t>6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k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achi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ents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that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the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079A113F" w14:textId="77777777" w:rsidR="008519C0" w:rsidRPr="00CE3CEC" w:rsidRDefault="00CE3CE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CE3CEC">
        <w:rPr>
          <w:rFonts w:asciiTheme="minorHAnsi" w:eastAsia="Calibri" w:hAnsiTheme="minorHAnsi" w:cstheme="minorHAnsi"/>
          <w:sz w:val="22"/>
          <w:szCs w:val="22"/>
        </w:rPr>
        <w:t>ar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iz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s 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ant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rk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erien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lis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ents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at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CE3CEC">
        <w:rPr>
          <w:rFonts w:asciiTheme="minorHAnsi" w:eastAsia="Calibri" w:hAnsiTheme="minorHAnsi" w:cstheme="minorHAnsi"/>
          <w:sz w:val="22"/>
          <w:szCs w:val="22"/>
        </w:rPr>
        <w:t>ec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3C945A81" w14:textId="77777777" w:rsidR="008519C0" w:rsidRPr="00CE3CEC" w:rsidRDefault="00CE3CEC">
      <w:pPr>
        <w:spacing w:before="1"/>
        <w:ind w:left="15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du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2260DEAE" w14:textId="77777777" w:rsidR="008519C0" w:rsidRPr="00CE3CEC" w:rsidRDefault="00CE3CEC">
      <w:pPr>
        <w:ind w:left="640" w:right="330" w:hanging="18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CE3CEC">
        <w:rPr>
          <w:rFonts w:asciiTheme="minorHAnsi" w:eastAsia="Calibri" w:hAnsiTheme="minorHAnsi" w:cstheme="minorHAnsi"/>
          <w:sz w:val="22"/>
          <w:szCs w:val="22"/>
        </w:rPr>
        <w:t>est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le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 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tai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nm</w:t>
      </w:r>
      <w:r w:rsidRPr="00CE3CEC">
        <w:rPr>
          <w:rFonts w:asciiTheme="minorHAnsi" w:eastAsia="Calibri" w:hAnsiTheme="minorHAnsi" w:cstheme="minorHAnsi"/>
          <w:sz w:val="22"/>
          <w:szCs w:val="22"/>
        </w:rPr>
        <w:t>ent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list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fi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st;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rk f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st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rent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egree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ck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rd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deg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ress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st rec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tly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egre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;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cl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 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ersi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, 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cat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CE3CEC">
        <w:rPr>
          <w:rFonts w:asciiTheme="minorHAnsi" w:eastAsia="Calibri" w:hAnsiTheme="minorHAnsi" w:cstheme="minorHAnsi"/>
          <w:sz w:val="22"/>
          <w:szCs w:val="22"/>
        </w:rPr>
        <w:t>iv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sit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,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yp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deg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and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CE3CEC">
        <w:rPr>
          <w:rFonts w:asciiTheme="minorHAnsi" w:eastAsia="Calibri" w:hAnsiTheme="minorHAnsi" w:cstheme="minorHAnsi"/>
          <w:sz w:val="22"/>
          <w:szCs w:val="22"/>
        </w:rPr>
        <w:t>aj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ra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CE3CEC">
        <w:rPr>
          <w:rFonts w:asciiTheme="minorHAnsi" w:eastAsia="Calibri" w:hAnsiTheme="minorHAnsi" w:cstheme="minorHAnsi"/>
          <w:sz w:val="22"/>
          <w:szCs w:val="22"/>
        </w:rPr>
        <w:t>ati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,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list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ree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, 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hi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CE3CEC">
        <w:rPr>
          <w:rFonts w:asciiTheme="minorHAnsi" w:eastAsia="Calibri" w:hAnsiTheme="minorHAnsi" w:cstheme="minorHAnsi"/>
          <w:sz w:val="22"/>
          <w:szCs w:val="22"/>
        </w:rPr>
        <w:t>er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ed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ati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ew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rk,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profess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al ed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 trai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794B8E8D" w14:textId="77777777" w:rsidR="008519C0" w:rsidRPr="00CE3CEC" w:rsidRDefault="00CE3CE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rses,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and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abr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ad</w:t>
      </w:r>
    </w:p>
    <w:p w14:paraId="62A8B327" w14:textId="77777777" w:rsidR="008519C0" w:rsidRPr="00CE3CEC" w:rsidRDefault="00CE3CE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Sec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r,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 a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eas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cent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ati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7CEDC9CA" w14:textId="77777777" w:rsidR="008519C0" w:rsidRPr="00CE3CEC" w:rsidRDefault="00CE3CEC">
      <w:pPr>
        <w:ind w:left="640" w:right="328" w:hanging="18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CE3CEC">
        <w:rPr>
          <w:rFonts w:asciiTheme="minorHAnsi" w:eastAsia="Calibri" w:hAnsiTheme="minorHAnsi" w:cstheme="minorHAnsi"/>
          <w:sz w:val="22"/>
          <w:szCs w:val="22"/>
        </w:rPr>
        <w:t>it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hi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if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ha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than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ears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lle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CE3CEC">
        <w:rPr>
          <w:rFonts w:asciiTheme="minorHAnsi" w:eastAsia="Calibri" w:hAnsiTheme="minorHAnsi" w:cstheme="minorHAnsi"/>
          <w:sz w:val="22"/>
          <w:szCs w:val="22"/>
        </w:rPr>
        <w:t>less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ferenci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essi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 rele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CE3CEC">
        <w:rPr>
          <w:rFonts w:asciiTheme="minorHAnsi" w:eastAsia="Calibri" w:hAnsiTheme="minorHAnsi" w:cstheme="minorHAnsi"/>
          <w:sz w:val="22"/>
          <w:szCs w:val="22"/>
        </w:rPr>
        <w:t>tracu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ric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lar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ct</w:t>
      </w:r>
      <w:r w:rsidRPr="00CE3CEC">
        <w:rPr>
          <w:rFonts w:asciiTheme="minorHAnsi" w:eastAsia="Calibri" w:hAnsiTheme="minorHAnsi" w:cstheme="minorHAnsi"/>
          <w:sz w:val="22"/>
          <w:szCs w:val="22"/>
        </w:rPr>
        <w:t>ivi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ies</w:t>
      </w:r>
    </w:p>
    <w:p w14:paraId="4963366E" w14:textId="77777777" w:rsidR="008519C0" w:rsidRPr="00CE3CEC" w:rsidRDefault="00CE3CE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ele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rses,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pa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ers,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je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ts;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er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 p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je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tit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7E2BF119" w14:textId="77777777" w:rsidR="008519C0" w:rsidRPr="00CE3CEC" w:rsidRDefault="00CE3CEC">
      <w:pPr>
        <w:spacing w:line="260" w:lineRule="exact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A,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rs,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z w:val="22"/>
          <w:szCs w:val="22"/>
        </w:rPr>
        <w:t>ar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s,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sc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ars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6CD55CC" w14:textId="77777777" w:rsidR="008519C0" w:rsidRPr="00CE3CEC" w:rsidRDefault="00CE3CEC">
      <w:pPr>
        <w:ind w:left="15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z w:val="22"/>
          <w:szCs w:val="22"/>
        </w:rPr>
        <w:t>Em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oy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Ex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pe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CE3CEC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nd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/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Rel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ted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CE3CEC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ts</w:t>
      </w:r>
    </w:p>
    <w:p w14:paraId="3E616DEB" w14:textId="77777777" w:rsidR="008519C0" w:rsidRPr="00CE3CEC" w:rsidRDefault="00CE3CE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cl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all pa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id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er,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CE3CEC">
        <w:rPr>
          <w:rFonts w:asciiTheme="minorHAnsi" w:eastAsia="Calibri" w:hAnsiTheme="minorHAnsi" w:cstheme="minorHAnsi"/>
          <w:sz w:val="22"/>
          <w:szCs w:val="22"/>
        </w:rPr>
        <w:t>ther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xperie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at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je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3AC29F1F" w14:textId="77777777" w:rsidR="008519C0" w:rsidRPr="00CE3CEC" w:rsidRDefault="00CE3CE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Start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th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ent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erience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if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usi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al 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at</w:t>
      </w:r>
    </w:p>
    <w:p w14:paraId="575F3E6E" w14:textId="77777777" w:rsidR="008519C0" w:rsidRPr="00CE3CEC" w:rsidRDefault="00CE3CE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itle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hel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CE3CEC">
        <w:rPr>
          <w:rFonts w:asciiTheme="minorHAnsi" w:eastAsia="Calibri" w:hAnsiTheme="minorHAnsi" w:cstheme="minorHAnsi"/>
          <w:sz w:val="22"/>
          <w:szCs w:val="22"/>
        </w:rPr>
        <w:t>at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e,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cit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cat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CE3CEC">
        <w:rPr>
          <w:rFonts w:asciiTheme="minorHAnsi" w:eastAsia="Calibri" w:hAnsiTheme="minorHAnsi" w:cstheme="minorHAnsi"/>
          <w:sz w:val="22"/>
          <w:szCs w:val="22"/>
        </w:rPr>
        <w:t>if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U.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.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.)</w:t>
      </w:r>
    </w:p>
    <w:p w14:paraId="7BEAD773" w14:textId="77777777" w:rsidR="008519C0" w:rsidRPr="00CE3CEC" w:rsidRDefault="00CE3CEC">
      <w:pPr>
        <w:ind w:left="640" w:right="72" w:hanging="18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at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s 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siti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;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if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ral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sit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er,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list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er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ilities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lis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ed in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ch ite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'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elat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al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ture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;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icate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ra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sfera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le 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CE3CEC">
        <w:rPr>
          <w:rFonts w:asciiTheme="minorHAnsi" w:eastAsia="Calibri" w:hAnsiTheme="minorHAnsi" w:cstheme="minorHAnsi"/>
          <w:sz w:val="22"/>
          <w:szCs w:val="22"/>
        </w:rPr>
        <w:t>ills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and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ada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ive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ab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liti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s used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b</w:t>
      </w:r>
    </w:p>
    <w:p w14:paraId="7B5860A4" w14:textId="77777777" w:rsidR="008519C0" w:rsidRPr="00CE3CEC" w:rsidRDefault="00CE3CE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Acc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lish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ents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j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;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what p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s did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CE3CEC">
        <w:rPr>
          <w:rFonts w:asciiTheme="minorHAnsi" w:eastAsia="Calibri" w:hAnsiTheme="minorHAnsi" w:cstheme="minorHAnsi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face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?</w:t>
      </w:r>
      <w:r w:rsidRPr="00CE3CEC">
        <w:rPr>
          <w:rFonts w:asciiTheme="minorHAnsi" w:eastAsia="Calibri" w:hAnsiTheme="minorHAnsi" w:cstheme="minorHAnsi"/>
          <w:sz w:val="22"/>
          <w:szCs w:val="22"/>
        </w:rPr>
        <w:t>;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 did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CE3CEC">
        <w:rPr>
          <w:rFonts w:asciiTheme="minorHAnsi" w:eastAsia="Calibri" w:hAnsiTheme="minorHAnsi" w:cstheme="minorHAnsi"/>
          <w:sz w:val="22"/>
          <w:szCs w:val="22"/>
        </w:rPr>
        <w:t>?</w:t>
      </w:r>
    </w:p>
    <w:p w14:paraId="08807C2D" w14:textId="77777777" w:rsidR="008519C0" w:rsidRPr="00CE3CEC" w:rsidRDefault="00CE3CEC">
      <w:pPr>
        <w:ind w:left="640" w:right="553" w:hanging="18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tri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CE3CEC">
        <w:rPr>
          <w:rFonts w:asciiTheme="minorHAnsi" w:eastAsia="Calibri" w:hAnsiTheme="minorHAnsi" w:cstheme="minorHAnsi"/>
          <w:sz w:val="22"/>
          <w:szCs w:val="22"/>
        </w:rPr>
        <w:t>ati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, i.e.,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wa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k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hel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ed 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crea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fit,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ersh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CE3CEC">
        <w:rPr>
          <w:rFonts w:asciiTheme="minorHAnsi" w:eastAsia="Calibri" w:hAnsiTheme="minorHAnsi" w:cstheme="minorHAnsi"/>
          <w:sz w:val="22"/>
          <w:szCs w:val="22"/>
        </w:rPr>
        <w:t>licit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, fu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efficien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, p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odu</w:t>
      </w:r>
      <w:r w:rsidRPr="00CE3CEC">
        <w:rPr>
          <w:rFonts w:asciiTheme="minorHAnsi" w:eastAsia="Calibri" w:hAnsiTheme="minorHAnsi" w:cstheme="minorHAnsi"/>
          <w:sz w:val="22"/>
          <w:szCs w:val="22"/>
        </w:rPr>
        <w:t>cti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it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, q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al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;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ed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;</w:t>
      </w:r>
      <w:r w:rsidRPr="00CE3CE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ed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pro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ra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s,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ent, 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CE3CEC">
        <w:rPr>
          <w:rFonts w:asciiTheme="minorHAnsi" w:eastAsia="Calibri" w:hAnsiTheme="minorHAnsi" w:cstheme="minorHAnsi"/>
          <w:sz w:val="22"/>
          <w:szCs w:val="22"/>
        </w:rPr>
        <w:t>ic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tc.</w:t>
      </w:r>
    </w:p>
    <w:p w14:paraId="442882EB" w14:textId="77777777" w:rsidR="008519C0" w:rsidRPr="00CE3CEC" w:rsidRDefault="00CE3CEC">
      <w:pPr>
        <w:spacing w:before="1"/>
        <w:ind w:left="640" w:right="540" w:hanging="18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Q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tita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 q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al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tat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CE3CEC">
        <w:rPr>
          <w:rFonts w:asciiTheme="minorHAnsi" w:eastAsia="Calibri" w:hAnsiTheme="minorHAnsi" w:cstheme="minorHAnsi"/>
          <w:sz w:val="22"/>
          <w:szCs w:val="22"/>
        </w:rPr>
        <w:t>icat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that d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scri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su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ts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tri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lis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ent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, i.e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CE3CEC">
        <w:rPr>
          <w:rFonts w:asciiTheme="minorHAnsi" w:eastAsia="Calibri" w:hAnsiTheme="minorHAnsi" w:cstheme="minorHAnsi"/>
          <w:sz w:val="22"/>
          <w:szCs w:val="22"/>
        </w:rPr>
        <w:t>, "i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creas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sales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$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CE3CEC">
        <w:rPr>
          <w:rFonts w:asciiTheme="minorHAnsi" w:eastAsia="Calibri" w:hAnsiTheme="minorHAnsi" w:cstheme="minorHAnsi"/>
          <w:sz w:val="22"/>
          <w:szCs w:val="22"/>
        </w:rPr>
        <w:t>,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CE3CEC">
        <w:rPr>
          <w:rFonts w:asciiTheme="minorHAnsi" w:eastAsia="Calibri" w:hAnsiTheme="minorHAnsi" w:cstheme="minorHAnsi"/>
          <w:sz w:val="22"/>
          <w:szCs w:val="22"/>
        </w:rPr>
        <w:t>";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"red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ced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aff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tur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by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%</w:t>
      </w:r>
      <w:r w:rsidRPr="00CE3CEC">
        <w:rPr>
          <w:rFonts w:asciiTheme="minorHAnsi" w:eastAsia="Calibri" w:hAnsiTheme="minorHAnsi" w:cstheme="minorHAnsi"/>
          <w:sz w:val="22"/>
          <w:szCs w:val="22"/>
        </w:rPr>
        <w:t>";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"si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CE3CEC">
        <w:rPr>
          <w:rFonts w:asciiTheme="minorHAnsi" w:eastAsia="Calibri" w:hAnsiTheme="minorHAnsi" w:cstheme="minorHAnsi"/>
          <w:sz w:val="22"/>
          <w:szCs w:val="22"/>
        </w:rPr>
        <w:t>if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ca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tly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ed staf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’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ility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ac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ss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ata"</w:t>
      </w:r>
    </w:p>
    <w:p w14:paraId="61335087" w14:textId="77777777" w:rsidR="008519C0" w:rsidRPr="00CE3CEC" w:rsidRDefault="00CE3CEC">
      <w:pPr>
        <w:ind w:left="640" w:right="1275" w:hanging="18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ear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CE3CEC">
        <w:rPr>
          <w:rFonts w:asciiTheme="minorHAnsi" w:eastAsia="Calibri" w:hAnsiTheme="minorHAnsi" w:cstheme="minorHAnsi"/>
          <w:sz w:val="22"/>
          <w:szCs w:val="22"/>
        </w:rPr>
        <w:t>trai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 th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k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pl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ce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j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at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je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(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al</w:t>
      </w:r>
      <w:r w:rsidRPr="00CE3CEC">
        <w:rPr>
          <w:rFonts w:asciiTheme="minorHAnsi" w:eastAsia="Calibri" w:hAnsiTheme="minorHAnsi" w:cstheme="minorHAnsi"/>
          <w:spacing w:val="4"/>
          <w:sz w:val="22"/>
          <w:szCs w:val="22"/>
        </w:rPr>
        <w:t>)</w:t>
      </w:r>
      <w:r w:rsidRPr="00CE3CEC">
        <w:rPr>
          <w:rFonts w:asciiTheme="minorHAnsi" w:eastAsia="Calibri" w:hAnsiTheme="minorHAnsi" w:cstheme="minorHAnsi"/>
          <w:sz w:val="22"/>
          <w:szCs w:val="22"/>
        </w:rPr>
        <w:t>;</w:t>
      </w:r>
      <w:r w:rsidRPr="00CE3CEC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ri</w:t>
      </w:r>
      <w:r w:rsidRPr="00CE3CEC">
        <w:rPr>
          <w:rFonts w:asciiTheme="minorHAnsi" w:eastAsia="Calibri" w:hAnsiTheme="minorHAnsi" w:cstheme="minorHAnsi"/>
          <w:spacing w:val="-4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e acc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lish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ents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jar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field</w:t>
      </w:r>
    </w:p>
    <w:p w14:paraId="08A53F1C" w14:textId="77777777" w:rsidR="008519C0" w:rsidRPr="00CE3CEC" w:rsidRDefault="00CE3CEC">
      <w:pPr>
        <w:spacing w:line="260" w:lineRule="exact"/>
        <w:ind w:left="15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ki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4672D682" w14:textId="77777777" w:rsidR="008519C0" w:rsidRPr="00CE3CEC" w:rsidRDefault="00CE3CE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kills: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z w:val="22"/>
          <w:szCs w:val="22"/>
        </w:rPr>
        <w:t>are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CE3CEC">
        <w:rPr>
          <w:rFonts w:asciiTheme="minorHAnsi" w:eastAsia="Calibri" w:hAnsiTheme="minorHAnsi" w:cstheme="minorHAnsi"/>
          <w:sz w:val="22"/>
          <w:szCs w:val="22"/>
        </w:rPr>
        <w:t>licati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s, la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ngu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es,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ha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z w:val="22"/>
          <w:szCs w:val="22"/>
        </w:rPr>
        <w:t>are,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erating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E9C220D" w14:textId="77777777" w:rsidR="008519C0" w:rsidRPr="00CE3CEC" w:rsidRDefault="00CE3CE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ngu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skills: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specific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el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ency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and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ab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lity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ead 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z w:val="22"/>
          <w:szCs w:val="22"/>
        </w:rPr>
        <w:t>ri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"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asic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,</w:t>
      </w:r>
      <w:r w:rsidRPr="00CE3CEC">
        <w:rPr>
          <w:rFonts w:asciiTheme="minorHAnsi" w:eastAsia="Calibri" w:hAnsiTheme="minorHAnsi" w:cstheme="minorHAnsi"/>
          <w:sz w:val="22"/>
          <w:szCs w:val="22"/>
        </w:rPr>
        <w:t>"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"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at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,"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"a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dv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"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06D32AFC" w14:textId="77777777" w:rsidR="008519C0" w:rsidRPr="00CE3CEC" w:rsidRDefault="00CE3CEC">
      <w:pPr>
        <w:ind w:left="64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"fl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ent"</w:t>
      </w:r>
    </w:p>
    <w:p w14:paraId="6E24CC5A" w14:textId="77777777" w:rsidR="008519C0" w:rsidRPr="00CE3CEC" w:rsidRDefault="00CE3CE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ther</w:t>
      </w:r>
    </w:p>
    <w:p w14:paraId="14C08B7D" w14:textId="77777777" w:rsidR="008519C0" w:rsidRPr="00CE3CEC" w:rsidRDefault="00CE3CE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CE3CEC">
        <w:rPr>
          <w:rFonts w:asciiTheme="minorHAnsi" w:eastAsia="Calibri" w:hAnsiTheme="minorHAnsi" w:cstheme="minorHAnsi"/>
          <w:sz w:val="22"/>
          <w:szCs w:val="22"/>
        </w:rPr>
        <w:t>ents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re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s</w:t>
      </w:r>
      <w:r w:rsidRPr="00CE3CEC">
        <w:rPr>
          <w:rFonts w:asciiTheme="minorHAnsi" w:eastAsia="Calibri" w:hAnsiTheme="minorHAnsi" w:cstheme="minorHAnsi"/>
          <w:sz w:val="22"/>
          <w:szCs w:val="22"/>
        </w:rPr>
        <w:t>ec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aft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CE3CEC">
        <w:rPr>
          <w:rFonts w:asciiTheme="minorHAnsi" w:eastAsia="Calibri" w:hAnsiTheme="minorHAnsi" w:cstheme="minorHAnsi"/>
          <w:sz w:val="22"/>
          <w:szCs w:val="22"/>
        </w:rPr>
        <w:t>cat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la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ct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9B3F860" w14:textId="77777777" w:rsidR="008519C0" w:rsidRPr="00CE3CEC" w:rsidRDefault="00CE3CE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z w:val="22"/>
          <w:szCs w:val="22"/>
        </w:rPr>
        <w:t>Extr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A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iv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s,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mm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un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Se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ss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oc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484C5D08" w14:textId="77777777" w:rsidR="008519C0" w:rsidRPr="00CE3CEC" w:rsidRDefault="00CE3CEC">
      <w:pPr>
        <w:ind w:left="640" w:right="471" w:hanging="180"/>
        <w:rPr>
          <w:rFonts w:asciiTheme="minorHAnsi" w:eastAsia="Calibri" w:hAnsiTheme="minorHAnsi" w:cstheme="minorHAnsi"/>
          <w:sz w:val="22"/>
          <w:szCs w:val="22"/>
        </w:rPr>
        <w:sectPr w:rsidR="008519C0" w:rsidRPr="00CE3CEC">
          <w:pgSz w:w="12240" w:h="15840"/>
          <w:pgMar w:top="660" w:right="620" w:bottom="280" w:left="620" w:header="720" w:footer="720" w:gutter="0"/>
          <w:cols w:space="720"/>
        </w:sect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CE3CEC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list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sig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if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ca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sit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 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sponsi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ilit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;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le, na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CE3CEC">
        <w:rPr>
          <w:rFonts w:asciiTheme="minorHAnsi" w:eastAsia="Calibri" w:hAnsiTheme="minorHAnsi" w:cstheme="minorHAnsi"/>
          <w:sz w:val="22"/>
          <w:szCs w:val="22"/>
        </w:rPr>
        <w:t>ati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, da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ersh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les, ac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ie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ts,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tra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sfe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le 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CE3CEC">
        <w:rPr>
          <w:rFonts w:asciiTheme="minorHAnsi" w:eastAsia="Calibri" w:hAnsiTheme="minorHAnsi" w:cstheme="minorHAnsi"/>
          <w:sz w:val="22"/>
          <w:szCs w:val="22"/>
        </w:rPr>
        <w:t>ills th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are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3499D3CC" w14:textId="77777777" w:rsidR="008519C0" w:rsidRPr="00CE3CEC" w:rsidRDefault="00CE3CEC">
      <w:pPr>
        <w:spacing w:before="5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lastRenderedPageBreak/>
        <w:t>A</w:t>
      </w:r>
      <w:r w:rsidRPr="00CE3CEC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i/>
          <w:sz w:val="22"/>
          <w:szCs w:val="22"/>
        </w:rPr>
        <w:t>tio</w:t>
      </w:r>
      <w:r w:rsidRPr="00CE3CE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i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b/>
          <w:i/>
          <w:spacing w:val="-10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b/>
          <w:i/>
          <w:sz w:val="22"/>
          <w:szCs w:val="22"/>
        </w:rPr>
        <w:t>ume</w:t>
      </w:r>
      <w:r w:rsidRPr="00CE3CEC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i/>
          <w:sz w:val="22"/>
          <w:szCs w:val="22"/>
        </w:rPr>
        <w:t>Ca</w:t>
      </w:r>
      <w:r w:rsidRPr="00CE3CE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b/>
          <w:i/>
          <w:sz w:val="22"/>
          <w:szCs w:val="22"/>
        </w:rPr>
        <w:t>or</w:t>
      </w:r>
      <w:r w:rsidRPr="00CE3CE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</w:p>
    <w:p w14:paraId="0C5F156D" w14:textId="77777777" w:rsidR="008519C0" w:rsidRPr="00CE3CEC" w:rsidRDefault="00CE3CE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orma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ion</w:t>
      </w:r>
      <w:r w:rsidRPr="00CE3CE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CE3CEC">
        <w:rPr>
          <w:rFonts w:asciiTheme="minorHAnsi" w:eastAsia="Calibri" w:hAnsiTheme="minorHAnsi" w:cstheme="minorHAnsi"/>
          <w:sz w:val="22"/>
          <w:szCs w:val="22"/>
        </w:rPr>
        <w:t>at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foc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spec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al</w:t>
      </w:r>
      <w:r w:rsidRPr="00CE3CE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k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ge</w:t>
      </w:r>
      <w:r w:rsidRPr="00CE3CEC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k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ll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,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fo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lowi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:</w:t>
      </w:r>
    </w:p>
    <w:tbl>
      <w:tblPr>
        <w:tblW w:w="0" w:type="auto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9"/>
        <w:gridCol w:w="3601"/>
        <w:gridCol w:w="3290"/>
      </w:tblGrid>
      <w:tr w:rsidR="00CE3CEC" w:rsidRPr="00CE3CEC" w14:paraId="752E4F42" w14:textId="77777777">
        <w:trPr>
          <w:trHeight w:hRule="exact" w:val="265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</w:tcPr>
          <w:p w14:paraId="36C5A1AF" w14:textId="77777777" w:rsidR="008519C0" w:rsidRPr="00CE3CEC" w:rsidRDefault="00CE3CEC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E3CE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CE3CEC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CE3CE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CE3CE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CE3CE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CE3CE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CE3CEC">
              <w:rPr>
                <w:rFonts w:asciiTheme="minorHAnsi" w:eastAsia="Calibri" w:hAnsiTheme="minorHAnsi" w:cstheme="minorHAnsi"/>
                <w:sz w:val="22"/>
                <w:szCs w:val="22"/>
              </w:rPr>
              <w:t>ION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</w:tcPr>
          <w:p w14:paraId="56D87B0F" w14:textId="77777777" w:rsidR="008519C0" w:rsidRPr="00CE3CEC" w:rsidRDefault="00CE3CEC">
            <w:pPr>
              <w:spacing w:line="240" w:lineRule="exact"/>
              <w:ind w:left="77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E3CE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CE3CEC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CE3CE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CE3CEC">
              <w:rPr>
                <w:rFonts w:asciiTheme="minorHAnsi" w:eastAsia="Calibri" w:hAnsiTheme="minorHAnsi" w:cstheme="minorHAnsi"/>
                <w:sz w:val="22"/>
                <w:szCs w:val="22"/>
              </w:rPr>
              <w:t>ORS</w:t>
            </w:r>
          </w:p>
        </w:tc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</w:tcPr>
          <w:p w14:paraId="49F5C90A" w14:textId="77777777" w:rsidR="008519C0" w:rsidRPr="00CE3CEC" w:rsidRDefault="00CE3CEC">
            <w:pPr>
              <w:spacing w:line="240" w:lineRule="exact"/>
              <w:ind w:left="77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E3CEC">
              <w:rPr>
                <w:rFonts w:asciiTheme="minorHAnsi" w:eastAsia="Calibri" w:hAnsiTheme="minorHAnsi" w:cstheme="minorHAnsi"/>
                <w:sz w:val="22"/>
                <w:szCs w:val="22"/>
              </w:rPr>
              <w:t>PR</w:t>
            </w:r>
            <w:r w:rsidRPr="00CE3CE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CE3CE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CE3CE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EN</w:t>
            </w:r>
            <w:r w:rsidRPr="00CE3CE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CE3CE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CE3CE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CE3CEC">
              <w:rPr>
                <w:rFonts w:asciiTheme="minorHAnsi" w:eastAsia="Calibri" w:hAnsiTheme="minorHAnsi" w:cstheme="minorHAnsi"/>
                <w:sz w:val="22"/>
                <w:szCs w:val="22"/>
              </w:rPr>
              <w:t>IO</w:t>
            </w:r>
            <w:r w:rsidRPr="00CE3CE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CE3CE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</w:tr>
      <w:tr w:rsidR="00CE3CEC" w:rsidRPr="00CE3CEC" w14:paraId="038DC09F" w14:textId="77777777">
        <w:trPr>
          <w:trHeight w:hRule="exact" w:val="245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</w:tcPr>
          <w:p w14:paraId="0CA393E3" w14:textId="77777777" w:rsidR="008519C0" w:rsidRPr="00CE3CEC" w:rsidRDefault="00CE3CEC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CE3CE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LA</w:t>
            </w:r>
            <w:r w:rsidRPr="00CE3CE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CE3CE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CE3CEC">
              <w:rPr>
                <w:rFonts w:asciiTheme="minorHAnsi" w:eastAsia="Calibri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PR</w:t>
            </w:r>
            <w:r w:rsidRPr="00CE3CEC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CE3CE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J</w:t>
            </w:r>
            <w:r w:rsidRPr="00CE3CE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CTS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</w:tcPr>
          <w:p w14:paraId="7A6D1725" w14:textId="77777777" w:rsidR="008519C0" w:rsidRPr="00CE3CEC" w:rsidRDefault="00CE3CEC">
            <w:pPr>
              <w:spacing w:line="220" w:lineRule="exact"/>
              <w:ind w:left="77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ADDI</w:t>
            </w:r>
            <w:r w:rsidRPr="00CE3CE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CE3CEC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CE3CE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</w:t>
            </w:r>
            <w:r w:rsidRPr="00CE3CEC">
              <w:rPr>
                <w:rFonts w:asciiTheme="minorHAnsi" w:eastAsia="Calibri" w:hAnsiTheme="minorHAnsi" w:cstheme="minorHAnsi"/>
                <w:spacing w:val="-10"/>
                <w:position w:val="1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XP</w:t>
            </w:r>
            <w:r w:rsidRPr="00CE3CE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RI</w:t>
            </w:r>
            <w:r w:rsidRPr="00CE3CE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CE</w:t>
            </w:r>
          </w:p>
        </w:tc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</w:tcPr>
          <w:p w14:paraId="461DE2AC" w14:textId="77777777" w:rsidR="008519C0" w:rsidRPr="00CE3CEC" w:rsidRDefault="00CE3CEC">
            <w:pPr>
              <w:spacing w:line="220" w:lineRule="exact"/>
              <w:ind w:left="77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PU</w:t>
            </w:r>
            <w:r w:rsidRPr="00CE3CE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B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LI</w:t>
            </w:r>
            <w:r w:rsidRPr="00CE3CEC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C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CE3CE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IO</w:t>
            </w:r>
            <w:r w:rsidRPr="00CE3CE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</w:tr>
      <w:tr w:rsidR="00CE3CEC" w:rsidRPr="00CE3CEC" w14:paraId="75AA5C53" w14:textId="77777777">
        <w:trPr>
          <w:trHeight w:hRule="exact" w:val="245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</w:tcPr>
          <w:p w14:paraId="702348F5" w14:textId="77777777" w:rsidR="008519C0" w:rsidRPr="00CE3CEC" w:rsidRDefault="00CE3CEC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CE3CE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LA</w:t>
            </w:r>
            <w:r w:rsidRPr="00CE3CE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CE3CE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CE3CEC">
              <w:rPr>
                <w:rFonts w:asciiTheme="minorHAnsi" w:eastAsia="Calibri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XP</w:t>
            </w:r>
            <w:r w:rsidRPr="00CE3CE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RI</w:t>
            </w:r>
            <w:r w:rsidRPr="00CE3CE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CE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</w:tcPr>
          <w:p w14:paraId="14B2DDDC" w14:textId="77777777" w:rsidR="008519C0" w:rsidRPr="00CE3CEC" w:rsidRDefault="00CE3CEC">
            <w:pPr>
              <w:spacing w:line="220" w:lineRule="exact"/>
              <w:ind w:left="77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CE3CE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CE3CE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OLA</w:t>
            </w:r>
            <w:r w:rsidRPr="00CE3CEC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R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SHIPS</w:t>
            </w:r>
          </w:p>
        </w:tc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</w:tcPr>
          <w:p w14:paraId="2CF60854" w14:textId="77777777" w:rsidR="008519C0" w:rsidRPr="00CE3CEC" w:rsidRDefault="00CE3CEC">
            <w:pPr>
              <w:spacing w:line="220" w:lineRule="exact"/>
              <w:ind w:left="77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E3CE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RAI</w:t>
            </w:r>
            <w:r w:rsidRPr="00CE3CE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CE3CE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</w:p>
        </w:tc>
      </w:tr>
      <w:tr w:rsidR="00CE3CEC" w:rsidRPr="00CE3CEC" w14:paraId="63C38E22" w14:textId="77777777">
        <w:trPr>
          <w:trHeight w:hRule="exact" w:val="487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</w:tcPr>
          <w:p w14:paraId="23A4C5E1" w14:textId="77777777" w:rsidR="008519C0" w:rsidRPr="00CE3CEC" w:rsidRDefault="00CE3CEC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E3CE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CE3CE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CH</w:t>
            </w:r>
            <w:r w:rsidRPr="00CE3CE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ICAL</w:t>
            </w:r>
            <w:r w:rsidRPr="00CE3CEC">
              <w:rPr>
                <w:rFonts w:asciiTheme="minorHAnsi" w:eastAsia="Calibri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S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KILLS</w:t>
            </w:r>
          </w:p>
          <w:p w14:paraId="0348079B" w14:textId="77777777" w:rsidR="008519C0" w:rsidRPr="00CE3CEC" w:rsidRDefault="00CE3CEC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E3CE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CE3CE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CE3CEC">
              <w:rPr>
                <w:rFonts w:asciiTheme="minorHAnsi" w:eastAsia="Calibri" w:hAnsiTheme="minorHAnsi" w:cstheme="minorHAnsi"/>
                <w:sz w:val="22"/>
                <w:szCs w:val="22"/>
              </w:rPr>
              <w:t>AD</w:t>
            </w:r>
            <w:r w:rsidRPr="00CE3CE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CE3CEC">
              <w:rPr>
                <w:rFonts w:asciiTheme="minorHAnsi" w:eastAsia="Calibri" w:hAnsiTheme="minorHAnsi" w:cstheme="minorHAnsi"/>
                <w:sz w:val="22"/>
                <w:szCs w:val="22"/>
              </w:rPr>
              <w:t>RSHIP</w:t>
            </w:r>
            <w:r w:rsidRPr="00CE3CEC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CE3CEC">
              <w:rPr>
                <w:rFonts w:asciiTheme="minorHAnsi" w:eastAsia="Calibri" w:hAnsiTheme="minorHAnsi" w:cstheme="minorHAnsi"/>
                <w:sz w:val="22"/>
                <w:szCs w:val="22"/>
              </w:rPr>
              <w:t>XP</w:t>
            </w:r>
            <w:r w:rsidRPr="00CE3CE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CE3CEC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CE3CE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EN</w:t>
            </w:r>
            <w:r w:rsidRPr="00CE3CEC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</w:tcPr>
          <w:p w14:paraId="7D5887FE" w14:textId="77777777" w:rsidR="008519C0" w:rsidRPr="00CE3CEC" w:rsidRDefault="00CE3CEC">
            <w:pPr>
              <w:spacing w:line="220" w:lineRule="exact"/>
              <w:ind w:left="77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LA</w:t>
            </w:r>
            <w:r w:rsidRPr="00CE3CE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E3CE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GU</w:t>
            </w:r>
            <w:r w:rsidRPr="00CE3CEC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A</w:t>
            </w:r>
            <w:r w:rsidRPr="00CE3CE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CE3CE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  <w:p w14:paraId="48660E71" w14:textId="77777777" w:rsidR="008519C0" w:rsidRPr="00CE3CEC" w:rsidRDefault="00CE3CEC">
            <w:pPr>
              <w:spacing w:line="240" w:lineRule="exact"/>
              <w:ind w:left="77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E3CE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CE3CE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CE3CE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CE3CE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CE3CE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CE3CE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CE3CE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CE3CE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CE3CE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</w:tcPr>
          <w:p w14:paraId="0E44D680" w14:textId="77777777" w:rsidR="008519C0" w:rsidRPr="00CE3CEC" w:rsidRDefault="00CE3CEC">
            <w:pPr>
              <w:spacing w:line="220" w:lineRule="exact"/>
              <w:ind w:left="77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PROF</w:t>
            </w:r>
            <w:r w:rsidRPr="00CE3CE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SSIONAL</w:t>
            </w:r>
            <w:r w:rsidRPr="00CE3CEC">
              <w:rPr>
                <w:rFonts w:asciiTheme="minorHAnsi" w:eastAsia="Calibri" w:hAnsiTheme="minorHAnsi" w:cstheme="minorHAnsi"/>
                <w:spacing w:val="-12"/>
                <w:position w:val="1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A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SSO</w:t>
            </w:r>
            <w:r w:rsidRPr="00CE3CE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CE3CEC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CE3CE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IO</w:t>
            </w:r>
            <w:r w:rsidRPr="00CE3CEC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N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  <w:p w14:paraId="01E5B0FD" w14:textId="77777777" w:rsidR="008519C0" w:rsidRPr="00CE3CEC" w:rsidRDefault="00CE3CEC">
            <w:pPr>
              <w:spacing w:line="240" w:lineRule="exact"/>
              <w:ind w:left="77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E3CE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CE3CEC">
              <w:rPr>
                <w:rFonts w:asciiTheme="minorHAnsi" w:eastAsia="Calibri" w:hAnsiTheme="minorHAnsi" w:cstheme="minorHAnsi"/>
                <w:sz w:val="22"/>
                <w:szCs w:val="22"/>
              </w:rPr>
              <w:t>RAV</w:t>
            </w:r>
            <w:r w:rsidRPr="00CE3CE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CE3CE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</w:p>
        </w:tc>
      </w:tr>
      <w:tr w:rsidR="00CE3CEC" w:rsidRPr="00CE3CEC" w14:paraId="6776F7A5" w14:textId="77777777">
        <w:trPr>
          <w:trHeight w:hRule="exact" w:val="245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</w:tcPr>
          <w:p w14:paraId="60309F58" w14:textId="77777777" w:rsidR="008519C0" w:rsidRPr="00CE3CEC" w:rsidRDefault="00CE3CEC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VOLUNTE</w:t>
            </w:r>
            <w:r w:rsidRPr="00CE3CE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CE3CEC">
              <w:rPr>
                <w:rFonts w:asciiTheme="minorHAnsi" w:eastAsia="Calibri" w:hAnsiTheme="minorHAnsi" w:cstheme="minorHAnsi"/>
                <w:spacing w:val="-10"/>
                <w:position w:val="1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XP</w:t>
            </w:r>
            <w:r w:rsidRPr="00CE3CE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RI</w:t>
            </w:r>
            <w:r w:rsidRPr="00CE3CE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CE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</w:tcPr>
          <w:p w14:paraId="445DE084" w14:textId="77777777" w:rsidR="008519C0" w:rsidRPr="00CE3CEC" w:rsidRDefault="00CE3CEC">
            <w:pPr>
              <w:spacing w:line="220" w:lineRule="exact"/>
              <w:ind w:left="77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CE3CE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K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ILLS</w:t>
            </w:r>
          </w:p>
        </w:tc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</w:tcPr>
          <w:p w14:paraId="607AF0DB" w14:textId="77777777" w:rsidR="008519C0" w:rsidRPr="00CE3CEC" w:rsidRDefault="008519C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E3CEC" w:rsidRPr="00CE3CEC" w14:paraId="5D40A115" w14:textId="77777777">
        <w:trPr>
          <w:trHeight w:hRule="exact" w:val="245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</w:tcPr>
          <w:p w14:paraId="5A0758F8" w14:textId="77777777" w:rsidR="008519C0" w:rsidRPr="00CE3CEC" w:rsidRDefault="00CE3CEC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ADDI</w:t>
            </w:r>
            <w:r w:rsidRPr="00CE3CE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CE3CEC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CE3CE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</w:t>
            </w:r>
            <w:r w:rsidRPr="00CE3CEC">
              <w:rPr>
                <w:rFonts w:asciiTheme="minorHAnsi" w:eastAsia="Calibri" w:hAnsiTheme="minorHAnsi" w:cstheme="minorHAnsi"/>
                <w:spacing w:val="-10"/>
                <w:position w:val="1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XP</w:t>
            </w:r>
            <w:r w:rsidRPr="00CE3CE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RI</w:t>
            </w:r>
            <w:r w:rsidRPr="00CE3CE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CE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</w:tcPr>
          <w:p w14:paraId="66ED0EBD" w14:textId="77777777" w:rsidR="008519C0" w:rsidRPr="00CE3CEC" w:rsidRDefault="00CE3CEC">
            <w:pPr>
              <w:spacing w:line="220" w:lineRule="exact"/>
              <w:ind w:left="77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QUALIF</w:t>
            </w:r>
            <w:r w:rsidRPr="00CE3CEC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CE3CE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AT</w:t>
            </w:r>
            <w:r w:rsidRPr="00CE3CEC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CE3CE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</w:tcPr>
          <w:p w14:paraId="2F5B5109" w14:textId="77777777" w:rsidR="008519C0" w:rsidRPr="00CE3CEC" w:rsidRDefault="008519C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E3CEC" w:rsidRPr="00CE3CEC" w14:paraId="4A2D395B" w14:textId="77777777">
        <w:trPr>
          <w:trHeight w:hRule="exact" w:val="322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</w:tcPr>
          <w:p w14:paraId="1370822A" w14:textId="77777777" w:rsidR="008519C0" w:rsidRPr="00CE3CEC" w:rsidRDefault="00CE3CEC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CE3CE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CE3CEC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MPLISHM</w:t>
            </w:r>
            <w:r w:rsidRPr="00CE3CE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CE3CE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</w:tcPr>
          <w:p w14:paraId="5E3E4F6F" w14:textId="77777777" w:rsidR="008519C0" w:rsidRPr="00CE3CEC" w:rsidRDefault="00CE3CEC">
            <w:pPr>
              <w:spacing w:line="220" w:lineRule="exact"/>
              <w:ind w:left="77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CE3CE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  <w:r w:rsidRPr="00CE3CEC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M</w:t>
            </w:r>
            <w:r w:rsidRPr="00CE3CE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ARY</w:t>
            </w:r>
          </w:p>
        </w:tc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</w:tcPr>
          <w:p w14:paraId="177A4EC9" w14:textId="77777777" w:rsidR="008519C0" w:rsidRPr="00CE3CEC" w:rsidRDefault="008519C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3FE24B6" w14:textId="77777777" w:rsidR="008519C0" w:rsidRPr="00CE3CEC" w:rsidRDefault="008519C0">
      <w:pPr>
        <w:spacing w:before="6" w:line="120" w:lineRule="exact"/>
        <w:rPr>
          <w:rFonts w:asciiTheme="minorHAnsi" w:hAnsiTheme="minorHAnsi" w:cstheme="minorHAnsi"/>
          <w:sz w:val="22"/>
          <w:szCs w:val="22"/>
        </w:rPr>
        <w:sectPr w:rsidR="008519C0" w:rsidRPr="00CE3CEC">
          <w:pgSz w:w="12240" w:h="15840"/>
          <w:pgMar w:top="660" w:right="980" w:bottom="280" w:left="620" w:header="720" w:footer="720" w:gutter="0"/>
          <w:cols w:space="720"/>
        </w:sectPr>
      </w:pPr>
    </w:p>
    <w:p w14:paraId="07D32CFE" w14:textId="77777777" w:rsidR="008519C0" w:rsidRPr="00CE3CEC" w:rsidRDefault="00CE3CEC">
      <w:pPr>
        <w:spacing w:before="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oo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oo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ad</w:t>
      </w:r>
      <w:r w:rsidRPr="00CE3CEC">
        <w:rPr>
          <w:rFonts w:asciiTheme="minorHAnsi" w:eastAsia="Calibri" w:hAnsiTheme="minorHAnsi" w:cstheme="minorHAnsi"/>
          <w:sz w:val="22"/>
          <w:szCs w:val="22"/>
        </w:rPr>
        <w:t>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oo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!</w:t>
      </w:r>
    </w:p>
    <w:p w14:paraId="4B71BBB4" w14:textId="77777777" w:rsidR="008519C0" w:rsidRPr="00CE3CEC" w:rsidRDefault="00CE3CE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yo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um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e:</w:t>
      </w:r>
    </w:p>
    <w:p w14:paraId="653AC167" w14:textId="77777777" w:rsidR="008519C0" w:rsidRPr="00CE3CEC" w:rsidRDefault="00CE3CEC">
      <w:pPr>
        <w:ind w:left="640" w:right="93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z w:val="22"/>
          <w:szCs w:val="22"/>
        </w:rPr>
        <w:t>clu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CE3CEC">
        <w:rPr>
          <w:rFonts w:asciiTheme="minorHAnsi" w:eastAsia="Calibri" w:hAnsiTheme="minorHAnsi" w:cstheme="minorHAnsi"/>
          <w:sz w:val="22"/>
          <w:szCs w:val="22"/>
        </w:rPr>
        <w:t>ly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?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ction</w:t>
      </w:r>
      <w:r w:rsidRPr="00CE3CE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?</w:t>
      </w:r>
    </w:p>
    <w:p w14:paraId="1A1A8488" w14:textId="77777777" w:rsidR="008519C0" w:rsidRPr="00CE3CEC" w:rsidRDefault="00CE3CEC">
      <w:pPr>
        <w:spacing w:line="240" w:lineRule="exact"/>
        <w:ind w:left="640" w:right="-5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Stre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ski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ls</w:t>
      </w:r>
      <w:r w:rsidRPr="00CE3CE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cco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ts</w:t>
      </w:r>
      <w:r w:rsidRPr="00CE3CEC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CE3CEC">
        <w:rPr>
          <w:rFonts w:asciiTheme="minorHAnsi" w:eastAsia="Calibri" w:hAnsiTheme="minorHAnsi" w:cstheme="minorHAnsi"/>
          <w:sz w:val="22"/>
          <w:szCs w:val="22"/>
        </w:rPr>
        <w:t>tie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?</w:t>
      </w:r>
    </w:p>
    <w:p w14:paraId="065B0F68" w14:textId="77777777" w:rsidR="008519C0" w:rsidRPr="00CE3CEC" w:rsidRDefault="00CE3CEC">
      <w:pPr>
        <w:ind w:left="64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Make</w:t>
      </w:r>
      <w:r w:rsidRPr="00CE3CE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CE3CEC">
        <w:rPr>
          <w:rFonts w:asciiTheme="minorHAnsi" w:eastAsia="Calibri" w:hAnsiTheme="minorHAnsi" w:cstheme="minorHAnsi"/>
          <w:sz w:val="22"/>
          <w:szCs w:val="22"/>
        </w:rPr>
        <w:t>alificati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t?</w:t>
      </w:r>
    </w:p>
    <w:p w14:paraId="6E6AAC85" w14:textId="77777777" w:rsidR="008519C0" w:rsidRPr="00CE3CEC" w:rsidRDefault="00CE3CEC">
      <w:pPr>
        <w:ind w:left="640" w:right="31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clu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spec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ic</w:t>
      </w:r>
      <w:r w:rsidRPr="00CE3CE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o: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igu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,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z w:val="22"/>
          <w:szCs w:val="22"/>
        </w:rPr>
        <w:t>,</w:t>
      </w:r>
      <w:r w:rsidRPr="00CE3CE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? Su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CE3CEC">
        <w:rPr>
          <w:rFonts w:asciiTheme="minorHAnsi" w:eastAsia="Calibri" w:hAnsiTheme="minorHAnsi" w:cstheme="minorHAnsi"/>
          <w:sz w:val="22"/>
          <w:szCs w:val="22"/>
        </w:rPr>
        <w:t>ort</w:t>
      </w:r>
      <w:r w:rsidRPr="00CE3CE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CE3CEC">
        <w:rPr>
          <w:rFonts w:asciiTheme="minorHAnsi" w:eastAsia="Calibri" w:hAnsiTheme="minorHAnsi" w:cstheme="minorHAnsi"/>
          <w:sz w:val="22"/>
          <w:szCs w:val="22"/>
        </w:rPr>
        <w:t>/o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je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?</w:t>
      </w:r>
    </w:p>
    <w:p w14:paraId="0D695CCF" w14:textId="77777777" w:rsidR="008519C0" w:rsidRPr="00CE3CEC" w:rsidRDefault="00CE3CEC">
      <w:pPr>
        <w:spacing w:line="100" w:lineRule="exact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br w:type="column"/>
      </w:r>
    </w:p>
    <w:p w14:paraId="1E1A39A8" w14:textId="77777777" w:rsidR="008519C0" w:rsidRPr="00CE3CEC" w:rsidRDefault="008519C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22AE4E" w14:textId="77777777" w:rsidR="008519C0" w:rsidRPr="00CE3CEC" w:rsidRDefault="00CE3CEC">
      <w:pPr>
        <w:ind w:right="2928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Ev</w:t>
      </w:r>
      <w:r w:rsidRPr="00CE3CEC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ate</w:t>
      </w:r>
      <w:r w:rsidRPr="00CE3CEC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pp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ea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nc</w:t>
      </w:r>
      <w:r w:rsidRPr="00CE3CEC">
        <w:rPr>
          <w:rFonts w:asciiTheme="minorHAnsi" w:eastAsia="Calibri" w:hAnsiTheme="minorHAnsi" w:cstheme="minorHAnsi"/>
          <w:b/>
          <w:spacing w:val="3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r w:rsidRPr="00CE3CEC">
        <w:rPr>
          <w:rFonts w:asciiTheme="minorHAnsi" w:eastAsia="Calibri" w:hAnsiTheme="minorHAnsi" w:cstheme="minorHAnsi"/>
          <w:sz w:val="22"/>
          <w:szCs w:val="22"/>
        </w:rPr>
        <w:t>At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racti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ay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?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gs</w:t>
      </w:r>
      <w:r w:rsidRPr="00CE3CE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ol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? W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ite</w:t>
      </w:r>
      <w:r w:rsidRPr="00CE3CE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ac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?</w:t>
      </w:r>
    </w:p>
    <w:p w14:paraId="2085E318" w14:textId="77777777" w:rsidR="008519C0" w:rsidRPr="00CE3CEC" w:rsidRDefault="00CE3CEC">
      <w:pPr>
        <w:ind w:right="3087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St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le</w:t>
      </w:r>
      <w:r w:rsidRPr="00CE3CE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app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CE3CEC">
        <w:rPr>
          <w:rFonts w:asciiTheme="minorHAnsi" w:eastAsia="Calibri" w:hAnsiTheme="minorHAnsi" w:cstheme="minorHAnsi"/>
          <w:sz w:val="22"/>
          <w:szCs w:val="22"/>
        </w:rPr>
        <w:t>ria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? Fo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ize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rea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? Leng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app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CE3CEC">
        <w:rPr>
          <w:rFonts w:asciiTheme="minorHAnsi" w:eastAsia="Calibri" w:hAnsiTheme="minorHAnsi" w:cstheme="minorHAnsi"/>
          <w:sz w:val="22"/>
          <w:szCs w:val="22"/>
        </w:rPr>
        <w:t>ria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?</w:t>
      </w:r>
    </w:p>
    <w:p w14:paraId="4B65D3D4" w14:textId="77777777" w:rsidR="008519C0" w:rsidRPr="00CE3CEC" w:rsidRDefault="00CE3CEC">
      <w:pPr>
        <w:spacing w:line="240" w:lineRule="exact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Imp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ite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gh</w:t>
      </w:r>
      <w:r w:rsidRPr="00CE3CE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cing</w:t>
      </w:r>
      <w:r w:rsidRPr="00CE3CE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/or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ol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?</w:t>
      </w:r>
    </w:p>
    <w:p w14:paraId="1C7C4A21" w14:textId="77777777" w:rsidR="008519C0" w:rsidRPr="00CE3CEC" w:rsidRDefault="00CE3CEC">
      <w:pPr>
        <w:rPr>
          <w:rFonts w:asciiTheme="minorHAnsi" w:eastAsia="Calibri" w:hAnsiTheme="minorHAnsi" w:cstheme="minorHAnsi"/>
          <w:sz w:val="22"/>
          <w:szCs w:val="22"/>
        </w:rPr>
        <w:sectPr w:rsidR="008519C0" w:rsidRPr="00CE3CEC">
          <w:type w:val="continuous"/>
          <w:pgSz w:w="12240" w:h="15840"/>
          <w:pgMar w:top="700" w:right="980" w:bottom="280" w:left="620" w:header="720" w:footer="720" w:gutter="0"/>
          <w:cols w:num="2" w:space="720" w:equalWidth="0">
            <w:col w:w="4416" w:space="1445"/>
            <w:col w:w="4779"/>
          </w:cols>
        </w:sectPr>
      </w:pPr>
      <w:r w:rsidRPr="00CE3CEC">
        <w:rPr>
          <w:rFonts w:asciiTheme="minorHAnsi" w:eastAsia="Calibri" w:hAnsiTheme="minorHAnsi" w:cstheme="minorHAnsi"/>
          <w:sz w:val="22"/>
          <w:szCs w:val="22"/>
        </w:rPr>
        <w:t>Co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lac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of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ion</w:t>
      </w:r>
      <w:r w:rsidRPr="00CE3CE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(e.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.</w:t>
      </w:r>
      <w:r w:rsidRPr="00CE3CE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)</w:t>
      </w:r>
      <w:r w:rsidRPr="00CE3CEC">
        <w:rPr>
          <w:rFonts w:asciiTheme="minorHAnsi" w:eastAsia="Calibri" w:hAnsiTheme="minorHAnsi" w:cstheme="minorHAnsi"/>
          <w:sz w:val="22"/>
          <w:szCs w:val="22"/>
        </w:rPr>
        <w:t>?</w:t>
      </w:r>
    </w:p>
    <w:p w14:paraId="67348CDB" w14:textId="77777777" w:rsidR="008519C0" w:rsidRPr="00CE3CEC" w:rsidRDefault="008519C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0CA897" w14:textId="77777777" w:rsidR="008519C0" w:rsidRPr="00CE3CEC" w:rsidRDefault="008519C0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0EAC8C70" w14:textId="77777777" w:rsidR="008519C0" w:rsidRPr="00CE3CEC" w:rsidRDefault="00CE3CEC">
      <w:pPr>
        <w:spacing w:before="1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K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b/>
          <w:spacing w:val="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0C946787" w14:textId="77777777" w:rsidR="008519C0" w:rsidRPr="00CE3CEC" w:rsidRDefault="00CE3CEC">
      <w:pPr>
        <w:ind w:left="460" w:right="1105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foll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CE3CEC">
        <w:rPr>
          <w:rFonts w:asciiTheme="minorHAnsi" w:eastAsia="Calibri" w:hAnsiTheme="minorHAnsi" w:cstheme="minorHAnsi"/>
          <w:sz w:val="22"/>
          <w:szCs w:val="22"/>
        </w:rPr>
        <w:t>ra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ay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lp</w:t>
      </w:r>
      <w:r w:rsidRPr="00CE3CE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with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CE3CEC">
        <w:rPr>
          <w:rFonts w:asciiTheme="minorHAnsi" w:eastAsia="Calibri" w:hAnsiTheme="minorHAnsi" w:cstheme="minorHAnsi"/>
          <w:sz w:val="22"/>
          <w:szCs w:val="22"/>
        </w:rPr>
        <w:t>ri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sta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.</w:t>
      </w:r>
      <w:r w:rsidRPr="00CE3CEC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CE3CEC">
        <w:rPr>
          <w:rFonts w:asciiTheme="minorHAnsi" w:eastAsia="Calibri" w:hAnsiTheme="minorHAnsi" w:cstheme="minorHAnsi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d acco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ke</w:t>
      </w:r>
      <w:r w:rsidRPr="00CE3CE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mo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4545A6B" w14:textId="77777777" w:rsidR="008519C0" w:rsidRPr="00CE3CEC" w:rsidRDefault="008519C0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231D9370" w14:textId="77777777" w:rsidR="008519C0" w:rsidRPr="00CE3CEC" w:rsidRDefault="00CE3CEC">
      <w:pPr>
        <w:ind w:left="460" w:right="3338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teracted</w:t>
      </w:r>
      <w:r w:rsidRPr="00CE3CE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z w:val="22"/>
          <w:szCs w:val="22"/>
        </w:rPr>
        <w:t>it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...                                                               </w:t>
      </w:r>
      <w:r w:rsidRPr="00CE3CEC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Act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li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on</w:t>
      </w:r>
      <w:r w:rsidRPr="00CE3CE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for/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...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CE3CEC">
        <w:rPr>
          <w:rFonts w:asciiTheme="minorHAnsi" w:eastAsia="Calibri" w:hAnsiTheme="minorHAnsi" w:cstheme="minorHAnsi"/>
          <w:sz w:val="22"/>
          <w:szCs w:val="22"/>
        </w:rPr>
        <w:t>li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..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</w:t>
      </w:r>
      <w:r w:rsidRPr="00CE3CEC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Formula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...</w:t>
      </w:r>
    </w:p>
    <w:p w14:paraId="40ADFDFD" w14:textId="77777777" w:rsidR="008519C0" w:rsidRPr="00CE3CEC" w:rsidRDefault="00CE3CEC">
      <w:pPr>
        <w:ind w:left="460" w:right="4578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Ed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ited...                                                                               </w:t>
      </w:r>
      <w:r w:rsidRPr="00CE3CEC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... 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iti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ted...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Impl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ted...</w:t>
      </w:r>
    </w:p>
    <w:p w14:paraId="6DF5A5A1" w14:textId="77777777" w:rsidR="008519C0" w:rsidRPr="00CE3CEC" w:rsidRDefault="00CE3CEC">
      <w:pPr>
        <w:spacing w:line="240" w:lineRule="exact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Ma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aged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.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..                                                                          </w:t>
      </w:r>
      <w:r w:rsidRPr="00CE3CE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igned</w:t>
      </w:r>
      <w:r w:rsidRPr="00CE3CE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rrit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ry</w:t>
      </w:r>
      <w:r w:rsidRPr="00CE3CE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ons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...</w:t>
      </w:r>
    </w:p>
    <w:p w14:paraId="03DFFFB6" w14:textId="77777777" w:rsidR="008519C0" w:rsidRPr="00CE3CEC" w:rsidRDefault="00CE3CEC">
      <w:pPr>
        <w:spacing w:before="1"/>
        <w:ind w:left="460" w:right="4168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Mai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...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</w:t>
      </w:r>
      <w:r w:rsidRPr="00CE3CEC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Pr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oted</w:t>
      </w:r>
      <w:r w:rsidRPr="00CE3CE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o/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... 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...                                                               </w:t>
      </w:r>
      <w:r w:rsidRPr="00CE3CEC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cip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...</w:t>
      </w:r>
    </w:p>
    <w:p w14:paraId="4361A416" w14:textId="77777777" w:rsidR="008519C0" w:rsidRPr="00CE3CEC" w:rsidRDefault="00CE3CE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CE3CEC">
        <w:rPr>
          <w:rFonts w:asciiTheme="minorHAnsi" w:eastAsia="Calibri" w:hAnsiTheme="minorHAnsi" w:cstheme="minorHAnsi"/>
          <w:sz w:val="22"/>
          <w:szCs w:val="22"/>
        </w:rPr>
        <w:t>ai</w:t>
      </w:r>
      <w:r w:rsidRPr="00CE3CEC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...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</w:t>
      </w:r>
      <w:r w:rsidRPr="00CE3CEC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ion</w:t>
      </w:r>
      <w:r w:rsidRPr="00CE3CE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lted</w:t>
      </w:r>
      <w:r w:rsidRPr="00CE3CE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...</w:t>
      </w:r>
    </w:p>
    <w:p w14:paraId="13E0B7F6" w14:textId="77777777" w:rsidR="008519C0" w:rsidRPr="00CE3CEC" w:rsidRDefault="00CE3CEC">
      <w:pPr>
        <w:spacing w:line="240" w:lineRule="exact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or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...                                                                      </w:t>
      </w:r>
      <w:r w:rsidRPr="00CE3CEC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...amo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gs</w:t>
      </w:r>
      <w:r w:rsidRPr="00CE3CE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...</w:t>
      </w:r>
    </w:p>
    <w:p w14:paraId="2EFE1549" w14:textId="77777777" w:rsidR="008519C0" w:rsidRPr="00CE3CEC" w:rsidRDefault="00CE3CEC">
      <w:pPr>
        <w:ind w:left="460" w:right="4127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cc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ted</w:t>
      </w:r>
      <w:r w:rsidRPr="00CE3CE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by</w:t>
      </w:r>
      <w:r w:rsidRPr="00CE3CEC">
        <w:rPr>
          <w:rFonts w:asciiTheme="minorHAnsi" w:eastAsia="Calibri" w:hAnsiTheme="minorHAnsi" w:cstheme="minorHAnsi"/>
          <w:sz w:val="22"/>
          <w:szCs w:val="22"/>
        </w:rPr>
        <w:t>...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</w:t>
      </w:r>
      <w:r w:rsidRPr="00CE3CEC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... 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...                                                                           </w:t>
      </w:r>
      <w:r w:rsidRPr="00CE3CEC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al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ze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/A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... 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wit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...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</w:t>
      </w:r>
      <w:r w:rsidRPr="00CE3CEC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Arr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... Coor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...                                                                    </w:t>
      </w:r>
      <w:r w:rsidRPr="00CE3CEC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... Cr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…</w:t>
      </w:r>
      <w:r w:rsidRPr="00CE3CEC">
        <w:rPr>
          <w:rFonts w:asciiTheme="minorHAnsi" w:eastAsia="Calibri" w:hAnsiTheme="minorHAnsi" w:cstheme="minorHAnsi"/>
          <w:sz w:val="22"/>
          <w:szCs w:val="22"/>
        </w:rPr>
        <w:t>.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igne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… 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ga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...                                                                        </w:t>
      </w:r>
      <w:r w:rsidRPr="00CE3CEC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ndu</w:t>
      </w:r>
      <w:r w:rsidRPr="00CE3CEC">
        <w:rPr>
          <w:rFonts w:asciiTheme="minorHAnsi" w:eastAsia="Calibri" w:hAnsiTheme="minorHAnsi" w:cstheme="minorHAnsi"/>
          <w:sz w:val="22"/>
          <w:szCs w:val="22"/>
        </w:rPr>
        <w:t>cted... Dir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...                                                           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               </w:t>
      </w:r>
      <w:r w:rsidRPr="00CE3CEC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ted... 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lo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...                                                                       </w:t>
      </w:r>
      <w:r w:rsidRPr="00CE3CEC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...</w:t>
      </w:r>
    </w:p>
    <w:p w14:paraId="64835ED8" w14:textId="77777777" w:rsidR="008519C0" w:rsidRPr="00CE3CEC" w:rsidRDefault="00CE3CEC">
      <w:pPr>
        <w:ind w:left="460" w:right="4441"/>
        <w:rPr>
          <w:rFonts w:asciiTheme="minorHAnsi" w:eastAsia="Calibri" w:hAnsiTheme="minorHAnsi" w:cstheme="minorHAnsi"/>
          <w:sz w:val="22"/>
          <w:szCs w:val="22"/>
        </w:rPr>
        <w:sectPr w:rsidR="008519C0" w:rsidRPr="00CE3CEC">
          <w:type w:val="continuous"/>
          <w:pgSz w:w="12240" w:h="15840"/>
          <w:pgMar w:top="700" w:right="980" w:bottom="280" w:left="620" w:header="720" w:footer="720" w:gutter="0"/>
          <w:cols w:space="720"/>
        </w:sectPr>
      </w:pP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lted..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</w:t>
      </w:r>
      <w:r w:rsidRPr="00CE3CE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... Bu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ted...                                                                         </w:t>
      </w:r>
      <w:r w:rsidRPr="00CE3CEC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Drafted...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al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...                                                           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             </w:t>
      </w:r>
      <w:r w:rsidRPr="00CE3CEC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... 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ll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...                                                                           </w:t>
      </w:r>
      <w:r w:rsidRPr="00CE3CEC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lastRenderedPageBreak/>
        <w:t>Impr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... 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cted...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</w:t>
      </w:r>
      <w:r w:rsidRPr="00CE3CEC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tig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ted...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go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ia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...                                                                      </w:t>
      </w:r>
      <w:r w:rsidRPr="00CE3CEC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Orga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ized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.</w:t>
      </w:r>
      <w:r w:rsidRPr="00CE3CEC">
        <w:rPr>
          <w:rFonts w:asciiTheme="minorHAnsi" w:eastAsia="Calibri" w:hAnsiTheme="minorHAnsi" w:cstheme="minorHAnsi"/>
          <w:sz w:val="22"/>
          <w:szCs w:val="22"/>
        </w:rPr>
        <w:t>.. Pla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...                                                           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                </w:t>
      </w:r>
      <w:r w:rsidRPr="00CE3CEC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Per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... Pre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ted...                                                                        </w:t>
      </w:r>
      <w:r w:rsidRPr="00CE3CEC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... 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cog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z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…</w:t>
      </w:r>
    </w:p>
    <w:p w14:paraId="1EDA6FB2" w14:textId="77777777" w:rsidR="008519C0" w:rsidRPr="00CE3CEC" w:rsidRDefault="00CE3CEC">
      <w:pPr>
        <w:spacing w:before="5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lastRenderedPageBreak/>
        <w:t>A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tion</w:t>
      </w:r>
      <w:r w:rsidRPr="00CE3CEC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erb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Ski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at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pacing w:val="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y</w:t>
      </w:r>
    </w:p>
    <w:p w14:paraId="3CFBB05E" w14:textId="77777777" w:rsidR="008519C0" w:rsidRPr="00CE3CEC" w:rsidRDefault="00CE3CEC">
      <w:pPr>
        <w:spacing w:before="1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ip:</w:t>
      </w:r>
      <w:r w:rsidRPr="00CE3CEC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le</w:t>
      </w:r>
      <w:r w:rsidRPr="00CE3CEC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ll</w:t>
      </w:r>
      <w:r w:rsidRPr="00CE3CEC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i/>
          <w:spacing w:val="1"/>
          <w:sz w:val="22"/>
          <w:szCs w:val="22"/>
        </w:rPr>
        <w:t>th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i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rel</w:t>
      </w:r>
      <w:r w:rsidRPr="00CE3CEC">
        <w:rPr>
          <w:rFonts w:asciiTheme="minorHAnsi" w:eastAsia="Calibri" w:hAnsiTheme="minorHAnsi" w:cstheme="minorHAnsi"/>
          <w:i/>
          <w:spacing w:val="3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i/>
          <w:spacing w:val="1"/>
          <w:sz w:val="22"/>
          <w:szCs w:val="22"/>
        </w:rPr>
        <w:t>an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to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i/>
          <w:spacing w:val="1"/>
          <w:sz w:val="22"/>
          <w:szCs w:val="22"/>
        </w:rPr>
        <w:t>ou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x</w:t>
      </w:r>
      <w:r w:rsidRPr="00CE3CEC">
        <w:rPr>
          <w:rFonts w:asciiTheme="minorHAnsi" w:eastAsia="Calibri" w:hAnsiTheme="minorHAnsi" w:cstheme="minorHAnsi"/>
          <w:i/>
          <w:spacing w:val="1"/>
          <w:sz w:val="22"/>
          <w:szCs w:val="22"/>
        </w:rPr>
        <w:t>pe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ie</w:t>
      </w:r>
      <w:r w:rsidRPr="00CE3CEC">
        <w:rPr>
          <w:rFonts w:asciiTheme="minorHAnsi" w:eastAsia="Calibri" w:hAnsiTheme="minorHAnsi" w:cstheme="minorHAnsi"/>
          <w:i/>
          <w:spacing w:val="1"/>
          <w:sz w:val="22"/>
          <w:szCs w:val="22"/>
        </w:rPr>
        <w:t>nce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CE3CEC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i/>
          <w:spacing w:val="-2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i/>
          <w:spacing w:val="1"/>
          <w:sz w:val="22"/>
          <w:szCs w:val="22"/>
        </w:rPr>
        <w:t>he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i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i/>
          <w:spacing w:val="1"/>
          <w:sz w:val="22"/>
          <w:szCs w:val="22"/>
        </w:rPr>
        <w:t>the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i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i/>
          <w:spacing w:val="1"/>
          <w:sz w:val="22"/>
          <w:szCs w:val="22"/>
        </w:rPr>
        <w:t>ou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resu</w:t>
      </w:r>
      <w:r w:rsidRPr="00CE3CEC">
        <w:rPr>
          <w:rFonts w:asciiTheme="minorHAnsi" w:eastAsia="Calibri" w:hAnsiTheme="minorHAnsi" w:cstheme="minorHAnsi"/>
          <w:i/>
          <w:spacing w:val="1"/>
          <w:sz w:val="22"/>
          <w:szCs w:val="22"/>
        </w:rPr>
        <w:t>me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!</w:t>
      </w:r>
    </w:p>
    <w:p w14:paraId="1EA9E28A" w14:textId="77777777" w:rsidR="008519C0" w:rsidRPr="00CE3CEC" w:rsidRDefault="008519C0">
      <w:pPr>
        <w:spacing w:before="8" w:line="220" w:lineRule="exact"/>
        <w:rPr>
          <w:rFonts w:asciiTheme="minorHAnsi" w:hAnsiTheme="minorHAnsi" w:cstheme="minorHAnsi"/>
          <w:sz w:val="22"/>
          <w:szCs w:val="22"/>
        </w:rPr>
        <w:sectPr w:rsidR="008519C0" w:rsidRPr="00CE3CEC">
          <w:pgSz w:w="12240" w:h="15840"/>
          <w:pgMar w:top="1380" w:right="1720" w:bottom="280" w:left="980" w:header="720" w:footer="720" w:gutter="0"/>
          <w:cols w:space="720"/>
        </w:sectPr>
      </w:pPr>
    </w:p>
    <w:p w14:paraId="76647A2F" w14:textId="77777777" w:rsidR="008519C0" w:rsidRPr="00CE3CEC" w:rsidRDefault="00CE3CEC">
      <w:pPr>
        <w:spacing w:before="15"/>
        <w:ind w:left="820" w:right="360" w:hanging="72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ommun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ati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dd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z w:val="22"/>
          <w:szCs w:val="22"/>
        </w:rPr>
        <w:t>s ar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itr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te arra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ge 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or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ri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</w:p>
    <w:p w14:paraId="07B043CE" w14:textId="77777777" w:rsidR="008519C0" w:rsidRPr="00CE3CEC" w:rsidRDefault="00CE3CEC">
      <w:pPr>
        <w:ind w:left="820" w:right="-37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com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CE3CEC">
        <w:rPr>
          <w:rFonts w:asciiTheme="minorHAnsi" w:eastAsia="Calibri" w:hAnsiTheme="minorHAnsi" w:cstheme="minorHAnsi"/>
          <w:sz w:val="22"/>
          <w:szCs w:val="22"/>
        </w:rPr>
        <w:t>ica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 compo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e co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CE3CEC">
        <w:rPr>
          <w:rFonts w:asciiTheme="minorHAnsi" w:eastAsia="Calibri" w:hAnsiTheme="minorHAnsi" w:cstheme="minorHAnsi"/>
          <w:sz w:val="22"/>
          <w:szCs w:val="22"/>
        </w:rPr>
        <w:t>t co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ct co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ce corre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z w:val="22"/>
          <w:szCs w:val="22"/>
        </w:rPr>
        <w:t>cri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CE3CEC">
        <w:rPr>
          <w:rFonts w:asciiTheme="minorHAnsi" w:eastAsia="Calibri" w:hAnsiTheme="minorHAnsi" w:cstheme="minorHAnsi"/>
          <w:sz w:val="22"/>
          <w:szCs w:val="22"/>
        </w:rPr>
        <w:t>lop</w:t>
      </w:r>
    </w:p>
    <w:p w14:paraId="1025EA84" w14:textId="77777777" w:rsidR="008519C0" w:rsidRPr="00CE3CEC" w:rsidRDefault="00CE3CEC">
      <w:pPr>
        <w:spacing w:line="240" w:lineRule="exact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ir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ct</w:t>
      </w:r>
    </w:p>
    <w:p w14:paraId="19A271AB" w14:textId="77777777" w:rsidR="008519C0" w:rsidRPr="00CE3CEC" w:rsidRDefault="00CE3CEC">
      <w:pPr>
        <w:ind w:left="820" w:right="246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oc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ra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07EF6AF1" w14:textId="77777777" w:rsidR="008519C0" w:rsidRPr="00CE3CEC" w:rsidRDefault="00CE3CEC">
      <w:pPr>
        <w:ind w:left="786" w:right="76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w w:val="99"/>
          <w:sz w:val="22"/>
          <w:szCs w:val="22"/>
        </w:rPr>
        <w:t>it</w:t>
      </w:r>
    </w:p>
    <w:p w14:paraId="06E64D69" w14:textId="77777777" w:rsidR="008519C0" w:rsidRPr="00CE3CEC" w:rsidRDefault="00CE3CEC">
      <w:pPr>
        <w:spacing w:line="260" w:lineRule="exact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br w:type="column"/>
      </w:r>
    </w:p>
    <w:p w14:paraId="4C346EEA" w14:textId="77777777" w:rsidR="008519C0" w:rsidRPr="00CE3CEC" w:rsidRDefault="00CE3CEC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li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x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ollo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up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orm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la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 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ce 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orm 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ter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t 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ter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w 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ct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re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arket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ia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rate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oti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go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ia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twork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128FE293" w14:textId="77777777" w:rsidR="008519C0" w:rsidRPr="00CE3CEC" w:rsidRDefault="00CE3CEC">
      <w:pPr>
        <w:spacing w:line="260" w:lineRule="exact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br w:type="column"/>
      </w:r>
    </w:p>
    <w:p w14:paraId="34F3D388" w14:textId="77777777" w:rsidR="008519C0" w:rsidRPr="00CE3CEC" w:rsidRDefault="00CE3CEC">
      <w:pPr>
        <w:ind w:right="1705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ese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ote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pub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licize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pub</w:t>
      </w:r>
      <w:r w:rsidRPr="00CE3CEC">
        <w:rPr>
          <w:rFonts w:asciiTheme="minorHAnsi" w:eastAsia="Calibri" w:hAnsiTheme="minorHAnsi" w:cstheme="minorHAnsi"/>
          <w:sz w:val="22"/>
          <w:szCs w:val="22"/>
        </w:rPr>
        <w:t>li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 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ad 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co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cile 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cr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it 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efe</w:t>
      </w:r>
      <w:r w:rsidRPr="00CE3CEC">
        <w:rPr>
          <w:rFonts w:asciiTheme="minorHAnsi" w:eastAsia="Calibri" w:hAnsiTheme="minorHAnsi" w:cstheme="minorHAnsi"/>
          <w:sz w:val="22"/>
          <w:szCs w:val="22"/>
        </w:rPr>
        <w:t>r 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ort 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ew</w:t>
      </w:r>
      <w:r w:rsidRPr="00CE3CEC">
        <w:rPr>
          <w:rFonts w:asciiTheme="minorHAnsi" w:eastAsia="Calibri" w:hAnsiTheme="minorHAnsi" w:cstheme="minorHAnsi"/>
          <w:sz w:val="22"/>
          <w:szCs w:val="22"/>
        </w:rPr>
        <w:t>ri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ak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gg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0906CFBE" w14:textId="77777777" w:rsidR="008519C0" w:rsidRPr="00CE3CEC" w:rsidRDefault="00CE3CEC">
      <w:pPr>
        <w:spacing w:line="240" w:lineRule="exact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arize</w:t>
      </w:r>
    </w:p>
    <w:p w14:paraId="655C5C80" w14:textId="77777777" w:rsidR="008519C0" w:rsidRPr="00CE3CEC" w:rsidRDefault="00CE3CEC">
      <w:pPr>
        <w:ind w:right="1719"/>
        <w:rPr>
          <w:rFonts w:asciiTheme="minorHAnsi" w:eastAsia="Calibri" w:hAnsiTheme="minorHAnsi" w:cstheme="minorHAnsi"/>
          <w:sz w:val="22"/>
          <w:szCs w:val="22"/>
        </w:rPr>
        <w:sectPr w:rsidR="008519C0" w:rsidRPr="00CE3CEC">
          <w:type w:val="continuous"/>
          <w:pgSz w:w="12240" w:h="15840"/>
          <w:pgMar w:top="700" w:right="1720" w:bottom="280" w:left="980" w:header="720" w:footer="720" w:gutter="0"/>
          <w:cols w:num="3" w:space="720" w:equalWidth="0">
            <w:col w:w="1932" w:space="2009"/>
            <w:col w:w="807" w:space="2313"/>
            <w:col w:w="2479"/>
          </w:cols>
        </w:sectPr>
      </w:pP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lk tr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la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z w:val="22"/>
          <w:szCs w:val="22"/>
        </w:rPr>
        <w:t>rite</w:t>
      </w:r>
    </w:p>
    <w:p w14:paraId="23558859" w14:textId="77777777" w:rsidR="008519C0" w:rsidRPr="00CE3CEC" w:rsidRDefault="008519C0">
      <w:pPr>
        <w:spacing w:before="7" w:line="220" w:lineRule="exact"/>
        <w:rPr>
          <w:rFonts w:asciiTheme="minorHAnsi" w:hAnsiTheme="minorHAnsi" w:cstheme="minorHAnsi"/>
          <w:sz w:val="22"/>
          <w:szCs w:val="22"/>
        </w:rPr>
        <w:sectPr w:rsidR="008519C0" w:rsidRPr="00CE3CEC">
          <w:type w:val="continuous"/>
          <w:pgSz w:w="12240" w:h="15840"/>
          <w:pgMar w:top="700" w:right="1720" w:bottom="280" w:left="980" w:header="720" w:footer="720" w:gutter="0"/>
          <w:cols w:space="720"/>
        </w:sectPr>
      </w:pPr>
    </w:p>
    <w:p w14:paraId="235C7CC0" w14:textId="77777777" w:rsidR="008519C0" w:rsidRPr="00CE3CEC" w:rsidRDefault="00CE3CEC">
      <w:pPr>
        <w:spacing w:before="15"/>
        <w:ind w:left="100" w:right="-5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eati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2E2A90FE" w14:textId="77777777" w:rsidR="008519C0" w:rsidRPr="00CE3CEC" w:rsidRDefault="00CE3CEC">
      <w:pPr>
        <w:spacing w:line="260" w:lineRule="exact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br w:type="column"/>
      </w:r>
    </w:p>
    <w:p w14:paraId="32091F70" w14:textId="77777777" w:rsidR="008519C0" w:rsidRPr="00CE3CEC" w:rsidRDefault="00CE3CEC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act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n compo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e co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 co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ali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CE3CEC">
        <w:rPr>
          <w:rFonts w:asciiTheme="minorHAnsi" w:eastAsia="Calibri" w:hAnsiTheme="minorHAnsi" w:cstheme="minorHAnsi"/>
          <w:sz w:val="22"/>
          <w:szCs w:val="22"/>
        </w:rPr>
        <w:t>e co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ndu</w:t>
      </w:r>
      <w:r w:rsidRPr="00CE3CEC">
        <w:rPr>
          <w:rFonts w:asciiTheme="minorHAnsi" w:eastAsia="Calibri" w:hAnsiTheme="minorHAnsi" w:cstheme="minorHAnsi"/>
          <w:sz w:val="22"/>
          <w:szCs w:val="22"/>
        </w:rPr>
        <w:t>ct cr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2307EA40" w14:textId="77777777" w:rsidR="008519C0" w:rsidRPr="00CE3CEC" w:rsidRDefault="00CE3CEC">
      <w:pPr>
        <w:ind w:right="268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ign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lop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ir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ct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co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ra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ra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ize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raw</w:t>
      </w:r>
      <w:r w:rsidRPr="00CE3CE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tert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h</w:t>
      </w:r>
    </w:p>
    <w:p w14:paraId="01B25592" w14:textId="77777777" w:rsidR="008519C0" w:rsidRPr="00CE3CEC" w:rsidRDefault="00CE3CEC">
      <w:pPr>
        <w:spacing w:line="260" w:lineRule="exact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br w:type="column"/>
      </w:r>
    </w:p>
    <w:p w14:paraId="31897DFC" w14:textId="77777777" w:rsidR="008519C0" w:rsidRPr="00CE3CEC" w:rsidRDefault="00CE3CEC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x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x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lore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ashi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orge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CE3CEC">
        <w:rPr>
          <w:rFonts w:asciiTheme="minorHAnsi" w:eastAsia="Calibri" w:hAnsiTheme="minorHAnsi" w:cstheme="minorHAnsi"/>
          <w:sz w:val="22"/>
          <w:szCs w:val="22"/>
        </w:rPr>
        <w:t>d ill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te 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agi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e 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e 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CE3CEC">
        <w:rPr>
          <w:rFonts w:asciiTheme="minorHAnsi" w:eastAsia="Calibri" w:hAnsiTheme="minorHAnsi" w:cstheme="minorHAnsi"/>
          <w:sz w:val="22"/>
          <w:szCs w:val="22"/>
        </w:rPr>
        <w:t>te 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tegrate 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CE3CEC">
        <w:rPr>
          <w:rFonts w:asciiTheme="minorHAnsi" w:eastAsia="Calibri" w:hAnsiTheme="minorHAnsi" w:cstheme="minorHAnsi"/>
          <w:sz w:val="22"/>
          <w:szCs w:val="22"/>
        </w:rPr>
        <w:t>ce 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arket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ize </w:t>
      </w:r>
      <w:r w:rsidRPr="00CE3CEC">
        <w:rPr>
          <w:rFonts w:asciiTheme="minorHAnsi" w:eastAsia="Calibri" w:hAnsiTheme="minorHAnsi" w:cstheme="minorHAnsi"/>
          <w:sz w:val="22"/>
          <w:szCs w:val="22"/>
        </w:rPr>
        <w:t>origin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orm</w:t>
      </w:r>
    </w:p>
    <w:p w14:paraId="02B2EC04" w14:textId="77777777" w:rsidR="008519C0" w:rsidRPr="00CE3CEC" w:rsidRDefault="00CE3CEC">
      <w:pPr>
        <w:spacing w:line="260" w:lineRule="exact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br w:type="column"/>
      </w:r>
    </w:p>
    <w:p w14:paraId="25151A2A" w14:textId="77777777" w:rsidR="008519C0" w:rsidRPr="00CE3CEC" w:rsidRDefault="00CE3CEC">
      <w:pPr>
        <w:ind w:right="1747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ilot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io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lan 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gn</w:t>
      </w:r>
    </w:p>
    <w:p w14:paraId="35998664" w14:textId="77777777" w:rsidR="008519C0" w:rsidRPr="00CE3CEC" w:rsidRDefault="00CE3CEC">
      <w:pPr>
        <w:spacing w:before="1" w:line="240" w:lineRule="exact"/>
        <w:ind w:right="999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ar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l 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5DC57F98" w14:textId="77777777" w:rsidR="008519C0" w:rsidRPr="00CE3CEC" w:rsidRDefault="00CE3CEC">
      <w:pPr>
        <w:spacing w:before="2"/>
        <w:ind w:right="1592"/>
        <w:rPr>
          <w:rFonts w:asciiTheme="minorHAnsi" w:eastAsia="Calibri" w:hAnsiTheme="minorHAnsi" w:cstheme="minorHAnsi"/>
          <w:sz w:val="22"/>
          <w:szCs w:val="22"/>
        </w:rPr>
        <w:sectPr w:rsidR="008519C0" w:rsidRPr="00CE3CEC">
          <w:type w:val="continuous"/>
          <w:pgSz w:w="12240" w:h="15840"/>
          <w:pgMar w:top="700" w:right="1720" w:bottom="280" w:left="980" w:header="720" w:footer="720" w:gutter="0"/>
          <w:cols w:num="4" w:space="720" w:equalWidth="0">
            <w:col w:w="788" w:space="32"/>
            <w:col w:w="1121" w:space="1999"/>
            <w:col w:w="867" w:space="2254"/>
            <w:col w:w="2479"/>
          </w:cols>
        </w:sectPr>
      </w:pP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lace 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CE3CEC">
        <w:rPr>
          <w:rFonts w:asciiTheme="minorHAnsi" w:eastAsia="Calibri" w:hAnsiTheme="minorHAnsi" w:cstheme="minorHAnsi"/>
          <w:sz w:val="22"/>
          <w:szCs w:val="22"/>
        </w:rPr>
        <w:t>it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li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z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ketch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ar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ead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rt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timul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teg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z</w:t>
      </w:r>
      <w:r w:rsidRPr="00CE3CEC">
        <w:rPr>
          <w:rFonts w:asciiTheme="minorHAnsi" w:eastAsia="Calibri" w:hAnsiTheme="minorHAnsi" w:cstheme="minorHAnsi"/>
          <w:sz w:val="22"/>
          <w:szCs w:val="22"/>
        </w:rPr>
        <w:t>e tr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sf</w:t>
      </w:r>
      <w:r w:rsidRPr="00CE3CEC">
        <w:rPr>
          <w:rFonts w:asciiTheme="minorHAnsi" w:eastAsia="Calibri" w:hAnsiTheme="minorHAnsi" w:cstheme="minorHAnsi"/>
          <w:sz w:val="22"/>
          <w:szCs w:val="22"/>
        </w:rPr>
        <w:t>orm</w:t>
      </w:r>
    </w:p>
    <w:p w14:paraId="7CBCDF2E" w14:textId="77777777" w:rsidR="008519C0" w:rsidRPr="00CE3CEC" w:rsidRDefault="008519C0">
      <w:pPr>
        <w:spacing w:before="8" w:line="220" w:lineRule="exact"/>
        <w:rPr>
          <w:rFonts w:asciiTheme="minorHAnsi" w:hAnsiTheme="minorHAnsi" w:cstheme="minorHAnsi"/>
          <w:sz w:val="22"/>
          <w:szCs w:val="22"/>
        </w:rPr>
        <w:sectPr w:rsidR="008519C0" w:rsidRPr="00CE3CEC">
          <w:type w:val="continuous"/>
          <w:pgSz w:w="12240" w:h="15840"/>
          <w:pgMar w:top="700" w:right="1720" w:bottom="280" w:left="980" w:header="720" w:footer="720" w:gutter="0"/>
          <w:cols w:space="720"/>
        </w:sectPr>
      </w:pPr>
    </w:p>
    <w:p w14:paraId="74CAD64D" w14:textId="77777777" w:rsidR="008519C0" w:rsidRPr="00CE3CEC" w:rsidRDefault="00CE3CEC">
      <w:pPr>
        <w:spacing w:before="1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nc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al</w:t>
      </w:r>
    </w:p>
    <w:p w14:paraId="248C4C13" w14:textId="77777777" w:rsidR="008519C0" w:rsidRPr="00CE3CEC" w:rsidRDefault="00CE3CEC">
      <w:pPr>
        <w:ind w:left="820" w:right="-37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acco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or 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j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 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ter all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ca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 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al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ze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CE3CEC">
        <w:rPr>
          <w:rFonts w:asciiTheme="minorHAnsi" w:eastAsia="Calibri" w:hAnsiTheme="minorHAnsi" w:cstheme="minorHAnsi"/>
          <w:sz w:val="22"/>
          <w:szCs w:val="22"/>
        </w:rPr>
        <w:t>rai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e 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it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al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E3CEC">
        <w:rPr>
          <w:rFonts w:asciiTheme="minorHAnsi" w:eastAsia="Calibri" w:hAnsiTheme="minorHAnsi" w:cstheme="minorHAnsi"/>
          <w:sz w:val="22"/>
          <w:szCs w:val="22"/>
        </w:rPr>
        <w:t>ce</w:t>
      </w:r>
    </w:p>
    <w:p w14:paraId="354F315F" w14:textId="77777777" w:rsidR="008519C0" w:rsidRPr="00CE3CEC" w:rsidRDefault="00CE3CEC">
      <w:pPr>
        <w:ind w:left="786" w:right="59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buy</w:t>
      </w:r>
    </w:p>
    <w:p w14:paraId="3A25D364" w14:textId="77777777" w:rsidR="008519C0" w:rsidRPr="00CE3CEC" w:rsidRDefault="00CE3CEC">
      <w:pPr>
        <w:spacing w:line="260" w:lineRule="exact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br w:type="column"/>
      </w:r>
    </w:p>
    <w:p w14:paraId="582B80EA" w14:textId="77777777" w:rsidR="008519C0" w:rsidRPr="00CE3CEC" w:rsidRDefault="00CE3CEC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bud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t calc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la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 comp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te co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lop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ce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or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age</w:t>
      </w:r>
    </w:p>
    <w:p w14:paraId="17FD65D4" w14:textId="77777777" w:rsidR="008519C0" w:rsidRPr="00CE3CEC" w:rsidRDefault="00CE3CEC">
      <w:pPr>
        <w:spacing w:line="260" w:lineRule="exact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br w:type="column"/>
      </w:r>
    </w:p>
    <w:p w14:paraId="6F38412B" w14:textId="77777777" w:rsidR="008519C0" w:rsidRPr="00CE3CEC" w:rsidRDefault="00CE3CEC">
      <w:pPr>
        <w:ind w:right="1700"/>
        <w:rPr>
          <w:rFonts w:asciiTheme="minorHAnsi" w:eastAsia="Calibri" w:hAnsiTheme="minorHAnsi" w:cstheme="minorHAnsi"/>
          <w:sz w:val="22"/>
          <w:szCs w:val="22"/>
        </w:rPr>
        <w:sectPr w:rsidR="008519C0" w:rsidRPr="00CE3CEC">
          <w:type w:val="continuous"/>
          <w:pgSz w:w="12240" w:h="15840"/>
          <w:pgMar w:top="700" w:right="1720" w:bottom="280" w:left="980" w:header="720" w:footer="720" w:gutter="0"/>
          <w:cols w:num="3" w:space="720" w:equalWidth="0">
            <w:col w:w="1748" w:space="2193"/>
            <w:col w:w="725" w:space="2395"/>
            <w:col w:w="2479"/>
          </w:cols>
        </w:sectPr>
      </w:pP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arket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it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lan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re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je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pu</w:t>
      </w:r>
      <w:r w:rsidRPr="00CE3CEC">
        <w:rPr>
          <w:rFonts w:asciiTheme="minorHAnsi" w:eastAsia="Calibri" w:hAnsiTheme="minorHAnsi" w:cstheme="minorHAnsi"/>
          <w:sz w:val="22"/>
          <w:szCs w:val="22"/>
        </w:rPr>
        <w:t>rc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ase 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co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cile 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ar</w:t>
      </w:r>
      <w:r w:rsidRPr="00CE3CEC">
        <w:rPr>
          <w:rFonts w:asciiTheme="minorHAnsi" w:eastAsia="Calibri" w:hAnsiTheme="minorHAnsi" w:cstheme="minorHAnsi"/>
          <w:sz w:val="22"/>
          <w:szCs w:val="22"/>
        </w:rPr>
        <w:t>ch tr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sfe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5C28EF94" w14:textId="77777777" w:rsidR="008519C0" w:rsidRPr="00CE3CEC" w:rsidRDefault="00CE3CEC">
      <w:pPr>
        <w:spacing w:before="47"/>
        <w:ind w:left="100" w:right="-5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lastRenderedPageBreak/>
        <w:t>H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g</w:t>
      </w:r>
    </w:p>
    <w:p w14:paraId="297BDC68" w14:textId="77777777" w:rsidR="008519C0" w:rsidRPr="00CE3CEC" w:rsidRDefault="00CE3CEC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br w:type="column"/>
      </w:r>
    </w:p>
    <w:p w14:paraId="0FC33AE1" w14:textId="77777777" w:rsidR="008519C0" w:rsidRPr="00CE3CEC" w:rsidRDefault="00CE3CEC">
      <w:pPr>
        <w:ind w:right="96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e 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oca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d ai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d 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tici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d as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d as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ted care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for clari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y co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ch co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</w:p>
    <w:p w14:paraId="4FB68CF3" w14:textId="77777777" w:rsidR="008519C0" w:rsidRPr="00CE3CEC" w:rsidRDefault="00CE3CEC">
      <w:pPr>
        <w:spacing w:before="1"/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iag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CE3CEC">
        <w:rPr>
          <w:rFonts w:asciiTheme="minorHAnsi" w:eastAsia="Calibri" w:hAnsiTheme="minorHAnsi" w:cstheme="minorHAnsi"/>
          <w:sz w:val="22"/>
          <w:szCs w:val="22"/>
        </w:rPr>
        <w:t>ca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le</w:t>
      </w:r>
    </w:p>
    <w:p w14:paraId="294A1D7F" w14:textId="77777777" w:rsidR="008519C0" w:rsidRPr="00CE3CEC" w:rsidRDefault="00CE3CEC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br w:type="column"/>
      </w:r>
    </w:p>
    <w:p w14:paraId="1B5A5519" w14:textId="77777777" w:rsidR="008519C0" w:rsidRPr="00CE3CEC" w:rsidRDefault="00CE3CEC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co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rage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li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re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CE3CEC">
        <w:rPr>
          <w:rFonts w:asciiTheme="minorHAnsi" w:eastAsia="Calibri" w:hAnsiTheme="minorHAnsi" w:cstheme="minorHAnsi"/>
          <w:sz w:val="22"/>
          <w:szCs w:val="22"/>
        </w:rPr>
        <w:t>al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x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ite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acilit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amiliari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z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or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ter g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ar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ize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rate 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737F7041" w14:textId="77777777" w:rsidR="008519C0" w:rsidRPr="00CE3CEC" w:rsidRDefault="00CE3CEC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br w:type="column"/>
      </w:r>
    </w:p>
    <w:p w14:paraId="7B025516" w14:textId="77777777" w:rsidR="008519C0" w:rsidRPr="00CE3CEC" w:rsidRDefault="00CE3CEC">
      <w:pPr>
        <w:ind w:right="1686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ori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ict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z w:val="22"/>
          <w:szCs w:val="22"/>
        </w:rPr>
        <w:t>cri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tect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 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co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cile 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cti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y 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efe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2387275A" w14:textId="77777777" w:rsidR="008519C0" w:rsidRPr="00CE3CEC" w:rsidRDefault="00CE3CEC">
      <w:pPr>
        <w:spacing w:before="1"/>
        <w:ind w:right="1502"/>
        <w:rPr>
          <w:rFonts w:asciiTheme="minorHAnsi" w:eastAsia="Calibri" w:hAnsiTheme="minorHAnsi" w:cstheme="minorHAnsi"/>
          <w:sz w:val="22"/>
          <w:szCs w:val="22"/>
        </w:rPr>
        <w:sectPr w:rsidR="008519C0" w:rsidRPr="00CE3CEC">
          <w:pgSz w:w="12240" w:h="15840"/>
          <w:pgMar w:top="380" w:right="1720" w:bottom="280" w:left="980" w:header="720" w:footer="720" w:gutter="0"/>
          <w:cols w:num="4" w:space="720" w:equalWidth="0">
            <w:col w:w="732" w:space="88"/>
            <w:col w:w="1049" w:space="2072"/>
            <w:col w:w="864" w:space="2257"/>
            <w:col w:w="2478"/>
          </w:cols>
        </w:sectPr>
      </w:pP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ilit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te 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upp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ort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tilize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ol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CE3CEC">
        <w:rPr>
          <w:rFonts w:asciiTheme="minorHAnsi" w:eastAsia="Calibri" w:hAnsiTheme="minorHAnsi" w:cstheme="minorHAnsi"/>
          <w:sz w:val="22"/>
          <w:szCs w:val="22"/>
        </w:rPr>
        <w:t>te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12FD7300" w14:textId="77777777" w:rsidR="008519C0" w:rsidRPr="00CE3CEC" w:rsidRDefault="008519C0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  <w:sectPr w:rsidR="008519C0" w:rsidRPr="00CE3CEC">
          <w:type w:val="continuous"/>
          <w:pgSz w:w="12240" w:h="15840"/>
          <w:pgMar w:top="700" w:right="1720" w:bottom="280" w:left="980" w:header="720" w:footer="720" w:gutter="0"/>
          <w:cols w:space="720"/>
        </w:sectPr>
      </w:pPr>
    </w:p>
    <w:p w14:paraId="20318F88" w14:textId="77777777" w:rsidR="008519C0" w:rsidRPr="00CE3CEC" w:rsidRDefault="00CE3CEC">
      <w:pPr>
        <w:spacing w:before="15"/>
        <w:ind w:left="820" w:right="-28" w:hanging="72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 xml:space="preserve">t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ter acco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or 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al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yz</w:t>
      </w:r>
      <w:r w:rsidRPr="00CE3CEC">
        <w:rPr>
          <w:rFonts w:asciiTheme="minorHAnsi" w:eastAsia="Calibri" w:hAnsiTheme="minorHAnsi" w:cstheme="minorHAnsi"/>
          <w:sz w:val="22"/>
          <w:szCs w:val="22"/>
        </w:rPr>
        <w:t>e 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CE3CEC">
        <w:rPr>
          <w:rFonts w:asciiTheme="minorHAnsi" w:eastAsia="Calibri" w:hAnsiTheme="minorHAnsi" w:cstheme="minorHAnsi"/>
          <w:sz w:val="22"/>
          <w:szCs w:val="22"/>
        </w:rPr>
        <w:t>oi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 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 as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ign as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CE3CEC">
        <w:rPr>
          <w:rFonts w:asciiTheme="minorHAnsi" w:eastAsia="Calibri" w:hAnsiTheme="minorHAnsi" w:cstheme="minorHAnsi"/>
          <w:sz w:val="22"/>
          <w:szCs w:val="22"/>
        </w:rPr>
        <w:t>e 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</w:p>
    <w:p w14:paraId="285C27A7" w14:textId="77777777" w:rsidR="008519C0" w:rsidRPr="00CE3CEC" w:rsidRDefault="00CE3CEC">
      <w:pPr>
        <w:ind w:left="820" w:right="-37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air 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oo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e co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ct co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olid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te co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lt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cide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ga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ter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lop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ote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ir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ct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ch</w:t>
      </w:r>
    </w:p>
    <w:p w14:paraId="726A03F0" w14:textId="77777777" w:rsidR="008519C0" w:rsidRPr="00CE3CEC" w:rsidRDefault="00CE3CEC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br w:type="column"/>
      </w:r>
    </w:p>
    <w:p w14:paraId="6825F8F5" w14:textId="77777777" w:rsidR="008519C0" w:rsidRPr="00CE3CEC" w:rsidRDefault="00CE3CEC">
      <w:pPr>
        <w:ind w:right="95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ns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loy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CE3CEC">
        <w:rPr>
          <w:rFonts w:asciiTheme="minorHAnsi" w:eastAsia="Calibri" w:hAnsiTheme="minorHAnsi" w:cstheme="minorHAnsi"/>
          <w:sz w:val="22"/>
          <w:szCs w:val="22"/>
        </w:rPr>
        <w:t>al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x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orm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la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ad</w:t>
      </w:r>
    </w:p>
    <w:p w14:paraId="13CCC911" w14:textId="77777777" w:rsidR="008519C0" w:rsidRPr="00CE3CEC" w:rsidRDefault="00CE3CEC">
      <w:pPr>
        <w:spacing w:line="240" w:lineRule="exact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ire</w:t>
      </w:r>
    </w:p>
    <w:p w14:paraId="324A4088" w14:textId="77777777" w:rsidR="008519C0" w:rsidRPr="00CE3CEC" w:rsidRDefault="00CE3CEC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rage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age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in orc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z w:val="22"/>
          <w:szCs w:val="22"/>
        </w:rPr>
        <w:t>tr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te or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 orga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ize 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lan</w:t>
      </w:r>
    </w:p>
    <w:p w14:paraId="659A7373" w14:textId="77777777" w:rsidR="008519C0" w:rsidRPr="00CE3CEC" w:rsidRDefault="00CE3CEC">
      <w:pPr>
        <w:spacing w:before="1"/>
        <w:ind w:right="17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ct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ese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riori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ize</w:t>
      </w:r>
    </w:p>
    <w:p w14:paraId="714BFF01" w14:textId="77777777" w:rsidR="008519C0" w:rsidRPr="00CE3CEC" w:rsidRDefault="00CE3CEC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br w:type="column"/>
      </w:r>
    </w:p>
    <w:p w14:paraId="0B82CFB7" w14:textId="77777777" w:rsidR="008519C0" w:rsidRPr="00CE3CEC" w:rsidRDefault="00CE3CEC">
      <w:pPr>
        <w:ind w:right="1457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ce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tect 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ali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CE3CEC">
        <w:rPr>
          <w:rFonts w:asciiTheme="minorHAnsi" w:eastAsia="Calibri" w:hAnsiTheme="minorHAnsi" w:cstheme="minorHAnsi"/>
          <w:sz w:val="22"/>
          <w:szCs w:val="22"/>
        </w:rPr>
        <w:t>e 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co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d 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cr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it 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la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w 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CE3CEC">
        <w:rPr>
          <w:rFonts w:asciiTheme="minorHAnsi" w:eastAsia="Calibri" w:hAnsiTheme="minorHAnsi" w:cstheme="minorHAnsi"/>
          <w:sz w:val="22"/>
          <w:szCs w:val="22"/>
        </w:rPr>
        <w:t>it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li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z</w:t>
      </w:r>
      <w:r w:rsidRPr="00CE3CEC">
        <w:rPr>
          <w:rFonts w:asciiTheme="minorHAnsi" w:eastAsia="Calibri" w:hAnsiTheme="minorHAnsi" w:cstheme="minorHAnsi"/>
          <w:sz w:val="22"/>
          <w:szCs w:val="22"/>
        </w:rPr>
        <w:t>e 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ew</w:t>
      </w:r>
      <w:r w:rsidRPr="00CE3CEC">
        <w:rPr>
          <w:rFonts w:asciiTheme="minorHAnsi" w:eastAsia="Calibri" w:hAnsiTheme="minorHAnsi" w:cstheme="minorHAnsi"/>
          <w:sz w:val="22"/>
          <w:szCs w:val="22"/>
        </w:rPr>
        <w:t>ard</w:t>
      </w:r>
    </w:p>
    <w:p w14:paraId="346746D2" w14:textId="77777777" w:rsidR="008519C0" w:rsidRPr="00CE3CEC" w:rsidRDefault="00CE3CEC">
      <w:pPr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7914A7A0" w14:textId="77777777" w:rsidR="008519C0" w:rsidRPr="00CE3CEC" w:rsidRDefault="00CE3CEC">
      <w:pPr>
        <w:spacing w:line="240" w:lineRule="exact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go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286F8DF4" w14:textId="77777777" w:rsidR="008519C0" w:rsidRPr="00CE3CEC" w:rsidRDefault="00CE3CEC">
      <w:pPr>
        <w:ind w:right="1635"/>
        <w:rPr>
          <w:rFonts w:asciiTheme="minorHAnsi" w:eastAsia="Calibri" w:hAnsiTheme="minorHAnsi" w:cstheme="minorHAnsi"/>
          <w:sz w:val="22"/>
          <w:szCs w:val="22"/>
        </w:rPr>
        <w:sectPr w:rsidR="008519C0" w:rsidRPr="00CE3CEC">
          <w:type w:val="continuous"/>
          <w:pgSz w:w="12240" w:h="15840"/>
          <w:pgMar w:top="700" w:right="1720" w:bottom="280" w:left="980" w:header="720" w:footer="720" w:gutter="0"/>
          <w:cols w:num="3" w:space="720" w:equalWidth="0">
            <w:col w:w="1757" w:space="2184"/>
            <w:col w:w="939" w:space="2182"/>
            <w:col w:w="2478"/>
          </w:cols>
        </w:sectPr>
      </w:pP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e ter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z w:val="22"/>
          <w:szCs w:val="22"/>
        </w:rPr>
        <w:t>it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hd</w:t>
      </w:r>
      <w:r w:rsidRPr="00CE3CEC">
        <w:rPr>
          <w:rFonts w:asciiTheme="minorHAnsi" w:eastAsia="Calibri" w:hAnsiTheme="minorHAnsi" w:cstheme="minorHAnsi"/>
          <w:sz w:val="22"/>
          <w:szCs w:val="22"/>
        </w:rPr>
        <w:t>raw</w:t>
      </w:r>
    </w:p>
    <w:p w14:paraId="5AA5819C" w14:textId="77777777" w:rsidR="008519C0" w:rsidRPr="00CE3CEC" w:rsidRDefault="00CE3CEC">
      <w:pPr>
        <w:spacing w:before="55"/>
        <w:ind w:left="820" w:right="-37" w:hanging="72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z w:val="22"/>
          <w:szCs w:val="22"/>
        </w:rPr>
        <w:lastRenderedPageBreak/>
        <w:t>O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zatio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 xml:space="preserve">l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 arra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ge ca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al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e cla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y colla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orate coll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ct compile co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 co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olid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te 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1A6A31D0" w14:textId="77777777" w:rsidR="008519C0" w:rsidRPr="00CE3CEC" w:rsidRDefault="00CE3CEC">
      <w:pPr>
        <w:ind w:left="820" w:right="112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iagr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m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ch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tri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li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x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x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ite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xtract 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rate</w:t>
      </w:r>
    </w:p>
    <w:p w14:paraId="7705C0DE" w14:textId="77777777" w:rsidR="008519C0" w:rsidRPr="00CE3CEC" w:rsidRDefault="00CE3CEC">
      <w:pPr>
        <w:spacing w:before="55"/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br w:type="column"/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tify 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 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ct 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tegrate 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ter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ace</w:t>
      </w:r>
      <w:r w:rsidRPr="00CE3CE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z w:val="22"/>
          <w:szCs w:val="22"/>
        </w:rPr>
        <w:t>ith j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</w:p>
    <w:p w14:paraId="32C4E95A" w14:textId="77777777" w:rsidR="008519C0" w:rsidRPr="00CE3CEC" w:rsidRDefault="00CE3CEC">
      <w:pPr>
        <w:spacing w:line="240" w:lineRule="exact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li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47390054" w14:textId="77777777" w:rsidR="008519C0" w:rsidRPr="00CE3CEC" w:rsidRDefault="00CE3CEC">
      <w:pPr>
        <w:ind w:right="233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log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it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 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rate orga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ize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np</w:t>
      </w:r>
      <w:r w:rsidRPr="00CE3CEC">
        <w:rPr>
          <w:rFonts w:asciiTheme="minorHAnsi" w:eastAsia="Calibri" w:hAnsiTheme="minorHAnsi" w:cstheme="minorHAnsi"/>
          <w:sz w:val="22"/>
          <w:szCs w:val="22"/>
        </w:rPr>
        <w:t>oi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are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riori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ize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s 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cord 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e 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orga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ize 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tri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70CE8029" w14:textId="77777777" w:rsidR="008519C0" w:rsidRPr="00CE3CEC" w:rsidRDefault="00CE3CEC">
      <w:pPr>
        <w:spacing w:before="55"/>
        <w:ind w:right="1722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br w:type="column"/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p 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cr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3D17A971" w14:textId="77777777" w:rsidR="008519C0" w:rsidRPr="00CE3CEC" w:rsidRDefault="00CE3CEC">
      <w:pPr>
        <w:spacing w:line="240" w:lineRule="exact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ciali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z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4FCC3A54" w14:textId="77777777" w:rsidR="008519C0" w:rsidRPr="00CE3CEC" w:rsidRDefault="00CE3CEC">
      <w:pPr>
        <w:ind w:right="1485"/>
        <w:rPr>
          <w:rFonts w:asciiTheme="minorHAnsi" w:eastAsia="Calibri" w:hAnsiTheme="minorHAnsi" w:cstheme="minorHAnsi"/>
          <w:sz w:val="22"/>
          <w:szCs w:val="22"/>
        </w:rPr>
        <w:sectPr w:rsidR="008519C0" w:rsidRPr="00CE3CEC">
          <w:pgSz w:w="12240" w:h="15840"/>
          <w:pgMar w:top="1380" w:right="1720" w:bottom="280" w:left="980" w:header="720" w:footer="720" w:gutter="0"/>
          <w:cols w:num="3" w:space="720" w:equalWidth="0">
            <w:col w:w="1757" w:space="2184"/>
            <w:col w:w="1132" w:space="1989"/>
            <w:col w:w="2478"/>
          </w:cols>
        </w:sectPr>
      </w:pP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tre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line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tretch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ub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ize 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abul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 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rg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upd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ali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68E68008" w14:textId="77777777" w:rsidR="008519C0" w:rsidRPr="00CE3CEC" w:rsidRDefault="008519C0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  <w:sectPr w:rsidR="008519C0" w:rsidRPr="00CE3CEC">
          <w:type w:val="continuous"/>
          <w:pgSz w:w="12240" w:h="15840"/>
          <w:pgMar w:top="700" w:right="1720" w:bottom="280" w:left="980" w:header="720" w:footer="720" w:gutter="0"/>
          <w:cols w:space="720"/>
        </w:sectPr>
      </w:pPr>
    </w:p>
    <w:p w14:paraId="6DCA92BD" w14:textId="77777777" w:rsidR="008519C0" w:rsidRPr="00CE3CEC" w:rsidRDefault="00CE3CEC">
      <w:pPr>
        <w:spacing w:before="1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z w:val="22"/>
          <w:szCs w:val="22"/>
        </w:rPr>
        <w:t>Resea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rc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h</w:t>
      </w:r>
    </w:p>
    <w:p w14:paraId="0F6C42B7" w14:textId="77777777" w:rsidR="008519C0" w:rsidRPr="00CE3CEC" w:rsidRDefault="00CE3CEC">
      <w:pPr>
        <w:spacing w:line="240" w:lineRule="exact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ac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CE3CEC">
        <w:rPr>
          <w:rFonts w:asciiTheme="minorHAnsi" w:eastAsia="Calibri" w:hAnsiTheme="minorHAnsi" w:cstheme="minorHAnsi"/>
          <w:sz w:val="22"/>
          <w:szCs w:val="22"/>
        </w:rPr>
        <w:t>ire</w:t>
      </w:r>
    </w:p>
    <w:p w14:paraId="4748293E" w14:textId="77777777" w:rsidR="008519C0" w:rsidRPr="00CE3CEC" w:rsidRDefault="00CE3CEC">
      <w:pPr>
        <w:ind w:left="820" w:right="-37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am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li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y 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al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ze calc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la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 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art clari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y coll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ct compare co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ndu</w:t>
      </w:r>
      <w:r w:rsidRPr="00CE3CEC">
        <w:rPr>
          <w:rFonts w:asciiTheme="minorHAnsi" w:eastAsia="Calibri" w:hAnsiTheme="minorHAnsi" w:cstheme="minorHAnsi"/>
          <w:sz w:val="22"/>
          <w:szCs w:val="22"/>
        </w:rPr>
        <w:t>ct criti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iag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z w:val="22"/>
          <w:szCs w:val="22"/>
        </w:rPr>
        <w:t>ign</w:t>
      </w:r>
    </w:p>
    <w:p w14:paraId="3663034B" w14:textId="77777777" w:rsidR="008519C0" w:rsidRPr="00CE3CEC" w:rsidRDefault="00CE3CEC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br w:type="column"/>
      </w:r>
    </w:p>
    <w:p w14:paraId="0F8230F0" w14:textId="77777777" w:rsidR="008519C0" w:rsidRPr="00CE3CEC" w:rsidRDefault="00CE3CEC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ter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CE3CEC">
        <w:rPr>
          <w:rFonts w:asciiTheme="minorHAnsi" w:eastAsia="Calibri" w:hAnsiTheme="minorHAnsi" w:cstheme="minorHAnsi"/>
          <w:sz w:val="22"/>
          <w:szCs w:val="22"/>
        </w:rPr>
        <w:t>al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x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xtract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orm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la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 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tify 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ct 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ter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t 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ter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w 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tig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te loc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te</w:t>
      </w:r>
    </w:p>
    <w:p w14:paraId="109C0EC1" w14:textId="77777777" w:rsidR="008519C0" w:rsidRPr="00CE3CEC" w:rsidRDefault="00CE3CEC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br w:type="column"/>
      </w:r>
    </w:p>
    <w:p w14:paraId="4DEEB1FE" w14:textId="77777777" w:rsidR="008519C0" w:rsidRPr="00CE3CEC" w:rsidRDefault="00CE3CEC">
      <w:pPr>
        <w:ind w:right="1485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y orga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ize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s 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w 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arch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arize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ize te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592F39BC" w14:textId="77777777" w:rsidR="008519C0" w:rsidRPr="00CE3CEC" w:rsidRDefault="00CE3CEC">
      <w:pPr>
        <w:spacing w:line="240" w:lineRule="exact"/>
        <w:rPr>
          <w:rFonts w:asciiTheme="minorHAnsi" w:eastAsia="Calibri" w:hAnsiTheme="minorHAnsi" w:cstheme="minorHAnsi"/>
          <w:sz w:val="22"/>
          <w:szCs w:val="22"/>
        </w:rPr>
        <w:sectPr w:rsidR="008519C0" w:rsidRPr="00CE3CEC">
          <w:type w:val="continuous"/>
          <w:pgSz w:w="12240" w:h="15840"/>
          <w:pgMar w:top="700" w:right="1720" w:bottom="280" w:left="980" w:header="720" w:footer="720" w:gutter="0"/>
          <w:cols w:num="3" w:space="720" w:equalWidth="0">
            <w:col w:w="1548" w:space="2393"/>
            <w:col w:w="886" w:space="2235"/>
            <w:col w:w="2478"/>
          </w:cols>
        </w:sectPr>
      </w:pPr>
      <w:r w:rsidRPr="00CE3CEC">
        <w:rPr>
          <w:rFonts w:asciiTheme="minorHAnsi" w:eastAsia="Calibri" w:hAnsiTheme="minorHAnsi" w:cstheme="minorHAnsi"/>
          <w:sz w:val="22"/>
          <w:szCs w:val="22"/>
        </w:rPr>
        <w:t>tr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oub</w:t>
      </w:r>
      <w:r w:rsidRPr="00CE3CEC">
        <w:rPr>
          <w:rFonts w:asciiTheme="minorHAnsi" w:eastAsia="Calibri" w:hAnsiTheme="minorHAnsi" w:cstheme="minorHAnsi"/>
          <w:sz w:val="22"/>
          <w:szCs w:val="22"/>
        </w:rPr>
        <w:t>le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-s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oot</w:t>
      </w:r>
    </w:p>
    <w:p w14:paraId="03C6C0AF" w14:textId="77777777" w:rsidR="008519C0" w:rsidRPr="00CE3CEC" w:rsidRDefault="008519C0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  <w:sectPr w:rsidR="008519C0" w:rsidRPr="00CE3CEC">
          <w:type w:val="continuous"/>
          <w:pgSz w:w="12240" w:h="15840"/>
          <w:pgMar w:top="700" w:right="1720" w:bottom="280" w:left="980" w:header="720" w:footer="720" w:gutter="0"/>
          <w:cols w:space="720"/>
        </w:sectPr>
      </w:pPr>
    </w:p>
    <w:p w14:paraId="7ADAB5D0" w14:textId="77777777" w:rsidR="008519C0" w:rsidRPr="00CE3CEC" w:rsidRDefault="00CE3CEC">
      <w:pPr>
        <w:spacing w:before="15"/>
        <w:ind w:left="100" w:right="-5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z w:val="22"/>
          <w:szCs w:val="22"/>
        </w:rPr>
        <w:t>Res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ts</w:t>
      </w:r>
    </w:p>
    <w:p w14:paraId="337DEE44" w14:textId="77777777" w:rsidR="008519C0" w:rsidRPr="00CE3CEC" w:rsidRDefault="00CE3CEC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br w:type="column"/>
      </w:r>
    </w:p>
    <w:p w14:paraId="012A6A5E" w14:textId="77777777" w:rsidR="008519C0" w:rsidRPr="00CE3CEC" w:rsidRDefault="00CE3CEC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ac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 acc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rate acco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h 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d 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ce 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in 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 award compl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 compo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CE3CEC">
        <w:rPr>
          <w:rFonts w:asciiTheme="minorHAnsi" w:eastAsia="Calibri" w:hAnsiTheme="minorHAnsi" w:cstheme="minorHAnsi"/>
          <w:sz w:val="22"/>
          <w:szCs w:val="22"/>
        </w:rPr>
        <w:t>d co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tri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cr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ub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ct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li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large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h</w:t>
      </w:r>
    </w:p>
    <w:p w14:paraId="533F4C73" w14:textId="77777777" w:rsidR="008519C0" w:rsidRPr="00CE3CEC" w:rsidRDefault="00CE3CEC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br w:type="column"/>
      </w:r>
    </w:p>
    <w:p w14:paraId="3E64A960" w14:textId="77777777" w:rsidR="008519C0" w:rsidRPr="00CE3CEC" w:rsidRDefault="00CE3CEC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xc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xc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x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xt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ortify 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CE3CEC">
        <w:rPr>
          <w:rFonts w:asciiTheme="minorHAnsi" w:eastAsia="Calibri" w:hAnsiTheme="minorHAnsi" w:cstheme="minorHAnsi"/>
          <w:sz w:val="22"/>
          <w:szCs w:val="22"/>
        </w:rPr>
        <w:t>e 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cr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e 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iti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te 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CE3CEC">
        <w:rPr>
          <w:rFonts w:asciiTheme="minorHAnsi" w:eastAsia="Calibri" w:hAnsiTheme="minorHAnsi" w:cstheme="minorHAnsi"/>
          <w:sz w:val="22"/>
          <w:szCs w:val="22"/>
        </w:rPr>
        <w:t>ce la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CE3CEC">
        <w:rPr>
          <w:rFonts w:asciiTheme="minorHAnsi" w:eastAsia="Calibri" w:hAnsiTheme="minorHAnsi" w:cstheme="minorHAnsi"/>
          <w:sz w:val="22"/>
          <w:szCs w:val="22"/>
        </w:rPr>
        <w:t>ch low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ts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ap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z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re 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io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36C2A5C3" w14:textId="77777777" w:rsidR="008519C0" w:rsidRPr="00CE3CEC" w:rsidRDefault="00CE3CEC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br w:type="column"/>
      </w:r>
    </w:p>
    <w:p w14:paraId="645DF42B" w14:textId="77777777" w:rsidR="008519C0" w:rsidRPr="00CE3CEC" w:rsidRDefault="00CE3CEC">
      <w:pPr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CE3CEC">
        <w:rPr>
          <w:rFonts w:asciiTheme="minorHAnsi" w:eastAsia="Calibri" w:hAnsiTheme="minorHAnsi" w:cstheme="minorHAnsi"/>
          <w:sz w:val="22"/>
          <w:szCs w:val="22"/>
        </w:rPr>
        <w:t>ce</w:t>
      </w:r>
    </w:p>
    <w:p w14:paraId="036CF6A8" w14:textId="77777777" w:rsidR="008519C0" w:rsidRPr="00CE3CEC" w:rsidRDefault="00CE3CEC">
      <w:pPr>
        <w:ind w:right="1493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h 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 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cted</w:t>
      </w:r>
      <w:r w:rsidRPr="00CE3CE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as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ilize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and</w:t>
      </w:r>
      <w:r w:rsidRPr="00CE3CEC">
        <w:rPr>
          <w:rFonts w:asciiTheme="minorHAnsi" w:eastAsia="Calibri" w:hAnsiTheme="minorHAnsi" w:cstheme="minorHAnsi"/>
          <w:sz w:val="22"/>
          <w:szCs w:val="22"/>
        </w:rPr>
        <w:t>ar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ize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cc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d tr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sf</w:t>
      </w:r>
      <w:r w:rsidRPr="00CE3CEC">
        <w:rPr>
          <w:rFonts w:asciiTheme="minorHAnsi" w:eastAsia="Calibri" w:hAnsiTheme="minorHAnsi" w:cstheme="minorHAnsi"/>
          <w:sz w:val="22"/>
          <w:szCs w:val="22"/>
        </w:rPr>
        <w:t>orm trim</w:t>
      </w:r>
    </w:p>
    <w:p w14:paraId="063F4721" w14:textId="77777777" w:rsidR="008519C0" w:rsidRPr="00CE3CEC" w:rsidRDefault="00CE3CEC">
      <w:pPr>
        <w:ind w:right="1798"/>
        <w:rPr>
          <w:rFonts w:asciiTheme="minorHAnsi" w:eastAsia="Calibri" w:hAnsiTheme="minorHAnsi" w:cstheme="minorHAnsi"/>
          <w:sz w:val="22"/>
          <w:szCs w:val="22"/>
        </w:rPr>
        <w:sectPr w:rsidR="008519C0" w:rsidRPr="00CE3CEC">
          <w:type w:val="continuous"/>
          <w:pgSz w:w="12240" w:h="15840"/>
          <w:pgMar w:top="700" w:right="1720" w:bottom="280" w:left="980" w:header="720" w:footer="720" w:gutter="0"/>
          <w:cols w:num="4" w:space="720" w:equalWidth="0">
            <w:col w:w="697" w:space="123"/>
            <w:col w:w="909" w:space="2212"/>
            <w:col w:w="920" w:space="2200"/>
            <w:col w:w="2479"/>
          </w:cols>
        </w:sectPr>
      </w:pPr>
      <w:r w:rsidRPr="00CE3CEC">
        <w:rPr>
          <w:rFonts w:asciiTheme="minorHAnsi" w:eastAsia="Calibri" w:hAnsiTheme="minorHAnsi" w:cstheme="minorHAnsi"/>
          <w:sz w:val="22"/>
          <w:szCs w:val="22"/>
        </w:rPr>
        <w:t>tri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ali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z w:val="22"/>
          <w:szCs w:val="22"/>
        </w:rPr>
        <w:t>on</w:t>
      </w:r>
    </w:p>
    <w:p w14:paraId="44986407" w14:textId="77777777" w:rsidR="008519C0" w:rsidRPr="00CE3CEC" w:rsidRDefault="00CE3CEC">
      <w:pPr>
        <w:spacing w:before="55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z w:val="22"/>
          <w:szCs w:val="22"/>
        </w:rPr>
        <w:lastRenderedPageBreak/>
        <w:t>Tea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ch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g</w:t>
      </w:r>
    </w:p>
    <w:p w14:paraId="25422C5F" w14:textId="77777777" w:rsidR="008519C0" w:rsidRPr="00CE3CEC" w:rsidRDefault="00CE3CEC">
      <w:pPr>
        <w:spacing w:before="1"/>
        <w:ind w:left="820" w:right="237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acc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t 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t 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e ac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CE3CEC">
        <w:rPr>
          <w:rFonts w:asciiTheme="minorHAnsi" w:eastAsia="Calibri" w:hAnsiTheme="minorHAnsi" w:cstheme="minorHAnsi"/>
          <w:sz w:val="22"/>
          <w:szCs w:val="22"/>
        </w:rPr>
        <w:t>ly 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al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zes 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CE3CEC">
        <w:rPr>
          <w:rFonts w:asciiTheme="minorHAnsi" w:eastAsia="Calibri" w:hAnsiTheme="minorHAnsi" w:cstheme="minorHAnsi"/>
          <w:sz w:val="22"/>
          <w:szCs w:val="22"/>
        </w:rPr>
        <w:t>ly 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CE3CEC">
        <w:rPr>
          <w:rFonts w:asciiTheme="minorHAnsi" w:eastAsia="Calibri" w:hAnsiTheme="minorHAnsi" w:cstheme="minorHAnsi"/>
          <w:sz w:val="22"/>
          <w:szCs w:val="22"/>
        </w:rPr>
        <w:t>rai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e as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s as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ign 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tend calm ca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gori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CE3CEC">
        <w:rPr>
          <w:rFonts w:asciiTheme="minorHAnsi" w:eastAsia="Calibri" w:hAnsiTheme="minorHAnsi" w:cstheme="minorHAnsi"/>
          <w:sz w:val="22"/>
          <w:szCs w:val="22"/>
        </w:rPr>
        <w:t>e 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alle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ge 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oo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e clari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y co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ch com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76AD0B74" w14:textId="77777777" w:rsidR="008519C0" w:rsidRPr="00CE3CEC" w:rsidRDefault="00CE3CEC">
      <w:pPr>
        <w:ind w:left="820" w:right="-37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com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CE3CEC">
        <w:rPr>
          <w:rFonts w:asciiTheme="minorHAnsi" w:eastAsia="Calibri" w:hAnsiTheme="minorHAnsi" w:cstheme="minorHAnsi"/>
          <w:sz w:val="22"/>
          <w:szCs w:val="22"/>
        </w:rPr>
        <w:t>ica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 compli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 co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 co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rate co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 correct</w:t>
      </w:r>
    </w:p>
    <w:p w14:paraId="679D6443" w14:textId="77777777" w:rsidR="008519C0" w:rsidRPr="00CE3CEC" w:rsidRDefault="00CE3CEC">
      <w:pPr>
        <w:spacing w:line="240" w:lineRule="exact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ef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1C1C59C0" w14:textId="77777777" w:rsidR="008519C0" w:rsidRPr="00CE3CEC" w:rsidRDefault="00CE3CEC">
      <w:pPr>
        <w:ind w:left="820" w:right="26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z w:val="22"/>
          <w:szCs w:val="22"/>
        </w:rPr>
        <w:t>ign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lop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ir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ct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cipli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ub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06ABD473" w14:textId="77777777" w:rsidR="008519C0" w:rsidRPr="00CE3CEC" w:rsidRDefault="00CE3CEC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br w:type="column"/>
      </w:r>
    </w:p>
    <w:p w14:paraId="0901EE03" w14:textId="77777777" w:rsidR="008519C0" w:rsidRPr="00CE3CEC" w:rsidRDefault="008519C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149F57" w14:textId="77777777" w:rsidR="008519C0" w:rsidRPr="00CE3CEC" w:rsidRDefault="00CE3CEC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CE3CEC">
        <w:rPr>
          <w:rFonts w:asciiTheme="minorHAnsi" w:eastAsia="Calibri" w:hAnsiTheme="minorHAnsi" w:cstheme="minorHAnsi"/>
          <w:sz w:val="22"/>
          <w:szCs w:val="22"/>
        </w:rPr>
        <w:t>ca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la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orate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licit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CE3CEC">
        <w:rPr>
          <w:rFonts w:asciiTheme="minorHAnsi" w:eastAsia="Calibri" w:hAnsiTheme="minorHAnsi" w:cstheme="minorHAnsi"/>
          <w:sz w:val="22"/>
          <w:szCs w:val="22"/>
        </w:rPr>
        <w:t>as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z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co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rage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CE3CEC">
        <w:rPr>
          <w:rFonts w:asciiTheme="minorHAnsi" w:eastAsia="Calibri" w:hAnsiTheme="minorHAnsi" w:cstheme="minorHAnsi"/>
          <w:sz w:val="22"/>
          <w:szCs w:val="22"/>
        </w:rPr>
        <w:t>al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xcite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x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lain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x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lore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acilit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oc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s 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rate g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hyp</w:t>
      </w:r>
      <w:r w:rsidRPr="00CE3CEC">
        <w:rPr>
          <w:rFonts w:asciiTheme="minorHAnsi" w:eastAsia="Calibri" w:hAnsiTheme="minorHAnsi" w:cstheme="minorHAnsi"/>
          <w:sz w:val="22"/>
          <w:szCs w:val="22"/>
        </w:rPr>
        <w:t>ot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z w:val="22"/>
          <w:szCs w:val="22"/>
        </w:rPr>
        <w:t>ize 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tify 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 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cor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orate 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CE3CEC">
        <w:rPr>
          <w:rFonts w:asciiTheme="minorHAnsi" w:eastAsia="Calibri" w:hAnsiTheme="minorHAnsi" w:cstheme="minorHAnsi"/>
          <w:sz w:val="22"/>
          <w:szCs w:val="22"/>
        </w:rPr>
        <w:t>icate 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7431938F" w14:textId="77777777" w:rsidR="008519C0" w:rsidRPr="00CE3CEC" w:rsidRDefault="00CE3CEC">
      <w:pPr>
        <w:spacing w:line="240" w:lineRule="exact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orm</w:t>
      </w:r>
    </w:p>
    <w:p w14:paraId="2CF6D5AD" w14:textId="77777777" w:rsidR="008519C0" w:rsidRPr="00CE3CEC" w:rsidRDefault="00CE3CEC">
      <w:pPr>
        <w:spacing w:before="1"/>
        <w:ind w:right="57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iti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te 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nqu</w:t>
      </w:r>
      <w:r w:rsidRPr="00CE3CEC">
        <w:rPr>
          <w:rFonts w:asciiTheme="minorHAnsi" w:eastAsia="Calibri" w:hAnsiTheme="minorHAnsi" w:cstheme="minorHAnsi"/>
          <w:sz w:val="22"/>
          <w:szCs w:val="22"/>
        </w:rPr>
        <w:t>ire 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ct 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teract 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tegrate 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tig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te j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CE3CEC">
        <w:rPr>
          <w:rFonts w:asciiTheme="minorHAnsi" w:eastAsia="Calibri" w:hAnsiTheme="minorHAnsi" w:cstheme="minorHAnsi"/>
          <w:sz w:val="22"/>
          <w:szCs w:val="22"/>
        </w:rPr>
        <w:t>ge</w:t>
      </w:r>
    </w:p>
    <w:p w14:paraId="14702A16" w14:textId="77777777" w:rsidR="008519C0" w:rsidRPr="00CE3CEC" w:rsidRDefault="00CE3CEC">
      <w:pPr>
        <w:spacing w:before="1"/>
        <w:ind w:right="429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li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ten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</w:p>
    <w:p w14:paraId="2E0B5879" w14:textId="77777777" w:rsidR="008519C0" w:rsidRPr="00CE3CEC" w:rsidRDefault="00CE3CEC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br w:type="column"/>
      </w:r>
    </w:p>
    <w:p w14:paraId="044DE291" w14:textId="77777777" w:rsidR="008519C0" w:rsidRPr="00CE3CEC" w:rsidRDefault="008519C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F98887" w14:textId="77777777" w:rsidR="008519C0" w:rsidRPr="00CE3CEC" w:rsidRDefault="00CE3CEC">
      <w:pPr>
        <w:ind w:right="1674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oti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 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 orga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ize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la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rai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oke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 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or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e 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CE3CEC">
        <w:rPr>
          <w:rFonts w:asciiTheme="minorHAnsi" w:eastAsia="Calibri" w:hAnsiTheme="minorHAnsi" w:cstheme="minorHAnsi"/>
          <w:sz w:val="22"/>
          <w:szCs w:val="22"/>
        </w:rPr>
        <w:t>ra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e 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ew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ard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go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1F77132" w14:textId="77777777" w:rsidR="008519C0" w:rsidRPr="00CE3CEC" w:rsidRDefault="00CE3CEC">
      <w:pPr>
        <w:spacing w:before="1"/>
        <w:ind w:right="1355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and</w:t>
      </w:r>
      <w:r w:rsidRPr="00CE3CEC">
        <w:rPr>
          <w:rFonts w:asciiTheme="minorHAnsi" w:eastAsia="Calibri" w:hAnsiTheme="minorHAnsi" w:cstheme="minorHAnsi"/>
          <w:sz w:val="22"/>
          <w:szCs w:val="22"/>
        </w:rPr>
        <w:t>ar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5CBE4FF2" w14:textId="77777777" w:rsidR="008519C0" w:rsidRPr="00CE3CEC" w:rsidRDefault="00CE3CEC">
      <w:pPr>
        <w:spacing w:line="240" w:lineRule="exact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olicit</w:t>
      </w:r>
    </w:p>
    <w:p w14:paraId="0C0DED61" w14:textId="77777777" w:rsidR="008519C0" w:rsidRPr="00CE3CEC" w:rsidRDefault="00CE3CEC">
      <w:pPr>
        <w:spacing w:before="1"/>
        <w:ind w:right="1485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la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timul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ct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re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ize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ize teach</w:t>
      </w:r>
    </w:p>
    <w:p w14:paraId="0D585C63" w14:textId="77777777" w:rsidR="008519C0" w:rsidRPr="00CE3CEC" w:rsidRDefault="00CE3CEC">
      <w:pPr>
        <w:ind w:right="1773"/>
        <w:rPr>
          <w:rFonts w:asciiTheme="minorHAnsi" w:eastAsia="Calibri" w:hAnsiTheme="minorHAnsi" w:cstheme="minorHAnsi"/>
          <w:sz w:val="22"/>
          <w:szCs w:val="22"/>
        </w:rPr>
        <w:sectPr w:rsidR="008519C0" w:rsidRPr="00CE3CEC">
          <w:pgSz w:w="12240" w:h="15840"/>
          <w:pgMar w:top="1380" w:right="1720" w:bottom="280" w:left="980" w:header="720" w:footer="720" w:gutter="0"/>
          <w:cols w:num="3" w:space="720" w:equalWidth="0">
            <w:col w:w="1932" w:space="2009"/>
            <w:col w:w="979" w:space="2141"/>
            <w:col w:w="2479"/>
          </w:cols>
        </w:sectPr>
      </w:pPr>
      <w:r w:rsidRPr="00CE3CEC">
        <w:rPr>
          <w:rFonts w:asciiTheme="minorHAnsi" w:eastAsia="Calibri" w:hAnsiTheme="minorHAnsi" w:cstheme="minorHAnsi"/>
          <w:sz w:val="22"/>
          <w:szCs w:val="22"/>
        </w:rPr>
        <w:t>tell 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k 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orize tr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in 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11DCF3A5" w14:textId="77777777" w:rsidR="008519C0" w:rsidRPr="00CE3CEC" w:rsidRDefault="008519C0">
      <w:pPr>
        <w:spacing w:before="7" w:line="220" w:lineRule="exact"/>
        <w:rPr>
          <w:rFonts w:asciiTheme="minorHAnsi" w:hAnsiTheme="minorHAnsi" w:cstheme="minorHAnsi"/>
          <w:sz w:val="22"/>
          <w:szCs w:val="22"/>
        </w:rPr>
        <w:sectPr w:rsidR="008519C0" w:rsidRPr="00CE3CEC">
          <w:type w:val="continuous"/>
          <w:pgSz w:w="12240" w:h="15840"/>
          <w:pgMar w:top="700" w:right="1720" w:bottom="280" w:left="980" w:header="720" w:footer="720" w:gutter="0"/>
          <w:cols w:space="720"/>
        </w:sectPr>
      </w:pPr>
    </w:p>
    <w:p w14:paraId="647BC4D3" w14:textId="77777777" w:rsidR="008519C0" w:rsidRPr="00CE3CEC" w:rsidRDefault="00CE3CEC">
      <w:pPr>
        <w:spacing w:before="15"/>
        <w:ind w:left="820" w:right="-37" w:hanging="72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chn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al</w:t>
      </w:r>
      <w:r w:rsidRPr="00CE3CEC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 as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gan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CE3CEC">
        <w:rPr>
          <w:rFonts w:asciiTheme="minorHAnsi" w:eastAsia="Calibri" w:hAnsiTheme="minorHAnsi" w:cstheme="minorHAnsi"/>
          <w:sz w:val="22"/>
          <w:szCs w:val="22"/>
        </w:rPr>
        <w:t>ild calc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la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 comp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te co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ct co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tri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 co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rt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li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ign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tect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lay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gine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7B3AC238" w14:textId="77777777" w:rsidR="008519C0" w:rsidRPr="00CE3CEC" w:rsidRDefault="00CE3CEC">
      <w:pPr>
        <w:spacing w:line="260" w:lineRule="exact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br w:type="column"/>
      </w:r>
    </w:p>
    <w:p w14:paraId="1839C9F2" w14:textId="77777777" w:rsidR="008519C0" w:rsidRPr="00CE3CEC" w:rsidRDefault="00CE3CEC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x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it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rica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 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ll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iga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 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rate 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artici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gram 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ilit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te 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l 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air 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 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tri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cr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7C04F618" w14:textId="77777777" w:rsidR="008519C0" w:rsidRPr="00CE3CEC" w:rsidRDefault="00CE3CEC">
      <w:pPr>
        <w:spacing w:line="260" w:lineRule="exact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br w:type="column"/>
      </w:r>
    </w:p>
    <w:p w14:paraId="6561E4DD" w14:textId="77777777" w:rsidR="008519C0" w:rsidRPr="00CE3CEC" w:rsidRDefault="00CE3CEC">
      <w:pPr>
        <w:ind w:right="1528"/>
        <w:rPr>
          <w:rFonts w:asciiTheme="minorHAnsi" w:eastAsia="Calibri" w:hAnsiTheme="minorHAnsi" w:cstheme="minorHAnsi"/>
          <w:sz w:val="22"/>
          <w:szCs w:val="22"/>
        </w:rPr>
        <w:sectPr w:rsidR="008519C0" w:rsidRPr="00CE3CEC">
          <w:type w:val="continuous"/>
          <w:pgSz w:w="12240" w:h="15840"/>
          <w:pgMar w:top="700" w:right="1720" w:bottom="280" w:left="980" w:header="720" w:footer="720" w:gutter="0"/>
          <w:cols w:num="3" w:space="720" w:equalWidth="0">
            <w:col w:w="1586" w:space="2115"/>
            <w:col w:w="941" w:space="2660"/>
            <w:col w:w="2238"/>
          </w:cols>
        </w:sectPr>
      </w:pP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ll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ol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ly tr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up</w:t>
      </w:r>
      <w:r w:rsidRPr="00CE3CEC">
        <w:rPr>
          <w:rFonts w:asciiTheme="minorHAnsi" w:eastAsia="Calibri" w:hAnsiTheme="minorHAnsi" w:cstheme="minorHAnsi"/>
          <w:sz w:val="22"/>
          <w:szCs w:val="22"/>
        </w:rPr>
        <w:t>gra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7795CCB8" w14:textId="77777777" w:rsidR="008519C0" w:rsidRPr="00CE3CEC" w:rsidRDefault="008519C0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48DBB843" w14:textId="77777777" w:rsidR="008519C0" w:rsidRPr="00CE3CEC" w:rsidRDefault="008519C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38C146" w14:textId="77777777" w:rsidR="008519C0" w:rsidRPr="00CE3CEC" w:rsidRDefault="008519C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5B7998" w14:textId="77777777" w:rsidR="008519C0" w:rsidRPr="00CE3CEC" w:rsidRDefault="008519C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54638F" w14:textId="77777777" w:rsidR="008519C0" w:rsidRPr="00CE3CEC" w:rsidRDefault="00CE3CEC">
      <w:pPr>
        <w:spacing w:before="15"/>
        <w:ind w:left="100"/>
        <w:rPr>
          <w:rFonts w:asciiTheme="minorHAnsi" w:eastAsia="Calibri" w:hAnsiTheme="minorHAnsi" w:cstheme="minorHAnsi"/>
          <w:sz w:val="22"/>
          <w:szCs w:val="22"/>
        </w:rPr>
        <w:sectPr w:rsidR="008519C0" w:rsidRPr="00CE3CEC">
          <w:type w:val="continuous"/>
          <w:pgSz w:w="12240" w:h="15840"/>
          <w:pgMar w:top="700" w:right="1720" w:bottom="280" w:left="980" w:header="720" w:footer="720" w:gutter="0"/>
          <w:cols w:space="720"/>
        </w:sectPr>
      </w:pPr>
      <w:r w:rsidRPr="00CE3CEC">
        <w:rPr>
          <w:rFonts w:asciiTheme="minorHAnsi" w:eastAsia="Calibri" w:hAnsiTheme="minorHAnsi" w:cstheme="minorHAnsi"/>
          <w:sz w:val="22"/>
          <w:szCs w:val="22"/>
        </w:rPr>
        <w:t>(Mo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tertr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k)</w:t>
      </w:r>
    </w:p>
    <w:p w14:paraId="3C7C264A" w14:textId="77777777" w:rsidR="008519C0" w:rsidRPr="00CE3CEC" w:rsidRDefault="00CE3CEC">
      <w:pPr>
        <w:spacing w:before="45"/>
        <w:ind w:left="1241" w:right="127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lastRenderedPageBreak/>
        <w:t>Ma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y t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ks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to t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e s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ts</w:t>
      </w:r>
      <w:r w:rsidRPr="00CE3CEC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al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wh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ei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f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hi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h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!</w:t>
      </w:r>
    </w:p>
    <w:p w14:paraId="01D5A759" w14:textId="77777777" w:rsidR="008519C0" w:rsidRPr="00CE3CEC" w:rsidRDefault="008519C0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7C81B93A" w14:textId="77777777" w:rsidR="008519C0" w:rsidRPr="00CE3CEC" w:rsidRDefault="00CE3CEC">
      <w:pPr>
        <w:spacing w:line="250" w:lineRule="auto"/>
        <w:ind w:left="100" w:right="793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pict w14:anchorId="2BCFCB28">
          <v:group id="_x0000_s1110" style="position:absolute;left:0;text-align:left;margin-left:34.55pt;margin-top:17.6pt;width:543pt;height:0;z-index:-251679232;mso-position-horizontal-relative:page" coordorigin="691,352" coordsize="10860,0">
            <v:shape id="_x0000_s1111" style="position:absolute;left:691;top:352;width:10860;height:0" coordorigin="691,352" coordsize="10860,0" path="m691,352r10860,e" filled="f" strokeweight=".58pt">
              <v:path arrowok="t"/>
            </v:shape>
            <w10:wrap anchorx="page"/>
          </v:group>
        </w:pic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J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NN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F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SE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</w:t>
      </w:r>
      <w:r w:rsidRPr="00CE3CEC">
        <w:rPr>
          <w:rFonts w:asciiTheme="minorHAnsi" w:eastAsia="Cambria" w:hAnsiTheme="minorHAnsi" w:cstheme="minorHAnsi"/>
          <w:b/>
          <w:spacing w:val="16"/>
          <w:sz w:val="22"/>
          <w:szCs w:val="22"/>
        </w:rPr>
        <w:t xml:space="preserve"> </w:t>
      </w:r>
      <w:hyperlink r:id="rId5">
        <w:r w:rsidRPr="00CE3CEC">
          <w:rPr>
            <w:rFonts w:asciiTheme="minorHAnsi" w:eastAsia="Cambria" w:hAnsiTheme="minorHAnsi" w:cstheme="minorHAnsi"/>
            <w:b/>
            <w:sz w:val="22"/>
            <w:szCs w:val="22"/>
          </w:rPr>
          <w:t>j</w:t>
        </w:r>
        <w:r w:rsidRPr="00CE3CEC">
          <w:rPr>
            <w:rFonts w:asciiTheme="minorHAnsi" w:eastAsia="Cambria" w:hAnsiTheme="minorHAnsi" w:cstheme="minorHAnsi"/>
            <w:b/>
            <w:spacing w:val="-1"/>
            <w:sz w:val="22"/>
            <w:szCs w:val="22"/>
          </w:rPr>
          <w:t>r</w:t>
        </w:r>
        <w:r w:rsidRPr="00CE3CEC">
          <w:rPr>
            <w:rFonts w:asciiTheme="minorHAnsi" w:eastAsia="Cambria" w:hAnsiTheme="minorHAnsi" w:cstheme="minorHAnsi"/>
            <w:b/>
            <w:sz w:val="22"/>
            <w:szCs w:val="22"/>
          </w:rPr>
          <w:t>@v</w:t>
        </w:r>
        <w:r w:rsidRPr="00CE3CEC">
          <w:rPr>
            <w:rFonts w:asciiTheme="minorHAnsi" w:eastAsia="Cambria" w:hAnsiTheme="minorHAnsi" w:cstheme="minorHAnsi"/>
            <w:b/>
            <w:spacing w:val="-2"/>
            <w:sz w:val="22"/>
            <w:szCs w:val="22"/>
          </w:rPr>
          <w:t>i</w:t>
        </w:r>
        <w:r w:rsidRPr="00CE3CEC">
          <w:rPr>
            <w:rFonts w:asciiTheme="minorHAnsi" w:eastAsia="Cambria" w:hAnsiTheme="minorHAnsi" w:cstheme="minorHAnsi"/>
            <w:b/>
            <w:sz w:val="22"/>
            <w:szCs w:val="22"/>
          </w:rPr>
          <w:t>rg</w:t>
        </w:r>
        <w:r w:rsidRPr="00CE3CEC">
          <w:rPr>
            <w:rFonts w:asciiTheme="minorHAnsi" w:eastAsia="Cambria" w:hAnsiTheme="minorHAnsi" w:cstheme="minorHAnsi"/>
            <w:b/>
            <w:spacing w:val="1"/>
            <w:sz w:val="22"/>
            <w:szCs w:val="22"/>
          </w:rPr>
          <w:t>i</w:t>
        </w:r>
        <w:r w:rsidRPr="00CE3CEC">
          <w:rPr>
            <w:rFonts w:asciiTheme="minorHAnsi" w:eastAsia="Cambria" w:hAnsiTheme="minorHAnsi" w:cstheme="minorHAnsi"/>
            <w:b/>
            <w:spacing w:val="-1"/>
            <w:sz w:val="22"/>
            <w:szCs w:val="22"/>
          </w:rPr>
          <w:t>ni</w:t>
        </w:r>
        <w:r w:rsidRPr="00CE3CEC">
          <w:rPr>
            <w:rFonts w:asciiTheme="minorHAnsi" w:eastAsia="Cambria" w:hAnsiTheme="minorHAnsi" w:cstheme="minorHAnsi"/>
            <w:b/>
            <w:spacing w:val="1"/>
            <w:sz w:val="22"/>
            <w:szCs w:val="22"/>
          </w:rPr>
          <w:t>a</w:t>
        </w:r>
        <w:r w:rsidRPr="00CE3CEC">
          <w:rPr>
            <w:rFonts w:asciiTheme="minorHAnsi" w:eastAsia="Cambria" w:hAnsiTheme="minorHAnsi" w:cstheme="minorHAnsi"/>
            <w:b/>
            <w:sz w:val="22"/>
            <w:szCs w:val="22"/>
          </w:rPr>
          <w:t>.</w:t>
        </w:r>
        <w:r w:rsidRPr="00CE3CEC">
          <w:rPr>
            <w:rFonts w:asciiTheme="minorHAnsi" w:eastAsia="Cambria" w:hAnsiTheme="minorHAnsi" w:cstheme="minorHAnsi"/>
            <w:b/>
            <w:spacing w:val="-1"/>
            <w:sz w:val="22"/>
            <w:szCs w:val="22"/>
          </w:rPr>
          <w:t>e</w:t>
        </w:r>
        <w:r w:rsidRPr="00CE3CEC">
          <w:rPr>
            <w:rFonts w:asciiTheme="minorHAnsi" w:eastAsia="Cambria" w:hAnsiTheme="minorHAnsi" w:cstheme="minorHAnsi"/>
            <w:b/>
            <w:sz w:val="22"/>
            <w:szCs w:val="22"/>
          </w:rPr>
          <w:t>du</w:t>
        </w:r>
      </w:hyperlink>
      <w:r w:rsidRPr="00CE3CEC">
        <w:rPr>
          <w:rFonts w:asciiTheme="minorHAnsi" w:eastAsia="Cambria" w:hAnsiTheme="minorHAnsi" w:cstheme="minorHAnsi"/>
          <w:b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hool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Ad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: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 xml:space="preserve">234 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>B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CE3CEC">
        <w:rPr>
          <w:rFonts w:asciiTheme="minorHAnsi" w:eastAsia="Cambria" w:hAnsiTheme="minorHAnsi" w:cstheme="minorHAnsi"/>
          <w:i/>
          <w:spacing w:val="-2"/>
          <w:sz w:val="22"/>
          <w:szCs w:val="22"/>
        </w:rPr>
        <w:t>l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z, Ch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CE3CE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esv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>ll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e,</w:t>
      </w:r>
      <w:r w:rsidRPr="00CE3CEC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>V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 xml:space="preserve">A 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>2</w:t>
      </w:r>
      <w:r w:rsidRPr="00CE3CEC">
        <w:rPr>
          <w:rFonts w:asciiTheme="minorHAnsi" w:eastAsia="Cambria" w:hAnsiTheme="minorHAnsi" w:cstheme="minorHAnsi"/>
          <w:i/>
          <w:spacing w:val="-2"/>
          <w:sz w:val="22"/>
          <w:szCs w:val="22"/>
        </w:rPr>
        <w:t>2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9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>0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4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 xml:space="preserve">                                                         </w:t>
      </w:r>
      <w:r w:rsidRPr="00CE3CEC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>ell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:</w:t>
      </w:r>
      <w:r w:rsidRPr="00CE3CEC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(7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>5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1) xx</w:t>
      </w:r>
      <w:r w:rsidRPr="00CE3CEC">
        <w:rPr>
          <w:rFonts w:asciiTheme="minorHAnsi" w:eastAsia="Cambria" w:hAnsiTheme="minorHAnsi" w:cstheme="minorHAnsi"/>
          <w:i/>
          <w:spacing w:val="-2"/>
          <w:sz w:val="22"/>
          <w:szCs w:val="22"/>
        </w:rPr>
        <w:t>x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 xml:space="preserve">-xxxx 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>P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er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>m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>an</w:t>
      </w:r>
      <w:r w:rsidRPr="00CE3CEC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Ad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:</w:t>
      </w:r>
      <w:r w:rsidRPr="00CE3CEC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40</w:t>
      </w:r>
      <w:r w:rsidRPr="00CE3CEC">
        <w:rPr>
          <w:rFonts w:asciiTheme="minorHAnsi" w:eastAsia="Cambria" w:hAnsiTheme="minorHAnsi" w:cstheme="minorHAnsi"/>
          <w:i/>
          <w:spacing w:val="-2"/>
          <w:sz w:val="22"/>
          <w:szCs w:val="22"/>
        </w:rPr>
        <w:t>x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x S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i/>
          <w:spacing w:val="2"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, Ri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hm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>on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CE3CEC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>V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 xml:space="preserve">A </w:t>
      </w:r>
      <w:r w:rsidRPr="00CE3CEC">
        <w:rPr>
          <w:rFonts w:asciiTheme="minorHAnsi" w:eastAsia="Cambria" w:hAnsiTheme="minorHAnsi" w:cstheme="minorHAnsi"/>
          <w:i/>
          <w:spacing w:val="-2"/>
          <w:sz w:val="22"/>
          <w:szCs w:val="22"/>
        </w:rPr>
        <w:t>2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2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>0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33</w:t>
      </w:r>
    </w:p>
    <w:p w14:paraId="17ABD33F" w14:textId="77777777" w:rsidR="008519C0" w:rsidRPr="00CE3CEC" w:rsidRDefault="008519C0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35D3D4F4" w14:textId="77777777" w:rsidR="008519C0" w:rsidRPr="00CE3CEC" w:rsidRDefault="00CE3CEC">
      <w:pPr>
        <w:ind w:left="100" w:right="9775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pict w14:anchorId="5DB17A4C">
          <v:group id="_x0000_s1108" style="position:absolute;left:0;text-align:left;margin-left:34.55pt;margin-top:14.15pt;width:543pt;height:0;z-index:-251678208;mso-position-horizontal-relative:page" coordorigin="691,283" coordsize="10860,0">
            <v:shape id="_x0000_s1109" style="position:absolute;left:691;top:283;width:10860;height:0" coordorigin="691,283" coordsize="10860,0" path="m691,283r10860,e" filled="f" strokeweight=".58pt">
              <v:path arrowok="t"/>
            </v:shape>
            <w10:wrap anchorx="page"/>
          </v:group>
        </w:pic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OBJ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TI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V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E</w:t>
      </w:r>
    </w:p>
    <w:p w14:paraId="1A9D6FE8" w14:textId="77777777" w:rsidR="008519C0" w:rsidRPr="00CE3CEC" w:rsidRDefault="00CE3CEC">
      <w:pPr>
        <w:spacing w:before="34" w:line="240" w:lineRule="exact"/>
        <w:ind w:left="280" w:right="329"/>
        <w:rPr>
          <w:rFonts w:asciiTheme="minorHAnsi" w:eastAsia="Cambria" w:hAnsiTheme="minorHAnsi" w:cstheme="minorHAnsi"/>
          <w:sz w:val="22"/>
          <w:szCs w:val="22"/>
        </w:rPr>
      </w:pP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mbria" w:hAnsiTheme="minorHAnsi" w:cstheme="minorHAnsi"/>
          <w:sz w:val="22"/>
          <w:szCs w:val="22"/>
        </w:rPr>
        <w:t>a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eastAsia="Cambria" w:hAnsiTheme="minorHAnsi" w:cstheme="minorHAnsi"/>
          <w:sz w:val="22"/>
          <w:szCs w:val="22"/>
        </w:rPr>
        <w:t>pe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sz w:val="22"/>
          <w:szCs w:val="22"/>
        </w:rPr>
        <w:t>en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sz w:val="22"/>
          <w:szCs w:val="22"/>
        </w:rPr>
        <w:t>e thr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ou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mbria" w:hAnsiTheme="minorHAnsi" w:cstheme="minorHAnsi"/>
          <w:sz w:val="22"/>
          <w:szCs w:val="22"/>
        </w:rPr>
        <w:t>h an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sz w:val="22"/>
          <w:szCs w:val="22"/>
        </w:rPr>
        <w:t>ter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sz w:val="22"/>
          <w:szCs w:val="22"/>
        </w:rPr>
        <w:t>p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sz w:val="22"/>
          <w:szCs w:val="22"/>
        </w:rPr>
        <w:t>fo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mbria" w:hAnsiTheme="minorHAnsi" w:cstheme="minorHAnsi"/>
          <w:sz w:val="22"/>
          <w:szCs w:val="22"/>
        </w:rPr>
        <w:t>a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sz w:val="22"/>
          <w:szCs w:val="22"/>
        </w:rPr>
        <w:t>on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z w:val="22"/>
          <w:szCs w:val="22"/>
        </w:rPr>
        <w:t>te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sz w:val="22"/>
          <w:szCs w:val="22"/>
        </w:rPr>
        <w:t>hnology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z w:val="22"/>
          <w:szCs w:val="22"/>
        </w:rPr>
        <w:t>or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pacing w:val="4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sz w:val="22"/>
          <w:szCs w:val="22"/>
        </w:rPr>
        <w:t>f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eastAsia="Cambria" w:hAnsiTheme="minorHAnsi" w:cstheme="minorHAnsi"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mbria" w:hAnsiTheme="minorHAnsi" w:cstheme="minorHAnsi"/>
          <w:sz w:val="22"/>
          <w:szCs w:val="22"/>
        </w:rPr>
        <w:t>a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sz w:val="22"/>
          <w:szCs w:val="22"/>
        </w:rPr>
        <w:t>on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>y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mbria" w:hAnsiTheme="minorHAnsi" w:cstheme="minorHAnsi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z w:val="22"/>
          <w:szCs w:val="22"/>
        </w:rPr>
        <w:t>u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sz w:val="22"/>
          <w:szCs w:val="22"/>
        </w:rPr>
        <w:t>z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sz w:val="22"/>
          <w:szCs w:val="22"/>
        </w:rPr>
        <w:t>g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z w:val="22"/>
          <w:szCs w:val="22"/>
        </w:rPr>
        <w:t>work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z w:val="22"/>
          <w:szCs w:val="22"/>
        </w:rPr>
        <w:t>a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CE3CEC">
        <w:rPr>
          <w:rFonts w:asciiTheme="minorHAnsi" w:eastAsia="Cambria" w:hAnsiTheme="minorHAnsi" w:cstheme="minorHAnsi"/>
          <w:sz w:val="22"/>
          <w:szCs w:val="22"/>
        </w:rPr>
        <w:t>leade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sz w:val="22"/>
          <w:szCs w:val="22"/>
        </w:rPr>
        <w:t>p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eastAsia="Cambria" w:hAnsiTheme="minorHAnsi" w:cstheme="minorHAnsi"/>
          <w:sz w:val="22"/>
          <w:szCs w:val="22"/>
        </w:rPr>
        <w:t>per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sz w:val="22"/>
          <w:szCs w:val="22"/>
        </w:rPr>
        <w:t>enc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sz w:val="22"/>
          <w:szCs w:val="22"/>
        </w:rPr>
        <w:t>ro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sz w:val="22"/>
          <w:szCs w:val="22"/>
        </w:rPr>
        <w:t>g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mm</w:t>
      </w:r>
      <w:r w:rsidRPr="00CE3CEC">
        <w:rPr>
          <w:rFonts w:asciiTheme="minorHAnsi" w:eastAsia="Cambria" w:hAnsiTheme="minorHAnsi" w:cstheme="minorHAnsi"/>
          <w:sz w:val="22"/>
          <w:szCs w:val="22"/>
        </w:rPr>
        <w:t>uni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sz w:val="22"/>
          <w:szCs w:val="22"/>
        </w:rPr>
        <w:t>at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sz w:val="22"/>
          <w:szCs w:val="22"/>
        </w:rPr>
        <w:t>on, pr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mbria" w:hAnsiTheme="minorHAnsi" w:cstheme="minorHAnsi"/>
          <w:sz w:val="22"/>
          <w:szCs w:val="22"/>
        </w:rPr>
        <w:t>lem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z w:val="22"/>
          <w:szCs w:val="22"/>
        </w:rPr>
        <w:t>olv</w:t>
      </w:r>
      <w:r w:rsidRPr="00CE3CEC">
        <w:rPr>
          <w:rFonts w:asciiTheme="minorHAnsi" w:eastAsia="Cambria" w:hAnsiTheme="minorHAnsi" w:cstheme="minorHAnsi"/>
          <w:spacing w:val="4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sz w:val="22"/>
          <w:szCs w:val="22"/>
        </w:rPr>
        <w:t>g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z w:val="22"/>
          <w:szCs w:val="22"/>
        </w:rPr>
        <w:t>a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sz w:val="22"/>
          <w:szCs w:val="22"/>
        </w:rPr>
        <w:t>ter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mbria" w:hAnsiTheme="minorHAnsi" w:cstheme="minorHAnsi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z w:val="22"/>
          <w:szCs w:val="22"/>
        </w:rPr>
        <w:t>onal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z w:val="22"/>
          <w:szCs w:val="22"/>
        </w:rPr>
        <w:t>kil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CE3CEC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24DAD3E6" w14:textId="77777777" w:rsidR="008519C0" w:rsidRPr="00CE3CEC" w:rsidRDefault="008519C0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79FFF65E" w14:textId="77777777" w:rsidR="008519C0" w:rsidRPr="00CE3CEC" w:rsidRDefault="00CE3CEC">
      <w:pPr>
        <w:ind w:left="100" w:right="9664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CE3CEC">
        <w:rPr>
          <w:rFonts w:asciiTheme="minorHAnsi" w:eastAsia="Cambria" w:hAnsiTheme="minorHAnsi" w:cstheme="minorHAnsi"/>
          <w:b/>
          <w:sz w:val="22"/>
          <w:szCs w:val="22"/>
        </w:rPr>
        <w:t>EDUC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>A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TION</w:t>
      </w:r>
    </w:p>
    <w:p w14:paraId="6B9B6FDA" w14:textId="77777777" w:rsidR="008519C0" w:rsidRPr="00CE3CEC" w:rsidRDefault="00CE3CEC">
      <w:pPr>
        <w:spacing w:before="30"/>
        <w:ind w:left="280" w:right="77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pict w14:anchorId="7CAD9B5C">
          <v:group id="_x0000_s1106" style="position:absolute;left:0;text-align:left;margin-left:34.55pt;margin-top:1.25pt;width:543pt;height:0;z-index:-251677184;mso-position-horizontal-relative:page" coordorigin="691,25" coordsize="10860,0">
            <v:shape id="_x0000_s1107" style="position:absolute;left:691;top:25;width:10860;height:0" coordorigin="691,25" coordsize="10860,0" path="m691,25r10860,e" filled="f" strokeweight=".58pt">
              <v:path arrowok="t"/>
            </v:shape>
            <w10:wrap anchorx="page"/>
          </v:group>
        </w:pic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Un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>v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er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 xml:space="preserve">y 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 xml:space="preserve">f 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V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g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ia,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b/>
          <w:spacing w:val="-4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ch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oo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o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 xml:space="preserve">f 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gi</w:t>
      </w:r>
      <w:r w:rsidRPr="00CE3CEC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 xml:space="preserve">g 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an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d App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l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ied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b/>
          <w:spacing w:val="-3"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            </w:t>
      </w:r>
      <w:r w:rsidRPr="00CE3CEC">
        <w:rPr>
          <w:rFonts w:asciiTheme="minorHAnsi" w:eastAsia="Cambria" w:hAnsiTheme="minorHAnsi" w:cstheme="minorHAnsi"/>
          <w:b/>
          <w:spacing w:val="44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mbria" w:hAnsiTheme="minorHAnsi" w:cstheme="minorHAnsi"/>
          <w:sz w:val="22"/>
          <w:szCs w:val="22"/>
        </w:rPr>
        <w:t>ar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CE3CEC">
        <w:rPr>
          <w:rFonts w:asciiTheme="minorHAnsi" w:eastAsia="Cambria" w:hAnsiTheme="minorHAnsi" w:cstheme="minorHAnsi"/>
          <w:sz w:val="22"/>
          <w:szCs w:val="22"/>
        </w:rPr>
        <w:t>otte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sz w:val="22"/>
          <w:szCs w:val="22"/>
        </w:rPr>
        <w:t>ll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mbria" w:hAnsiTheme="minorHAnsi" w:cstheme="minorHAnsi"/>
          <w:sz w:val="22"/>
          <w:szCs w:val="22"/>
        </w:rPr>
        <w:t>A</w:t>
      </w:r>
    </w:p>
    <w:p w14:paraId="451EFA34" w14:textId="77777777" w:rsidR="008519C0" w:rsidRPr="00CE3CEC" w:rsidRDefault="00CE3CEC">
      <w:pPr>
        <w:spacing w:line="240" w:lineRule="exact"/>
        <w:ind w:left="280" w:right="85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id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B.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.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A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cip</w:t>
      </w:r>
      <w:r w:rsidRPr="00CE3CEC">
        <w:rPr>
          <w:rFonts w:asciiTheme="minorHAnsi" w:eastAsia="Cambria" w:hAnsiTheme="minorHAnsi" w:cstheme="minorHAnsi"/>
          <w:i/>
          <w:spacing w:val="-2"/>
          <w:sz w:val="22"/>
          <w:szCs w:val="22"/>
        </w:rPr>
        <w:t>a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i/>
          <w:spacing w:val="-2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d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Ma</w:t>
      </w:r>
      <w:r w:rsidRPr="00CE3CEC">
        <w:rPr>
          <w:rFonts w:asciiTheme="minorHAnsi" w:eastAsia="Cambria" w:hAnsiTheme="minorHAnsi" w:cstheme="minorHAnsi"/>
          <w:i/>
          <w:spacing w:val="-2"/>
          <w:sz w:val="22"/>
          <w:szCs w:val="22"/>
        </w:rPr>
        <w:t>j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ivil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ginee</w:t>
      </w:r>
      <w:r w:rsidRPr="00CE3CEC">
        <w:rPr>
          <w:rFonts w:asciiTheme="minorHAnsi" w:eastAsia="Cambria" w:hAnsiTheme="minorHAnsi" w:cstheme="minorHAnsi"/>
          <w:i/>
          <w:spacing w:val="-2"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ing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</w:t>
      </w:r>
      <w:r w:rsidRPr="00CE3CEC">
        <w:rPr>
          <w:rFonts w:asciiTheme="minorHAnsi" w:eastAsia="Cambria" w:hAnsiTheme="minorHAnsi" w:cstheme="minorHAnsi"/>
          <w:i/>
          <w:spacing w:val="12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z w:val="22"/>
          <w:szCs w:val="22"/>
        </w:rPr>
        <w:t>May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z w:val="22"/>
          <w:szCs w:val="22"/>
        </w:rPr>
        <w:t>20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xx</w:t>
      </w:r>
    </w:p>
    <w:p w14:paraId="5071680B" w14:textId="77777777" w:rsidR="008519C0" w:rsidRPr="00CE3CEC" w:rsidRDefault="008519C0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29B14EF4" w14:textId="77777777" w:rsidR="008519C0" w:rsidRPr="00CE3CEC" w:rsidRDefault="00CE3CEC">
      <w:pPr>
        <w:ind w:left="280" w:right="77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CE3CEC">
        <w:rPr>
          <w:rFonts w:asciiTheme="minorHAnsi" w:eastAsia="Cambria" w:hAnsiTheme="minorHAnsi" w:cstheme="minorHAnsi"/>
          <w:b/>
          <w:sz w:val="22"/>
          <w:szCs w:val="22"/>
        </w:rPr>
        <w:t>BRID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G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Pro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gr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m,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ho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>o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o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 xml:space="preserve">f 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gi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 xml:space="preserve">g 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d</w:t>
      </w:r>
      <w:r w:rsidRPr="00CE3CEC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>p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 xml:space="preserve">plied 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ci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ce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                     </w:t>
      </w:r>
      <w:r w:rsidRPr="00CE3CEC">
        <w:rPr>
          <w:rFonts w:asciiTheme="minorHAnsi" w:eastAsia="Cambria" w:hAnsiTheme="minorHAnsi" w:cstheme="minorHAnsi"/>
          <w:b/>
          <w:spacing w:val="40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eastAsia="Cambria" w:hAnsiTheme="minorHAnsi" w:cstheme="minorHAnsi"/>
          <w:sz w:val="22"/>
          <w:szCs w:val="22"/>
        </w:rPr>
        <w:t>ar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CE3CEC">
        <w:rPr>
          <w:rFonts w:asciiTheme="minorHAnsi" w:eastAsia="Cambria" w:hAnsiTheme="minorHAnsi" w:cstheme="minorHAnsi"/>
          <w:sz w:val="22"/>
          <w:szCs w:val="22"/>
        </w:rPr>
        <w:t>otte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sz w:val="22"/>
          <w:szCs w:val="22"/>
        </w:rPr>
        <w:t>ll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mbria" w:hAnsiTheme="minorHAnsi" w:cstheme="minorHAnsi"/>
          <w:sz w:val="22"/>
          <w:szCs w:val="22"/>
        </w:rPr>
        <w:t>A</w:t>
      </w:r>
    </w:p>
    <w:p w14:paraId="122EC222" w14:textId="77777777" w:rsidR="008519C0" w:rsidRPr="00CE3CEC" w:rsidRDefault="00CE3CEC">
      <w:pPr>
        <w:spacing w:before="2"/>
        <w:ind w:left="280" w:right="85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i/>
          <w:spacing w:val="-2"/>
          <w:sz w:val="22"/>
          <w:szCs w:val="22"/>
        </w:rPr>
        <w:t>u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us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i/>
          <w:spacing w:val="-2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S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cience Tec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>h</w:t>
      </w:r>
      <w:r w:rsidRPr="00CE3CEC">
        <w:rPr>
          <w:rFonts w:asciiTheme="minorHAnsi" w:eastAsia="Cambria" w:hAnsiTheme="minorHAnsi" w:cstheme="minorHAnsi"/>
          <w:i/>
          <w:spacing w:val="-3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i/>
          <w:spacing w:val="-2"/>
          <w:sz w:val="22"/>
          <w:szCs w:val="22"/>
        </w:rPr>
        <w:t>o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>l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gy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 xml:space="preserve">&amp; 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CE3CEC">
        <w:rPr>
          <w:rFonts w:asciiTheme="minorHAnsi" w:eastAsia="Cambria" w:hAnsiTheme="minorHAnsi" w:cstheme="minorHAnsi"/>
          <w:i/>
          <w:spacing w:val="-2"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iet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>y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i/>
          <w:spacing w:val="-2"/>
          <w:sz w:val="22"/>
          <w:szCs w:val="22"/>
        </w:rPr>
        <w:t>h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>m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istry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La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b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 xml:space="preserve">                                                                                    </w:t>
      </w:r>
      <w:r w:rsidRPr="00CE3CEC">
        <w:rPr>
          <w:rFonts w:asciiTheme="minorHAnsi" w:eastAsia="Cambria" w:hAnsiTheme="minorHAnsi" w:cstheme="minorHAnsi"/>
          <w:i/>
          <w:spacing w:val="36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mbria" w:hAnsiTheme="minorHAnsi" w:cstheme="minorHAnsi"/>
          <w:sz w:val="22"/>
          <w:szCs w:val="22"/>
        </w:rPr>
        <w:t>er 20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xx</w:t>
      </w:r>
    </w:p>
    <w:p w14:paraId="26DA3D83" w14:textId="77777777" w:rsidR="008519C0" w:rsidRPr="00CE3CEC" w:rsidRDefault="00CE3CEC">
      <w:pPr>
        <w:tabs>
          <w:tab w:val="left" w:pos="820"/>
        </w:tabs>
        <w:spacing w:before="3" w:line="240" w:lineRule="exact"/>
        <w:ind w:left="820" w:right="1986" w:hanging="360"/>
        <w:rPr>
          <w:rFonts w:asciiTheme="minorHAnsi" w:eastAsia="Cambria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E3CEC">
        <w:rPr>
          <w:rFonts w:asciiTheme="minorHAnsi" w:eastAsia="Segoe MDL2 Assets" w:hAnsiTheme="minorHAnsi" w:cstheme="minorHAnsi"/>
          <w:sz w:val="22"/>
          <w:szCs w:val="22"/>
        </w:rPr>
        <w:tab/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eastAsia="Cambria" w:hAnsiTheme="minorHAnsi" w:cstheme="minorHAnsi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z w:val="22"/>
          <w:szCs w:val="22"/>
        </w:rPr>
        <w:t>inte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mbria" w:hAnsiTheme="minorHAnsi" w:cstheme="minorHAnsi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>w</w:t>
      </w:r>
      <w:r w:rsidRPr="00CE3CEC">
        <w:rPr>
          <w:rFonts w:asciiTheme="minorHAnsi" w:eastAsia="Cambria" w:hAnsiTheme="minorHAnsi" w:cstheme="minorHAnsi"/>
          <w:sz w:val="22"/>
          <w:szCs w:val="22"/>
        </w:rPr>
        <w:t xml:space="preserve">eek 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su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mbria" w:hAnsiTheme="minorHAnsi" w:cstheme="minorHAnsi"/>
          <w:sz w:val="22"/>
          <w:szCs w:val="22"/>
        </w:rPr>
        <w:t xml:space="preserve">er 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mbria" w:hAnsiTheme="minorHAnsi" w:cstheme="minorHAnsi"/>
          <w:sz w:val="22"/>
          <w:szCs w:val="22"/>
        </w:rPr>
        <w:t>ro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mbria" w:hAnsiTheme="minorHAnsi" w:cstheme="minorHAnsi"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eastAsia="Cambria" w:hAnsiTheme="minorHAnsi" w:cstheme="minorHAnsi"/>
          <w:sz w:val="22"/>
          <w:szCs w:val="22"/>
        </w:rPr>
        <w:t>m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mbria" w:hAnsiTheme="minorHAnsi" w:cstheme="minorHAnsi"/>
          <w:sz w:val="22"/>
          <w:szCs w:val="22"/>
        </w:rPr>
        <w:t>rov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>d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sz w:val="22"/>
          <w:szCs w:val="22"/>
        </w:rPr>
        <w:t>g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z w:val="22"/>
          <w:szCs w:val="22"/>
        </w:rPr>
        <w:t>acad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sz w:val="22"/>
          <w:szCs w:val="22"/>
        </w:rPr>
        <w:t>, per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z w:val="22"/>
          <w:szCs w:val="22"/>
        </w:rPr>
        <w:t>onal a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mbria" w:hAnsiTheme="minorHAnsi" w:cstheme="minorHAnsi"/>
          <w:sz w:val="22"/>
          <w:szCs w:val="22"/>
        </w:rPr>
        <w:t>rof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ss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sz w:val="22"/>
          <w:szCs w:val="22"/>
        </w:rPr>
        <w:t>onal de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mbria" w:hAnsiTheme="minorHAnsi" w:cstheme="minorHAnsi"/>
          <w:sz w:val="22"/>
          <w:szCs w:val="22"/>
        </w:rPr>
        <w:t>elo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mbria" w:hAnsiTheme="minorHAnsi" w:cstheme="minorHAnsi"/>
          <w:sz w:val="22"/>
          <w:szCs w:val="22"/>
        </w:rPr>
        <w:t>ent</w:t>
      </w:r>
    </w:p>
    <w:p w14:paraId="1D76960C" w14:textId="77777777" w:rsidR="008519C0" w:rsidRPr="00CE3CEC" w:rsidRDefault="008519C0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6966FA76" w14:textId="77777777" w:rsidR="008519C0" w:rsidRPr="00CE3CEC" w:rsidRDefault="00CE3CEC">
      <w:pPr>
        <w:spacing w:line="268" w:lineRule="auto"/>
        <w:ind w:left="280" w:right="5503" w:hanging="180"/>
        <w:rPr>
          <w:rFonts w:asciiTheme="minorHAnsi" w:eastAsia="Cambria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pict w14:anchorId="2B2E0BE3">
          <v:group id="_x0000_s1104" style="position:absolute;left:0;text-align:left;margin-left:34.55pt;margin-top:14.15pt;width:543pt;height:0;z-index:-251676160;mso-position-horizontal-relative:page" coordorigin="691,283" coordsize="10860,0">
            <v:shape id="_x0000_s1105" style="position:absolute;left:691;top:283;width:10860;height:0" coordorigin="691,283" coordsize="10860,0" path="m691,283r10860,e" filled="f" strokeweight=".58pt">
              <v:path arrowok="t"/>
            </v:shape>
            <w10:wrap anchorx="page"/>
          </v:group>
        </w:pic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RELEVA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T I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TER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>H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b/>
          <w:spacing w:val="-4"/>
          <w:sz w:val="22"/>
          <w:szCs w:val="22"/>
        </w:rPr>
        <w:t>P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S,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>P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ROJ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CTS &amp; COURS</w:t>
      </w:r>
      <w:r w:rsidRPr="00CE3CEC">
        <w:rPr>
          <w:rFonts w:asciiTheme="minorHAnsi" w:eastAsia="Cambria" w:hAnsiTheme="minorHAnsi" w:cstheme="minorHAnsi"/>
          <w:b/>
          <w:spacing w:val="-3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WORK E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G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 xml:space="preserve">R 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>1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62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0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 xml:space="preserve">– 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In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to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gi</w:t>
      </w:r>
      <w:r w:rsidRPr="00CE3CEC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eri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>g</w:t>
      </w:r>
      <w:r w:rsidRPr="00CE3CEC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CE3CEC">
        <w:rPr>
          <w:rFonts w:asciiTheme="minorHAnsi" w:eastAsia="Cambria" w:hAnsiTheme="minorHAnsi" w:cstheme="minorHAnsi"/>
          <w:i/>
          <w:spacing w:val="-2"/>
          <w:sz w:val="22"/>
          <w:szCs w:val="22"/>
        </w:rPr>
        <w:t>b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t L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b</w:t>
      </w:r>
    </w:p>
    <w:p w14:paraId="2EA3723C" w14:textId="77777777" w:rsidR="008519C0" w:rsidRPr="00CE3CEC" w:rsidRDefault="00CE3CEC">
      <w:pPr>
        <w:spacing w:line="240" w:lineRule="exact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E3CEC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z w:val="22"/>
          <w:szCs w:val="22"/>
        </w:rPr>
        <w:t>De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gn</w:t>
      </w:r>
      <w:r w:rsidRPr="00CE3CEC">
        <w:rPr>
          <w:rFonts w:asciiTheme="minorHAnsi" w:eastAsia="Cambria" w:hAnsiTheme="minorHAnsi" w:cstheme="minorHAnsi"/>
          <w:sz w:val="22"/>
          <w:szCs w:val="22"/>
        </w:rPr>
        <w:t>ed a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mbria" w:hAnsiTheme="minorHAnsi" w:cstheme="minorHAnsi"/>
          <w:sz w:val="22"/>
          <w:szCs w:val="22"/>
        </w:rPr>
        <w:t>u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sz w:val="22"/>
          <w:szCs w:val="22"/>
        </w:rPr>
        <w:t>lt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z w:val="22"/>
          <w:szCs w:val="22"/>
        </w:rPr>
        <w:t xml:space="preserve">a 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mbria" w:hAnsiTheme="minorHAnsi" w:cstheme="minorHAnsi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spacing w:val="2"/>
          <w:sz w:val="22"/>
          <w:szCs w:val="22"/>
        </w:rPr>
        <w:t>-</w:t>
      </w:r>
      <w:r w:rsidRPr="00CE3CEC">
        <w:rPr>
          <w:rFonts w:asciiTheme="minorHAnsi" w:eastAsia="Cambria" w:hAnsiTheme="minorHAnsi" w:cstheme="minorHAnsi"/>
          <w:sz w:val="22"/>
          <w:szCs w:val="22"/>
        </w:rPr>
        <w:t>au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sz w:val="22"/>
          <w:szCs w:val="22"/>
        </w:rPr>
        <w:t>ono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mbria" w:hAnsiTheme="minorHAnsi" w:cstheme="minorHAnsi"/>
          <w:sz w:val="22"/>
          <w:szCs w:val="22"/>
        </w:rPr>
        <w:t>o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z w:val="22"/>
          <w:szCs w:val="22"/>
        </w:rPr>
        <w:t>ket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b</w:t>
      </w:r>
      <w:r w:rsidRPr="00CE3CEC">
        <w:rPr>
          <w:rFonts w:asciiTheme="minorHAnsi" w:eastAsia="Cambria" w:hAnsiTheme="minorHAnsi" w:cstheme="minorHAnsi"/>
          <w:sz w:val="22"/>
          <w:szCs w:val="22"/>
        </w:rPr>
        <w:t>all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z w:val="22"/>
          <w:szCs w:val="22"/>
        </w:rPr>
        <w:t>h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mbria" w:hAnsiTheme="minorHAnsi" w:cstheme="minorHAnsi"/>
          <w:sz w:val="22"/>
          <w:szCs w:val="22"/>
        </w:rPr>
        <w:t>o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sz w:val="22"/>
          <w:szCs w:val="22"/>
        </w:rPr>
        <w:t>g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r</w:t>
      </w:r>
      <w:r w:rsidRPr="00CE3CEC">
        <w:rPr>
          <w:rFonts w:asciiTheme="minorHAnsi" w:eastAsia="Cambria" w:hAnsiTheme="minorHAnsi" w:cstheme="minorHAnsi"/>
          <w:sz w:val="22"/>
          <w:szCs w:val="22"/>
        </w:rPr>
        <w:t>obot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z w:val="22"/>
          <w:szCs w:val="22"/>
        </w:rPr>
        <w:t xml:space="preserve">for the 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sz w:val="22"/>
          <w:szCs w:val="22"/>
        </w:rPr>
        <w:t>o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CE3CEC">
        <w:rPr>
          <w:rFonts w:asciiTheme="minorHAnsi" w:eastAsia="Cambria" w:hAnsiTheme="minorHAnsi" w:cstheme="minorHAnsi"/>
          <w:sz w:val="22"/>
          <w:szCs w:val="22"/>
        </w:rPr>
        <w:t xml:space="preserve">ot 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eastAsia="Cambria" w:hAnsiTheme="minorHAnsi" w:cstheme="minorHAnsi"/>
          <w:sz w:val="22"/>
          <w:szCs w:val="22"/>
        </w:rPr>
        <w:t>a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sz w:val="22"/>
          <w:szCs w:val="22"/>
        </w:rPr>
        <w:t>h a te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mbria" w:hAnsiTheme="minorHAnsi" w:cstheme="minorHAnsi"/>
          <w:sz w:val="22"/>
          <w:szCs w:val="22"/>
        </w:rPr>
        <w:t>m</w:t>
      </w:r>
    </w:p>
    <w:p w14:paraId="4F623AD1" w14:textId="77777777" w:rsidR="008519C0" w:rsidRPr="00CE3CEC" w:rsidRDefault="008519C0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067747A9" w14:textId="77777777" w:rsidR="008519C0" w:rsidRPr="00CE3CEC" w:rsidRDefault="00CE3CEC">
      <w:pPr>
        <w:ind w:left="100" w:right="8972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CE3CEC">
        <w:rPr>
          <w:rFonts w:asciiTheme="minorHAnsi" w:eastAsia="Cambria" w:hAnsiTheme="minorHAnsi" w:cstheme="minorHAnsi"/>
          <w:b/>
          <w:sz w:val="22"/>
          <w:szCs w:val="22"/>
        </w:rPr>
        <w:t>TEC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HN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IC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>A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KI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L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LS</w:t>
      </w:r>
    </w:p>
    <w:p w14:paraId="2904C8CE" w14:textId="77777777" w:rsidR="008519C0" w:rsidRPr="00CE3CEC" w:rsidRDefault="00CE3CEC">
      <w:pPr>
        <w:spacing w:before="27"/>
        <w:ind w:left="244" w:right="1333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pict w14:anchorId="208AD9DC">
          <v:group id="_x0000_s1102" style="position:absolute;left:0;text-align:left;margin-left:34.55pt;margin-top:1.1pt;width:543pt;height:0;z-index:-251675136;mso-position-horizontal-relative:page" coordorigin="691,22" coordsize="10860,0">
            <v:shape id="_x0000_s1103" style="position:absolute;left:691;top:22;width:10860;height:0" coordorigin="691,22" coordsize="10860,0" path="m691,22r10860,e" filled="f" strokeweight=".58pt">
              <v:path arrowok="t"/>
            </v:shape>
            <w10:wrap anchorx="page"/>
          </v:group>
        </w:pict>
      </w:r>
      <w:r w:rsidRPr="00CE3CEC">
        <w:rPr>
          <w:rFonts w:asciiTheme="minorHAnsi" w:eastAsia="Cambria" w:hAnsiTheme="minorHAnsi" w:cstheme="minorHAnsi"/>
          <w:sz w:val="22"/>
          <w:szCs w:val="22"/>
        </w:rPr>
        <w:t>M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ic</w:t>
      </w:r>
      <w:r w:rsidRPr="00CE3CEC">
        <w:rPr>
          <w:rFonts w:asciiTheme="minorHAnsi" w:eastAsia="Cambria" w:hAnsiTheme="minorHAnsi" w:cstheme="minorHAnsi"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z w:val="22"/>
          <w:szCs w:val="22"/>
        </w:rPr>
        <w:t xml:space="preserve">oft 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CE3CEC">
        <w:rPr>
          <w:rFonts w:asciiTheme="minorHAnsi" w:eastAsia="Cambria" w:hAnsiTheme="minorHAnsi" w:cstheme="minorHAnsi"/>
          <w:sz w:val="22"/>
          <w:szCs w:val="22"/>
        </w:rPr>
        <w:t>ff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sz w:val="22"/>
          <w:szCs w:val="22"/>
        </w:rPr>
        <w:t>e, e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eastAsia="Cambria" w:hAnsiTheme="minorHAnsi" w:cstheme="minorHAnsi"/>
          <w:sz w:val="22"/>
          <w:szCs w:val="22"/>
        </w:rPr>
        <w:t>p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sz w:val="22"/>
          <w:szCs w:val="22"/>
        </w:rPr>
        <w:t>ed in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CE3CEC">
        <w:rPr>
          <w:rFonts w:asciiTheme="minorHAnsi" w:eastAsia="Cambria" w:hAnsiTheme="minorHAnsi" w:cstheme="minorHAnsi"/>
          <w:sz w:val="22"/>
          <w:szCs w:val="22"/>
        </w:rPr>
        <w:t>ut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eastAsia="Cambria" w:hAnsiTheme="minorHAnsi" w:cstheme="minorHAnsi"/>
          <w:sz w:val="22"/>
          <w:szCs w:val="22"/>
        </w:rPr>
        <w:t>de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z w:val="22"/>
          <w:szCs w:val="22"/>
        </w:rPr>
        <w:t>k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z w:val="22"/>
          <w:szCs w:val="22"/>
        </w:rPr>
        <w:t>In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mbria" w:hAnsiTheme="minorHAnsi" w:cstheme="minorHAnsi"/>
          <w:sz w:val="22"/>
          <w:szCs w:val="22"/>
        </w:rPr>
        <w:t>en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eastAsia="Cambria" w:hAnsiTheme="minorHAnsi" w:cstheme="minorHAnsi"/>
          <w:sz w:val="22"/>
          <w:szCs w:val="22"/>
        </w:rPr>
        <w:t>r, C/C+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+</w:t>
      </w:r>
      <w:r w:rsidRPr="00CE3CEC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CE3CEC">
        <w:rPr>
          <w:rFonts w:asciiTheme="minorHAnsi" w:eastAsia="Cambria" w:hAnsiTheme="minorHAnsi" w:cstheme="minorHAnsi"/>
          <w:sz w:val="22"/>
          <w:szCs w:val="22"/>
        </w:rPr>
        <w:t>ava, Ma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sz w:val="22"/>
          <w:szCs w:val="22"/>
        </w:rPr>
        <w:t>h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eastAsia="Cambria" w:hAnsiTheme="minorHAnsi" w:cstheme="minorHAnsi"/>
          <w:sz w:val="22"/>
          <w:szCs w:val="22"/>
        </w:rPr>
        <w:t>D,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z w:val="22"/>
          <w:szCs w:val="22"/>
        </w:rPr>
        <w:t>Math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mbria" w:hAnsiTheme="minorHAnsi" w:cstheme="minorHAnsi"/>
          <w:sz w:val="22"/>
          <w:szCs w:val="22"/>
        </w:rPr>
        <w:t>a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sz w:val="22"/>
          <w:szCs w:val="22"/>
        </w:rPr>
        <w:t>a, and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sz w:val="22"/>
          <w:szCs w:val="22"/>
        </w:rPr>
        <w:t>l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37985955" w14:textId="77777777" w:rsidR="008519C0" w:rsidRPr="00CE3CEC" w:rsidRDefault="008519C0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6AA7EB31" w14:textId="77777777" w:rsidR="008519C0" w:rsidRPr="00CE3CEC" w:rsidRDefault="00CE3CEC">
      <w:pPr>
        <w:ind w:left="100" w:right="8898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W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ORK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X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P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ERIE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CE</w:t>
      </w:r>
    </w:p>
    <w:p w14:paraId="46F6A46C" w14:textId="77777777" w:rsidR="008519C0" w:rsidRPr="00CE3CEC" w:rsidRDefault="00CE3CEC">
      <w:pPr>
        <w:spacing w:before="30"/>
        <w:ind w:left="280" w:right="76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pict w14:anchorId="09D490F6">
          <v:group id="_x0000_s1100" style="position:absolute;left:0;text-align:left;margin-left:34.55pt;margin-top:1.25pt;width:543pt;height:0;z-index:-251674112;mso-position-horizontal-relative:page" coordorigin="691,25" coordsize="10860,0">
            <v:shape id="_x0000_s1101" style="position:absolute;left:691;top:25;width:10860;height:0" coordorigin="691,25" coordsize="10860,0" path="m691,25r10860,e" filled="f" strokeweight=".58pt">
              <v:path arrowok="t"/>
            </v:shape>
            <w10:wrap anchorx="page"/>
          </v:group>
        </w:pic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Ly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nn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>’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H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ll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ma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k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</w:t>
      </w:r>
      <w:r w:rsidRPr="00CE3CEC">
        <w:rPr>
          <w:rFonts w:asciiTheme="minorHAnsi" w:eastAsia="Cambria" w:hAnsiTheme="minorHAnsi" w:cstheme="minorHAnsi"/>
          <w:b/>
          <w:spacing w:val="37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z w:val="22"/>
          <w:szCs w:val="22"/>
        </w:rPr>
        <w:t>Ri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mbria" w:hAnsiTheme="minorHAnsi" w:cstheme="minorHAnsi"/>
          <w:sz w:val="22"/>
          <w:szCs w:val="22"/>
        </w:rPr>
        <w:t>ond,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mbria" w:hAnsiTheme="minorHAnsi" w:cstheme="minorHAnsi"/>
          <w:sz w:val="22"/>
          <w:szCs w:val="22"/>
        </w:rPr>
        <w:t>A</w:t>
      </w:r>
    </w:p>
    <w:p w14:paraId="7F0E931B" w14:textId="77777777" w:rsidR="008519C0" w:rsidRPr="00CE3CEC" w:rsidRDefault="00CE3CEC">
      <w:pPr>
        <w:spacing w:before="1"/>
        <w:ind w:left="280" w:right="84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CE3CEC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i/>
          <w:spacing w:val="-2"/>
          <w:sz w:val="22"/>
          <w:szCs w:val="22"/>
        </w:rPr>
        <w:t>a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es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As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istant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</w:t>
      </w:r>
      <w:r w:rsidRPr="00CE3CEC">
        <w:rPr>
          <w:rFonts w:asciiTheme="minorHAnsi" w:eastAsia="Cambria" w:hAnsiTheme="minorHAnsi" w:cstheme="minorHAnsi"/>
          <w:i/>
          <w:spacing w:val="28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mbria" w:hAnsiTheme="minorHAnsi" w:cstheme="minorHAnsi"/>
          <w:sz w:val="22"/>
          <w:szCs w:val="22"/>
        </w:rPr>
        <w:t>ers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>2</w:t>
      </w:r>
      <w:r w:rsidRPr="00CE3CEC">
        <w:rPr>
          <w:rFonts w:asciiTheme="minorHAnsi" w:eastAsia="Cambria" w:hAnsiTheme="minorHAnsi" w:cstheme="minorHAnsi"/>
          <w:sz w:val="22"/>
          <w:szCs w:val="22"/>
        </w:rPr>
        <w:t>0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xx</w:t>
      </w:r>
      <w:r w:rsidRPr="00CE3CEC">
        <w:rPr>
          <w:rFonts w:asciiTheme="minorHAnsi" w:eastAsia="Cambria" w:hAnsiTheme="minorHAnsi" w:cstheme="minorHAnsi"/>
          <w:sz w:val="22"/>
          <w:szCs w:val="22"/>
        </w:rPr>
        <w:t>, 20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eastAsia="Cambria" w:hAnsiTheme="minorHAnsi" w:cstheme="minorHAnsi"/>
          <w:sz w:val="22"/>
          <w:szCs w:val="22"/>
        </w:rPr>
        <w:t>x</w:t>
      </w:r>
    </w:p>
    <w:p w14:paraId="6D2E64C6" w14:textId="77777777" w:rsidR="008519C0" w:rsidRPr="00CE3CEC" w:rsidRDefault="008519C0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27DCE469" w14:textId="77777777" w:rsidR="008519C0" w:rsidRPr="00CE3CEC" w:rsidRDefault="00CE3CEC">
      <w:pPr>
        <w:ind w:left="280" w:right="77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CE3CEC">
        <w:rPr>
          <w:rFonts w:asciiTheme="minorHAnsi" w:eastAsia="Cambria" w:hAnsiTheme="minorHAnsi" w:cstheme="minorHAnsi"/>
          <w:b/>
          <w:sz w:val="22"/>
          <w:szCs w:val="22"/>
        </w:rPr>
        <w:t>FedEx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Of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>f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ice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</w:t>
      </w:r>
      <w:r w:rsidRPr="00CE3CEC">
        <w:rPr>
          <w:rFonts w:asciiTheme="minorHAnsi" w:eastAsia="Cambria" w:hAnsiTheme="minorHAnsi" w:cstheme="minorHAnsi"/>
          <w:b/>
          <w:spacing w:val="15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z w:val="22"/>
          <w:szCs w:val="22"/>
        </w:rPr>
        <w:t>Ri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sz w:val="22"/>
          <w:szCs w:val="22"/>
        </w:rPr>
        <w:t>h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mbria" w:hAnsiTheme="minorHAnsi" w:cstheme="minorHAnsi"/>
          <w:sz w:val="22"/>
          <w:szCs w:val="22"/>
        </w:rPr>
        <w:t>ond,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mbria" w:hAnsiTheme="minorHAnsi" w:cstheme="minorHAnsi"/>
          <w:sz w:val="22"/>
          <w:szCs w:val="22"/>
        </w:rPr>
        <w:t>A</w:t>
      </w:r>
    </w:p>
    <w:p w14:paraId="603359F2" w14:textId="77777777" w:rsidR="008519C0" w:rsidRPr="00CE3CEC" w:rsidRDefault="00CE3CEC">
      <w:pPr>
        <w:spacing w:line="240" w:lineRule="exact"/>
        <w:ind w:left="280" w:right="84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etail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i/>
          <w:spacing w:val="-2"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ul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CE3CEC">
        <w:rPr>
          <w:rFonts w:asciiTheme="minorHAnsi" w:eastAsia="Cambria" w:hAnsiTheme="minorHAnsi" w:cstheme="minorHAnsi"/>
          <w:i/>
          <w:spacing w:val="-3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        </w:t>
      </w:r>
      <w:r w:rsidRPr="00CE3CEC">
        <w:rPr>
          <w:rFonts w:asciiTheme="minorHAnsi" w:eastAsia="Cambria" w:hAnsiTheme="minorHAnsi" w:cstheme="minorHAnsi"/>
          <w:i/>
          <w:spacing w:val="42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mbria" w:hAnsiTheme="minorHAnsi" w:cstheme="minorHAnsi"/>
          <w:sz w:val="22"/>
          <w:szCs w:val="22"/>
        </w:rPr>
        <w:t>er 20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eastAsia="Cambria" w:hAnsiTheme="minorHAnsi" w:cstheme="minorHAnsi"/>
          <w:sz w:val="22"/>
          <w:szCs w:val="22"/>
        </w:rPr>
        <w:t>x</w:t>
      </w:r>
    </w:p>
    <w:p w14:paraId="2D0E95E5" w14:textId="77777777" w:rsidR="008519C0" w:rsidRPr="00CE3CEC" w:rsidRDefault="00CE3CEC">
      <w:pPr>
        <w:spacing w:line="240" w:lineRule="exact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</w:t>
      </w:r>
      <w:r w:rsidRPr="00CE3CEC">
        <w:rPr>
          <w:rFonts w:asciiTheme="minorHAnsi" w:eastAsia="Segoe MDL2 Assets" w:hAnsiTheme="minorHAnsi" w:cstheme="minorHAnsi"/>
          <w:spacing w:val="5"/>
          <w:w w:val="46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is</w:t>
      </w:r>
      <w:r w:rsidRPr="00CE3CEC">
        <w:rPr>
          <w:rFonts w:asciiTheme="minorHAnsi" w:eastAsia="Cambria" w:hAnsiTheme="minorHAnsi" w:cstheme="minorHAnsi"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z w:val="22"/>
          <w:szCs w:val="22"/>
        </w:rPr>
        <w:t>ul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sz w:val="22"/>
          <w:szCs w:val="22"/>
        </w:rPr>
        <w:t>g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z w:val="22"/>
          <w:szCs w:val="22"/>
        </w:rPr>
        <w:t>on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z w:val="22"/>
          <w:szCs w:val="22"/>
        </w:rPr>
        <w:t>spe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sz w:val="22"/>
          <w:szCs w:val="22"/>
        </w:rPr>
        <w:t>al p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sz w:val="22"/>
          <w:szCs w:val="22"/>
        </w:rPr>
        <w:t>o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CE3CEC">
        <w:rPr>
          <w:rFonts w:asciiTheme="minorHAnsi" w:eastAsia="Cambria" w:hAnsiTheme="minorHAnsi" w:cstheme="minorHAnsi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z w:val="22"/>
          <w:szCs w:val="22"/>
        </w:rPr>
        <w:t>, a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sz w:val="22"/>
          <w:szCs w:val="22"/>
        </w:rPr>
        <w:t>d ope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sz w:val="22"/>
          <w:szCs w:val="22"/>
        </w:rPr>
        <w:t>at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sz w:val="22"/>
          <w:szCs w:val="22"/>
        </w:rPr>
        <w:t>g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z w:val="22"/>
          <w:szCs w:val="22"/>
        </w:rPr>
        <w:t>off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sz w:val="22"/>
          <w:szCs w:val="22"/>
        </w:rPr>
        <w:t>e e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>q</w:t>
      </w:r>
      <w:r w:rsidRPr="00CE3CEC">
        <w:rPr>
          <w:rFonts w:asciiTheme="minorHAnsi" w:eastAsia="Cambria" w:hAnsiTheme="minorHAnsi" w:cstheme="minorHAnsi"/>
          <w:sz w:val="22"/>
          <w:szCs w:val="22"/>
        </w:rPr>
        <w:t>u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mbria" w:hAnsiTheme="minorHAnsi" w:cstheme="minorHAnsi"/>
          <w:sz w:val="22"/>
          <w:szCs w:val="22"/>
        </w:rPr>
        <w:t>ent</w:t>
      </w:r>
    </w:p>
    <w:p w14:paraId="23994B22" w14:textId="77777777" w:rsidR="008519C0" w:rsidRPr="00CE3CEC" w:rsidRDefault="008519C0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4AE42221" w14:textId="77777777" w:rsidR="008519C0" w:rsidRPr="00CE3CEC" w:rsidRDefault="00CE3CEC">
      <w:pPr>
        <w:ind w:left="280" w:right="77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CE3CEC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co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 xml:space="preserve">&amp; 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ga</w:t>
      </w:r>
      <w:r w:rsidRPr="00CE3CEC">
        <w:rPr>
          <w:rFonts w:asciiTheme="minorHAnsi" w:eastAsia="Cambria" w:hAnsiTheme="minorHAnsi" w:cstheme="minorHAnsi"/>
          <w:b/>
          <w:spacing w:val="-3"/>
          <w:sz w:val="22"/>
          <w:szCs w:val="22"/>
        </w:rPr>
        <w:t>f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el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lo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w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</w:t>
      </w:r>
      <w:r w:rsidRPr="00CE3CEC">
        <w:rPr>
          <w:rFonts w:asciiTheme="minorHAnsi" w:eastAsia="Cambria" w:hAnsiTheme="minorHAnsi" w:cstheme="minorHAnsi"/>
          <w:b/>
          <w:spacing w:val="19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z w:val="22"/>
          <w:szCs w:val="22"/>
        </w:rPr>
        <w:t>Ri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sz w:val="22"/>
          <w:szCs w:val="22"/>
        </w:rPr>
        <w:t>h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mbria" w:hAnsiTheme="minorHAnsi" w:cstheme="minorHAnsi"/>
          <w:sz w:val="22"/>
          <w:szCs w:val="22"/>
        </w:rPr>
        <w:t>ond,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mbria" w:hAnsiTheme="minorHAnsi" w:cstheme="minorHAnsi"/>
          <w:sz w:val="22"/>
          <w:szCs w:val="22"/>
        </w:rPr>
        <w:t>A</w:t>
      </w:r>
    </w:p>
    <w:p w14:paraId="2CFE3078" w14:textId="77777777" w:rsidR="008519C0" w:rsidRPr="00CE3CEC" w:rsidRDefault="00CE3CEC">
      <w:pPr>
        <w:spacing w:before="1"/>
        <w:ind w:left="280" w:right="84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CE3CEC">
        <w:rPr>
          <w:rFonts w:asciiTheme="minorHAnsi" w:eastAsia="Cambria" w:hAnsiTheme="minorHAnsi" w:cstheme="minorHAnsi"/>
          <w:i/>
          <w:sz w:val="22"/>
          <w:szCs w:val="22"/>
        </w:rPr>
        <w:t>Gene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>ra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As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ista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Pr="00CE3CEC">
        <w:rPr>
          <w:rFonts w:asciiTheme="minorHAnsi" w:eastAsia="Cambria" w:hAnsiTheme="minorHAnsi" w:cstheme="minorHAnsi"/>
          <w:i/>
          <w:spacing w:val="38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z w:val="22"/>
          <w:szCs w:val="22"/>
        </w:rPr>
        <w:t>Ju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sz w:val="22"/>
          <w:szCs w:val="22"/>
        </w:rPr>
        <w:t>e 2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xx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CE3CEC">
        <w:rPr>
          <w:rFonts w:asciiTheme="minorHAnsi" w:eastAsia="Cambria" w:hAnsiTheme="minorHAnsi" w:cstheme="minorHAnsi"/>
          <w:sz w:val="22"/>
          <w:szCs w:val="22"/>
        </w:rPr>
        <w:t>D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mbria" w:hAnsiTheme="minorHAnsi" w:cstheme="minorHAnsi"/>
          <w:sz w:val="22"/>
          <w:szCs w:val="22"/>
        </w:rPr>
        <w:t>er 20</w:t>
      </w:r>
      <w:r w:rsidRPr="00CE3CEC">
        <w:rPr>
          <w:rFonts w:asciiTheme="minorHAnsi" w:eastAsia="Cambria" w:hAnsiTheme="minorHAnsi" w:cstheme="minorHAnsi"/>
          <w:spacing w:val="-4"/>
          <w:sz w:val="22"/>
          <w:szCs w:val="22"/>
        </w:rPr>
        <w:t>x</w:t>
      </w:r>
      <w:r w:rsidRPr="00CE3CEC">
        <w:rPr>
          <w:rFonts w:asciiTheme="minorHAnsi" w:eastAsia="Cambria" w:hAnsiTheme="minorHAnsi" w:cstheme="minorHAnsi"/>
          <w:sz w:val="22"/>
          <w:szCs w:val="22"/>
        </w:rPr>
        <w:t>x</w:t>
      </w:r>
    </w:p>
    <w:p w14:paraId="2E963553" w14:textId="77777777" w:rsidR="008519C0" w:rsidRPr="00CE3CEC" w:rsidRDefault="00CE3CEC">
      <w:pPr>
        <w:spacing w:line="240" w:lineRule="exact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</w:t>
      </w:r>
      <w:r w:rsidRPr="00CE3CEC">
        <w:rPr>
          <w:rFonts w:asciiTheme="minorHAnsi" w:eastAsia="Segoe MDL2 Assets" w:hAnsiTheme="minorHAnsi" w:cstheme="minorHAnsi"/>
          <w:spacing w:val="5"/>
          <w:w w:val="46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is</w:t>
      </w:r>
      <w:r w:rsidRPr="00CE3CEC">
        <w:rPr>
          <w:rFonts w:asciiTheme="minorHAnsi" w:eastAsia="Cambria" w:hAnsiTheme="minorHAnsi" w:cstheme="minorHAnsi"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p</w:t>
      </w:r>
      <w:r w:rsidRPr="00CE3CEC">
        <w:rPr>
          <w:rFonts w:asciiTheme="minorHAnsi" w:eastAsia="Cambria" w:hAnsiTheme="minorHAnsi" w:cstheme="minorHAnsi"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sz w:val="22"/>
          <w:szCs w:val="22"/>
        </w:rPr>
        <w:t>g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tim</w:t>
      </w:r>
      <w:r w:rsidRPr="00CE3CEC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z w:val="22"/>
          <w:szCs w:val="22"/>
        </w:rPr>
        <w:t>h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sz w:val="22"/>
          <w:szCs w:val="22"/>
        </w:rPr>
        <w:t>et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z w:val="22"/>
          <w:szCs w:val="22"/>
        </w:rPr>
        <w:t>,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z w:val="22"/>
          <w:szCs w:val="22"/>
        </w:rPr>
        <w:t>at fro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z w:val="22"/>
          <w:szCs w:val="22"/>
        </w:rPr>
        <w:t>d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z w:val="22"/>
          <w:szCs w:val="22"/>
        </w:rPr>
        <w:t>k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z w:val="22"/>
          <w:szCs w:val="22"/>
        </w:rPr>
        <w:t>as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sz w:val="22"/>
          <w:szCs w:val="22"/>
        </w:rPr>
        <w:t>retar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eastAsia="Cambria" w:hAnsiTheme="minorHAnsi" w:cstheme="minorHAnsi"/>
          <w:sz w:val="22"/>
          <w:szCs w:val="22"/>
        </w:rPr>
        <w:t>,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z w:val="22"/>
          <w:szCs w:val="22"/>
        </w:rPr>
        <w:t>and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z w:val="22"/>
          <w:szCs w:val="22"/>
        </w:rPr>
        <w:t>IRA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d</w:t>
      </w:r>
      <w:r w:rsidRPr="00CE3CEC">
        <w:rPr>
          <w:rFonts w:asciiTheme="minorHAnsi" w:eastAsia="Cambria" w:hAnsiTheme="minorHAnsi" w:cstheme="minorHAnsi"/>
          <w:sz w:val="22"/>
          <w:szCs w:val="22"/>
        </w:rPr>
        <w:t>epar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mbria" w:hAnsiTheme="minorHAnsi" w:cstheme="minorHAnsi"/>
          <w:sz w:val="22"/>
          <w:szCs w:val="22"/>
        </w:rPr>
        <w:t>ent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z w:val="22"/>
          <w:szCs w:val="22"/>
        </w:rPr>
        <w:t>in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mbria" w:hAnsiTheme="minorHAnsi" w:cstheme="minorHAnsi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sz w:val="22"/>
          <w:szCs w:val="22"/>
        </w:rPr>
        <w:t>al p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sz w:val="22"/>
          <w:szCs w:val="22"/>
        </w:rPr>
        <w:t>o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538880CD" w14:textId="77777777" w:rsidR="008519C0" w:rsidRPr="00CE3CEC" w:rsidRDefault="008519C0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36C21589" w14:textId="77777777" w:rsidR="008519C0" w:rsidRPr="00CE3CEC" w:rsidRDefault="00CE3CEC">
      <w:pPr>
        <w:ind w:left="100" w:right="4782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CE3CEC">
        <w:rPr>
          <w:rFonts w:asciiTheme="minorHAnsi" w:eastAsia="Cambria" w:hAnsiTheme="minorHAnsi" w:cstheme="minorHAnsi"/>
          <w:b/>
          <w:sz w:val="22"/>
          <w:szCs w:val="22"/>
        </w:rPr>
        <w:t>LEADERS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H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P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H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ORS,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 xml:space="preserve">D 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XT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>A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CU</w:t>
      </w:r>
      <w:r w:rsidRPr="00CE3CEC">
        <w:rPr>
          <w:rFonts w:asciiTheme="minorHAnsi" w:eastAsia="Cambria" w:hAnsiTheme="minorHAnsi" w:cstheme="minorHAnsi"/>
          <w:b/>
          <w:spacing w:val="-3"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RICU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>LA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R AC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V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ITI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S</w:t>
      </w:r>
    </w:p>
    <w:p w14:paraId="4EC0F32C" w14:textId="77777777" w:rsidR="008519C0" w:rsidRPr="00CE3CEC" w:rsidRDefault="00CE3CEC">
      <w:pPr>
        <w:spacing w:before="30"/>
        <w:ind w:left="280" w:right="76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pict w14:anchorId="3AC9DE25">
          <v:group id="_x0000_s1098" style="position:absolute;left:0;text-align:left;margin-left:34.55pt;margin-top:1.25pt;width:543pt;height:0;z-index:-251673088;mso-position-horizontal-relative:page" coordorigin="691,25" coordsize="10860,0">
            <v:shape id="_x0000_s1099" style="position:absolute;left:691;top:25;width:10860;height:0" coordorigin="691,25" coordsize="10860,0" path="m691,25r10860,e" filled="f" strokeweight=".20464mm">
              <v:path arrowok="t"/>
            </v:shape>
            <w10:wrap anchorx="page"/>
          </v:group>
        </w:pic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ati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al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So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cie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 xml:space="preserve">y 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f B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l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k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E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gi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 xml:space="preserve">s, 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Me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>m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ber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 xml:space="preserve">                                                                                             </w:t>
      </w:r>
      <w:r w:rsidRPr="00CE3CEC">
        <w:rPr>
          <w:rFonts w:asciiTheme="minorHAnsi" w:eastAsia="Cambria" w:hAnsiTheme="minorHAnsi" w:cstheme="minorHAnsi"/>
          <w:i/>
          <w:spacing w:val="24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mbria" w:hAnsiTheme="minorHAnsi" w:cstheme="minorHAnsi"/>
          <w:sz w:val="22"/>
          <w:szCs w:val="22"/>
        </w:rPr>
        <w:t xml:space="preserve">all 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2</w:t>
      </w:r>
      <w:r w:rsidRPr="00CE3CEC">
        <w:rPr>
          <w:rFonts w:asciiTheme="minorHAnsi" w:eastAsia="Cambria" w:hAnsiTheme="minorHAnsi" w:cstheme="minorHAnsi"/>
          <w:sz w:val="22"/>
          <w:szCs w:val="22"/>
        </w:rPr>
        <w:t>0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xx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CE3CEC">
        <w:rPr>
          <w:rFonts w:asciiTheme="minorHAnsi" w:eastAsia="Cambria" w:hAnsiTheme="minorHAnsi" w:cstheme="minorHAnsi"/>
          <w:sz w:val="22"/>
          <w:szCs w:val="22"/>
        </w:rPr>
        <w:t>pr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z w:val="22"/>
          <w:szCs w:val="22"/>
        </w:rPr>
        <w:t xml:space="preserve">ent 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cie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 xml:space="preserve">y 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 xml:space="preserve">f 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>W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En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g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s,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Me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>m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ber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</w:t>
      </w:r>
      <w:r w:rsidRPr="00CE3CEC">
        <w:rPr>
          <w:rFonts w:asciiTheme="minorHAnsi" w:eastAsia="Cambria" w:hAnsiTheme="minorHAnsi" w:cstheme="minorHAnsi"/>
          <w:i/>
          <w:spacing w:val="13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>F</w:t>
      </w:r>
      <w:r w:rsidRPr="00CE3CEC">
        <w:rPr>
          <w:rFonts w:asciiTheme="minorHAnsi" w:eastAsia="Cambria" w:hAnsiTheme="minorHAnsi" w:cstheme="minorHAnsi"/>
          <w:sz w:val="22"/>
          <w:szCs w:val="22"/>
        </w:rPr>
        <w:t>all 200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xx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CE3CEC">
        <w:rPr>
          <w:rFonts w:asciiTheme="minorHAnsi" w:eastAsia="Cambria" w:hAnsiTheme="minorHAnsi" w:cstheme="minorHAnsi"/>
          <w:sz w:val="22"/>
          <w:szCs w:val="22"/>
        </w:rPr>
        <w:t>p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z w:val="22"/>
          <w:szCs w:val="22"/>
        </w:rPr>
        <w:t xml:space="preserve">ent 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Ho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use C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u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cil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</w:t>
      </w:r>
      <w:r w:rsidRPr="00CE3CEC">
        <w:rPr>
          <w:rFonts w:asciiTheme="minorHAnsi" w:eastAsia="Cambria" w:hAnsiTheme="minorHAnsi" w:cstheme="minorHAnsi"/>
          <w:b/>
          <w:spacing w:val="37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mbria" w:hAnsiTheme="minorHAnsi" w:cstheme="minorHAnsi"/>
          <w:sz w:val="22"/>
          <w:szCs w:val="22"/>
        </w:rPr>
        <w:t>all 20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xx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CE3CEC">
        <w:rPr>
          <w:rFonts w:asciiTheme="minorHAnsi" w:eastAsia="Cambria" w:hAnsiTheme="minorHAnsi" w:cstheme="minorHAnsi"/>
          <w:sz w:val="22"/>
          <w:szCs w:val="22"/>
        </w:rPr>
        <w:t>pr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z w:val="22"/>
          <w:szCs w:val="22"/>
        </w:rPr>
        <w:t>ent</w:t>
      </w:r>
    </w:p>
    <w:p w14:paraId="5B3DC6FC" w14:textId="77777777" w:rsidR="008519C0" w:rsidRPr="00CE3CEC" w:rsidRDefault="00CE3CEC">
      <w:pPr>
        <w:spacing w:line="240" w:lineRule="exact"/>
        <w:ind w:left="501"/>
        <w:rPr>
          <w:rFonts w:asciiTheme="minorHAnsi" w:eastAsia="Cambria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CE3CEC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mbria" w:hAnsiTheme="minorHAnsi" w:cstheme="minorHAnsi"/>
          <w:sz w:val="22"/>
          <w:szCs w:val="22"/>
        </w:rPr>
        <w:t>lo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mbria" w:hAnsiTheme="minorHAnsi" w:cstheme="minorHAnsi"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z w:val="22"/>
          <w:szCs w:val="22"/>
        </w:rPr>
        <w:t>Repr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z w:val="22"/>
          <w:szCs w:val="22"/>
        </w:rPr>
        <w:t>en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sz w:val="22"/>
          <w:szCs w:val="22"/>
        </w:rPr>
        <w:t>a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6C078FE1" w14:textId="77777777" w:rsidR="008519C0" w:rsidRPr="00CE3CEC" w:rsidRDefault="00CE3CEC">
      <w:pPr>
        <w:spacing w:before="1"/>
        <w:ind w:left="280" w:right="76"/>
        <w:jc w:val="both"/>
        <w:rPr>
          <w:rFonts w:asciiTheme="minorHAnsi" w:eastAsia="Cambria" w:hAnsiTheme="minorHAnsi" w:cstheme="minorHAnsi"/>
          <w:sz w:val="22"/>
          <w:szCs w:val="22"/>
        </w:rPr>
        <w:sectPr w:rsidR="008519C0" w:rsidRPr="00CE3CEC">
          <w:pgSz w:w="12240" w:h="15840"/>
          <w:pgMar w:top="900" w:right="600" w:bottom="280" w:left="620" w:header="720" w:footer="720" w:gutter="0"/>
          <w:cols w:space="720"/>
        </w:sectPr>
      </w:pPr>
      <w:r w:rsidRPr="00CE3CEC">
        <w:rPr>
          <w:rFonts w:asciiTheme="minorHAnsi" w:eastAsia="Cambria" w:hAnsiTheme="minorHAnsi" w:cstheme="minorHAnsi"/>
          <w:b/>
          <w:sz w:val="22"/>
          <w:szCs w:val="22"/>
        </w:rPr>
        <w:t>Impa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h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isti</w:t>
      </w:r>
      <w:r w:rsidRPr="00CE3CEC">
        <w:rPr>
          <w:rFonts w:asciiTheme="minorHAnsi" w:eastAsia="Cambria" w:hAnsiTheme="minorHAnsi" w:cstheme="minorHAnsi"/>
          <w:b/>
          <w:spacing w:val="-3"/>
          <w:sz w:val="22"/>
          <w:szCs w:val="22"/>
        </w:rPr>
        <w:t>a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g</w:t>
      </w:r>
      <w:r w:rsidRPr="00CE3CEC">
        <w:rPr>
          <w:rFonts w:asciiTheme="minorHAnsi" w:eastAsia="Cambria" w:hAnsiTheme="minorHAnsi" w:cstheme="minorHAnsi"/>
          <w:b/>
          <w:spacing w:val="-3"/>
          <w:sz w:val="22"/>
          <w:szCs w:val="22"/>
        </w:rPr>
        <w:t>a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z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ion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 w:rsidRPr="00CE3CEC">
        <w:rPr>
          <w:rFonts w:asciiTheme="minorHAnsi" w:eastAsia="Cambria" w:hAnsiTheme="minorHAnsi" w:cstheme="minorHAnsi"/>
          <w:b/>
          <w:spacing w:val="22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mbria" w:hAnsiTheme="minorHAnsi" w:cstheme="minorHAnsi"/>
          <w:sz w:val="22"/>
          <w:szCs w:val="22"/>
        </w:rPr>
        <w:t>all 20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xx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CE3CEC">
        <w:rPr>
          <w:rFonts w:asciiTheme="minorHAnsi" w:eastAsia="Cambria" w:hAnsiTheme="minorHAnsi" w:cstheme="minorHAnsi"/>
          <w:sz w:val="22"/>
          <w:szCs w:val="22"/>
        </w:rPr>
        <w:t>pre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z w:val="22"/>
          <w:szCs w:val="22"/>
        </w:rPr>
        <w:t xml:space="preserve">ent 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Fi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 xml:space="preserve">st 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>Y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ear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S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em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 xml:space="preserve">, 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>Fa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ci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>l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>a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      </w:t>
      </w:r>
      <w:r w:rsidRPr="00CE3CEC">
        <w:rPr>
          <w:rFonts w:asciiTheme="minorHAnsi" w:eastAsia="Cambria" w:hAnsiTheme="minorHAnsi" w:cstheme="minorHAnsi"/>
          <w:i/>
          <w:spacing w:val="33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mbria" w:hAnsiTheme="minorHAnsi" w:cstheme="minorHAnsi"/>
          <w:sz w:val="22"/>
          <w:szCs w:val="22"/>
        </w:rPr>
        <w:t>all 20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eastAsia="Cambria" w:hAnsiTheme="minorHAnsi" w:cstheme="minorHAnsi"/>
          <w:sz w:val="22"/>
          <w:szCs w:val="22"/>
        </w:rPr>
        <w:t xml:space="preserve">x 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Underg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CE3CEC">
        <w:rPr>
          <w:rFonts w:asciiTheme="minorHAnsi" w:eastAsia="Cambria" w:hAnsiTheme="minorHAnsi" w:cstheme="minorHAnsi"/>
          <w:b/>
          <w:spacing w:val="-3"/>
          <w:sz w:val="22"/>
          <w:szCs w:val="22"/>
        </w:rPr>
        <w:t>d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uate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Rec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u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me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>m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>tt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e, En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g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 xml:space="preserve">g 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u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>d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>u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cil</w:t>
      </w:r>
      <w:r w:rsidRPr="00CE3CEC">
        <w:rPr>
          <w:rFonts w:asciiTheme="minorHAnsi" w:eastAsia="Cambria" w:hAnsiTheme="minorHAnsi" w:cstheme="minorHAnsi"/>
          <w:sz w:val="22"/>
          <w:szCs w:val="22"/>
        </w:rPr>
        <w:t>,</w:t>
      </w:r>
      <w:r w:rsidRPr="00CE3CEC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Me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>m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ber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 xml:space="preserve">                                       </w:t>
      </w:r>
      <w:r w:rsidRPr="00CE3CEC">
        <w:rPr>
          <w:rFonts w:asciiTheme="minorHAnsi" w:eastAsia="Cambria" w:hAnsiTheme="minorHAnsi" w:cstheme="minorHAnsi"/>
          <w:i/>
          <w:spacing w:val="10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mbria" w:hAnsiTheme="minorHAnsi" w:cstheme="minorHAnsi"/>
          <w:sz w:val="22"/>
          <w:szCs w:val="22"/>
        </w:rPr>
        <w:t>all 20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xx 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l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ub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ro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ss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u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>y</w:t>
      </w:r>
      <w:r w:rsidRPr="00CE3CEC">
        <w:rPr>
          <w:rFonts w:asciiTheme="minorHAnsi" w:eastAsia="Cambria" w:hAnsiTheme="minorHAnsi" w:cstheme="minorHAnsi"/>
          <w:sz w:val="22"/>
          <w:szCs w:val="22"/>
        </w:rPr>
        <w:t>,</w:t>
      </w:r>
      <w:r w:rsidRPr="00CE3CEC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Me</w:t>
      </w:r>
      <w:r w:rsidRPr="00CE3CEC">
        <w:rPr>
          <w:rFonts w:asciiTheme="minorHAnsi" w:eastAsia="Cambria" w:hAnsiTheme="minorHAnsi" w:cstheme="minorHAnsi"/>
          <w:i/>
          <w:spacing w:val="-3"/>
          <w:sz w:val="22"/>
          <w:szCs w:val="22"/>
        </w:rPr>
        <w:t>m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ber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</w:t>
      </w:r>
      <w:r w:rsidRPr="00CE3CEC">
        <w:rPr>
          <w:rFonts w:asciiTheme="minorHAnsi" w:eastAsia="Cambria" w:hAnsiTheme="minorHAnsi" w:cstheme="minorHAnsi"/>
          <w:i/>
          <w:spacing w:val="27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mbria" w:hAnsiTheme="minorHAnsi" w:cstheme="minorHAnsi"/>
          <w:sz w:val="22"/>
          <w:szCs w:val="22"/>
        </w:rPr>
        <w:t>all 200</w:t>
      </w:r>
      <w:r w:rsidRPr="00CE3CEC">
        <w:rPr>
          <w:rFonts w:asciiTheme="minorHAnsi" w:eastAsia="Cambria" w:hAnsiTheme="minorHAnsi" w:cstheme="minorHAnsi"/>
          <w:spacing w:val="-2"/>
          <w:sz w:val="22"/>
          <w:szCs w:val="22"/>
        </w:rPr>
        <w:t>8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-S</w:t>
      </w:r>
      <w:r w:rsidRPr="00CE3CEC">
        <w:rPr>
          <w:rFonts w:asciiTheme="minorHAnsi" w:eastAsia="Cambria" w:hAnsiTheme="minorHAnsi" w:cstheme="minorHAnsi"/>
          <w:sz w:val="22"/>
          <w:szCs w:val="22"/>
        </w:rPr>
        <w:t>p</w:t>
      </w:r>
      <w:r w:rsidRPr="00CE3CEC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sz w:val="22"/>
          <w:szCs w:val="22"/>
        </w:rPr>
        <w:t>g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z w:val="22"/>
          <w:szCs w:val="22"/>
        </w:rPr>
        <w:t>20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eastAsia="Cambria" w:hAnsiTheme="minorHAnsi" w:cstheme="minorHAnsi"/>
          <w:sz w:val="22"/>
          <w:szCs w:val="22"/>
        </w:rPr>
        <w:t xml:space="preserve">x 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Si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ai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ho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>l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J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ewi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h F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>e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llow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 xml:space="preserve">ship 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So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cie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b/>
          <w:spacing w:val="2"/>
          <w:sz w:val="22"/>
          <w:szCs w:val="22"/>
        </w:rPr>
        <w:t>y</w:t>
      </w:r>
      <w:r w:rsidRPr="00CE3CEC">
        <w:rPr>
          <w:rFonts w:asciiTheme="minorHAnsi" w:eastAsia="Cambria" w:hAnsiTheme="minorHAnsi" w:cstheme="minorHAnsi"/>
          <w:sz w:val="22"/>
          <w:szCs w:val="22"/>
        </w:rPr>
        <w:t>,</w:t>
      </w:r>
      <w:r w:rsidRPr="00CE3CEC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Stu</w:t>
      </w:r>
      <w:r w:rsidRPr="00CE3CEC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ent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</w:t>
      </w:r>
      <w:r w:rsidRPr="00CE3CEC">
        <w:rPr>
          <w:rFonts w:asciiTheme="minorHAnsi" w:eastAsia="Cambria" w:hAnsiTheme="minorHAnsi" w:cstheme="minorHAnsi"/>
          <w:i/>
          <w:spacing w:val="30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mbria" w:hAnsiTheme="minorHAnsi" w:cstheme="minorHAnsi"/>
          <w:sz w:val="22"/>
          <w:szCs w:val="22"/>
        </w:rPr>
        <w:t>all 20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xx 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Day in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 xml:space="preserve">he 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l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>f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e p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ro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gr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m:</w:t>
      </w:r>
      <w:r w:rsidRPr="00CE3CEC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Zi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b/>
          <w:spacing w:val="-1"/>
          <w:sz w:val="22"/>
          <w:szCs w:val="22"/>
        </w:rPr>
        <w:t>Un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ion Ba</w:t>
      </w:r>
      <w:r w:rsidRPr="00CE3CEC">
        <w:rPr>
          <w:rFonts w:asciiTheme="minorHAnsi" w:eastAsia="Cambria" w:hAnsiTheme="minorHAnsi" w:cstheme="minorHAnsi"/>
          <w:b/>
          <w:spacing w:val="-3"/>
          <w:sz w:val="22"/>
          <w:szCs w:val="22"/>
        </w:rPr>
        <w:t>p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CE3CEC">
        <w:rPr>
          <w:rFonts w:asciiTheme="minorHAnsi" w:eastAsia="Cambria" w:hAnsiTheme="minorHAnsi" w:cstheme="minorHAnsi"/>
          <w:b/>
          <w:spacing w:val="-3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Chu</w:t>
      </w:r>
      <w:r w:rsidRPr="00CE3CEC">
        <w:rPr>
          <w:rFonts w:asciiTheme="minorHAnsi" w:eastAsia="Cambria" w:hAnsiTheme="minorHAnsi" w:cstheme="minorHAnsi"/>
          <w:b/>
          <w:spacing w:val="-3"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CE3CEC">
        <w:rPr>
          <w:rFonts w:asciiTheme="minorHAnsi" w:eastAsia="Cambria" w:hAnsiTheme="minorHAnsi" w:cstheme="minorHAnsi"/>
          <w:b/>
          <w:spacing w:val="2"/>
          <w:sz w:val="22"/>
          <w:szCs w:val="22"/>
        </w:rPr>
        <w:t>h</w:t>
      </w:r>
      <w:r w:rsidRPr="00CE3CEC">
        <w:rPr>
          <w:rFonts w:asciiTheme="minorHAnsi" w:eastAsia="Cambria" w:hAnsiTheme="minorHAnsi" w:cstheme="minorHAnsi"/>
          <w:sz w:val="22"/>
          <w:szCs w:val="22"/>
        </w:rPr>
        <w:t>,</w:t>
      </w:r>
      <w:r w:rsidRPr="00CE3CE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i/>
          <w:spacing w:val="-2"/>
          <w:sz w:val="22"/>
          <w:szCs w:val="22"/>
        </w:rPr>
        <w:t>u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CE3CEC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CE3CEC">
        <w:rPr>
          <w:rFonts w:asciiTheme="minorHAnsi" w:eastAsia="Cambria" w:hAnsiTheme="minorHAnsi" w:cstheme="minorHAnsi"/>
          <w:i/>
          <w:sz w:val="22"/>
          <w:szCs w:val="22"/>
        </w:rPr>
        <w:t xml:space="preserve">                                                                             </w:t>
      </w:r>
      <w:r w:rsidRPr="00CE3CEC">
        <w:rPr>
          <w:rFonts w:asciiTheme="minorHAnsi" w:eastAsia="Cambria" w:hAnsiTheme="minorHAnsi" w:cstheme="minorHAnsi"/>
          <w:i/>
          <w:spacing w:val="26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mbria" w:hAnsiTheme="minorHAnsi" w:cstheme="minorHAnsi"/>
          <w:sz w:val="22"/>
          <w:szCs w:val="22"/>
        </w:rPr>
        <w:t>pring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mbria" w:hAnsiTheme="minorHAnsi" w:cstheme="minorHAnsi"/>
          <w:sz w:val="22"/>
          <w:szCs w:val="22"/>
        </w:rPr>
        <w:t>20</w:t>
      </w:r>
      <w:r w:rsidRPr="00CE3CEC">
        <w:rPr>
          <w:rFonts w:asciiTheme="minorHAnsi" w:eastAsia="Cambria" w:hAnsiTheme="minorHAnsi" w:cstheme="minorHAnsi"/>
          <w:spacing w:val="-1"/>
          <w:sz w:val="22"/>
          <w:szCs w:val="22"/>
        </w:rPr>
        <w:t>xx</w:t>
      </w:r>
    </w:p>
    <w:p w14:paraId="79279EE0" w14:textId="77777777" w:rsidR="008519C0" w:rsidRPr="00CE3CEC" w:rsidRDefault="00CE3CEC">
      <w:pPr>
        <w:spacing w:before="52" w:line="400" w:lineRule="exact"/>
        <w:ind w:left="100"/>
        <w:rPr>
          <w:rFonts w:asciiTheme="minorHAnsi" w:hAnsiTheme="minorHAnsi" w:cstheme="minorHAnsi"/>
          <w:sz w:val="22"/>
          <w:szCs w:val="22"/>
        </w:rPr>
        <w:sectPr w:rsidR="008519C0" w:rsidRPr="00CE3CEC">
          <w:pgSz w:w="12240" w:h="15840"/>
          <w:pgMar w:top="660" w:right="720" w:bottom="280" w:left="800" w:header="720" w:footer="720" w:gutter="0"/>
          <w:cols w:space="720"/>
        </w:sectPr>
      </w:pP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lastRenderedPageBreak/>
        <w:t>T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 xml:space="preserve">OM 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J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EF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ERSON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 xml:space="preserve">                                                                                 </w:t>
      </w:r>
      <w:r w:rsidRPr="00CE3CEC">
        <w:rPr>
          <w:rFonts w:asciiTheme="minorHAnsi" w:hAnsiTheme="minorHAnsi" w:cstheme="minorHAnsi"/>
          <w:spacing w:val="21"/>
          <w:position w:val="-1"/>
          <w:sz w:val="22"/>
          <w:szCs w:val="22"/>
        </w:rPr>
        <w:t xml:space="preserve"> </w:t>
      </w:r>
      <w:hyperlink r:id="rId6">
        <w:r w:rsidRPr="00CE3CEC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T</w:t>
        </w:r>
        <w:r w:rsidRPr="00CE3CEC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J@V</w:t>
        </w:r>
        <w:r w:rsidRPr="00CE3CEC">
          <w:rPr>
            <w:rFonts w:asciiTheme="minorHAnsi" w:hAnsiTheme="minorHAnsi" w:cstheme="minorHAnsi"/>
            <w:spacing w:val="-4"/>
            <w:position w:val="-1"/>
            <w:sz w:val="22"/>
            <w:szCs w:val="22"/>
          </w:rPr>
          <w:t>I</w:t>
        </w:r>
        <w:r w:rsidRPr="00CE3CEC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R</w:t>
        </w:r>
        <w:r w:rsidRPr="00CE3CEC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G</w:t>
        </w:r>
        <w:r w:rsidRPr="00CE3CEC">
          <w:rPr>
            <w:rFonts w:asciiTheme="minorHAnsi" w:hAnsiTheme="minorHAnsi" w:cstheme="minorHAnsi"/>
            <w:spacing w:val="-2"/>
            <w:position w:val="-1"/>
            <w:sz w:val="22"/>
            <w:szCs w:val="22"/>
          </w:rPr>
          <w:t>I</w:t>
        </w:r>
        <w:r w:rsidRPr="00CE3CEC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N</w:t>
        </w:r>
        <w:r w:rsidRPr="00CE3CEC">
          <w:rPr>
            <w:rFonts w:asciiTheme="minorHAnsi" w:hAnsiTheme="minorHAnsi" w:cstheme="minorHAnsi"/>
            <w:spacing w:val="-4"/>
            <w:position w:val="-1"/>
            <w:sz w:val="22"/>
            <w:szCs w:val="22"/>
          </w:rPr>
          <w:t>I</w:t>
        </w:r>
        <w:r w:rsidRPr="00CE3CEC">
          <w:rPr>
            <w:rFonts w:asciiTheme="minorHAnsi" w:hAnsiTheme="minorHAnsi" w:cstheme="minorHAnsi"/>
            <w:spacing w:val="2"/>
            <w:position w:val="-1"/>
            <w:sz w:val="22"/>
            <w:szCs w:val="22"/>
          </w:rPr>
          <w:t>A</w:t>
        </w:r>
        <w:r w:rsidRPr="00CE3CEC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.</w:t>
        </w:r>
        <w:r w:rsidRPr="00CE3CEC">
          <w:rPr>
            <w:rFonts w:asciiTheme="minorHAnsi" w:hAnsiTheme="minorHAnsi" w:cstheme="minorHAnsi"/>
            <w:position w:val="-1"/>
            <w:sz w:val="22"/>
            <w:szCs w:val="22"/>
          </w:rPr>
          <w:t>E</w:t>
        </w:r>
        <w:r w:rsidRPr="00CE3CEC">
          <w:rPr>
            <w:rFonts w:asciiTheme="minorHAnsi" w:hAnsiTheme="minorHAnsi" w:cstheme="minorHAnsi"/>
            <w:spacing w:val="-2"/>
            <w:position w:val="-1"/>
            <w:sz w:val="22"/>
            <w:szCs w:val="22"/>
          </w:rPr>
          <w:t>D</w:t>
        </w:r>
        <w:r w:rsidRPr="00CE3CEC">
          <w:rPr>
            <w:rFonts w:asciiTheme="minorHAnsi" w:hAnsiTheme="minorHAnsi" w:cstheme="minorHAnsi"/>
            <w:position w:val="-1"/>
            <w:sz w:val="22"/>
            <w:szCs w:val="22"/>
          </w:rPr>
          <w:t>U</w:t>
        </w:r>
      </w:hyperlink>
    </w:p>
    <w:p w14:paraId="0006E633" w14:textId="77777777" w:rsidR="008519C0" w:rsidRPr="00CE3CEC" w:rsidRDefault="00CE3CEC">
      <w:pPr>
        <w:spacing w:before="73"/>
        <w:ind w:left="64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i/>
          <w:sz w:val="22"/>
          <w:szCs w:val="22"/>
        </w:rPr>
        <w:t>S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i/>
          <w:sz w:val="22"/>
          <w:szCs w:val="22"/>
        </w:rPr>
        <w:t>hool Address</w:t>
      </w:r>
    </w:p>
    <w:p w14:paraId="23B9D885" w14:textId="77777777" w:rsidR="008519C0" w:rsidRPr="00CE3CEC" w:rsidRDefault="00CE3CEC">
      <w:pPr>
        <w:ind w:left="64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10 Rotunda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Wa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</w:p>
    <w:p w14:paraId="2BB41D51" w14:textId="77777777" w:rsidR="008519C0" w:rsidRPr="00CE3CEC" w:rsidRDefault="00CE3CEC">
      <w:pPr>
        <w:ind w:left="640" w:right="-56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>Ch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rlottesvi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 xml:space="preserve">le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A 22903</w:t>
      </w:r>
    </w:p>
    <w:p w14:paraId="37D579FA" w14:textId="77777777" w:rsidR="008519C0" w:rsidRPr="00CE3CEC" w:rsidRDefault="00CE3CEC">
      <w:pPr>
        <w:ind w:left="64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>434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E3CEC">
        <w:rPr>
          <w:rFonts w:asciiTheme="minorHAnsi" w:hAnsiTheme="minorHAnsi" w:cstheme="minorHAnsi"/>
          <w:sz w:val="22"/>
          <w:szCs w:val="22"/>
        </w:rPr>
        <w:t>xx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E3CEC">
        <w:rPr>
          <w:rFonts w:asciiTheme="minorHAnsi" w:hAnsiTheme="minorHAnsi" w:cstheme="minorHAnsi"/>
          <w:sz w:val="22"/>
          <w:szCs w:val="22"/>
        </w:rPr>
        <w:t>xxxx</w:t>
      </w:r>
    </w:p>
    <w:p w14:paraId="13B54596" w14:textId="77777777" w:rsidR="008519C0" w:rsidRPr="00CE3CEC" w:rsidRDefault="008519C0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2C3B5632" w14:textId="77777777" w:rsidR="008519C0" w:rsidRPr="00CE3CEC" w:rsidRDefault="00CE3CEC">
      <w:pPr>
        <w:spacing w:line="260" w:lineRule="exact"/>
        <w:ind w:left="28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position w:val="-1"/>
          <w:sz w:val="22"/>
          <w:szCs w:val="22"/>
        </w:rPr>
        <w:t>DUCAT</w:t>
      </w:r>
      <w:r w:rsidRPr="00CE3CE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</w:p>
    <w:p w14:paraId="7B6699AC" w14:textId="77777777" w:rsidR="008519C0" w:rsidRPr="00CE3CEC" w:rsidRDefault="00CE3CEC">
      <w:pPr>
        <w:spacing w:before="73"/>
        <w:ind w:left="-41" w:right="176" w:firstLine="596"/>
        <w:jc w:val="right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br w:type="column"/>
      </w:r>
      <w:r w:rsidRPr="00CE3CEC">
        <w:rPr>
          <w:rFonts w:asciiTheme="minorHAnsi" w:hAnsiTheme="minorHAnsi" w:cstheme="minorHAnsi"/>
          <w:i/>
          <w:sz w:val="22"/>
          <w:szCs w:val="22"/>
        </w:rPr>
        <w:t>P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i/>
          <w:sz w:val="22"/>
          <w:szCs w:val="22"/>
        </w:rPr>
        <w:t>rman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i/>
          <w:sz w:val="22"/>
          <w:szCs w:val="22"/>
        </w:rPr>
        <w:t xml:space="preserve">nt Address </w:t>
      </w:r>
      <w:r w:rsidRPr="00CE3CEC">
        <w:rPr>
          <w:rFonts w:asciiTheme="minorHAnsi" w:hAnsiTheme="minorHAnsi" w:cstheme="minorHAnsi"/>
          <w:sz w:val="22"/>
          <w:szCs w:val="22"/>
        </w:rPr>
        <w:t xml:space="preserve">Route 20, </w:t>
      </w:r>
      <w:r w:rsidRPr="00CE3CEC">
        <w:rPr>
          <w:rFonts w:asciiTheme="minorHAnsi" w:hAnsiTheme="minorHAnsi" w:cstheme="minorHAnsi"/>
          <w:sz w:val="22"/>
          <w:szCs w:val="22"/>
        </w:rPr>
        <w:t>Monti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o Ch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rlottesvi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le VA 22940</w:t>
      </w:r>
    </w:p>
    <w:p w14:paraId="2A224FB3" w14:textId="77777777" w:rsidR="008519C0" w:rsidRPr="00CE3CEC" w:rsidRDefault="00CE3CEC">
      <w:pPr>
        <w:spacing w:line="260" w:lineRule="exact"/>
        <w:ind w:right="176"/>
        <w:jc w:val="right"/>
        <w:rPr>
          <w:rFonts w:asciiTheme="minorHAnsi" w:hAnsiTheme="minorHAnsi" w:cstheme="minorHAnsi"/>
          <w:sz w:val="22"/>
          <w:szCs w:val="22"/>
        </w:rPr>
        <w:sectPr w:rsidR="008519C0" w:rsidRPr="00CE3CEC">
          <w:type w:val="continuous"/>
          <w:pgSz w:w="12240" w:h="15840"/>
          <w:pgMar w:top="700" w:right="720" w:bottom="280" w:left="800" w:header="720" w:footer="720" w:gutter="0"/>
          <w:cols w:num="2" w:space="720" w:equalWidth="0">
            <w:col w:w="3120" w:space="4944"/>
            <w:col w:w="2656"/>
          </w:cols>
        </w:sectPr>
      </w:pPr>
      <w:r w:rsidRPr="00CE3CEC">
        <w:rPr>
          <w:rFonts w:asciiTheme="minorHAnsi" w:hAnsiTheme="minorHAnsi" w:cstheme="minorHAnsi"/>
          <w:sz w:val="22"/>
          <w:szCs w:val="22"/>
        </w:rPr>
        <w:t>434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E3CEC">
        <w:rPr>
          <w:rFonts w:asciiTheme="minorHAnsi" w:hAnsiTheme="minorHAnsi" w:cstheme="minorHAnsi"/>
          <w:sz w:val="22"/>
          <w:szCs w:val="22"/>
        </w:rPr>
        <w:t>xx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E3CEC">
        <w:rPr>
          <w:rFonts w:asciiTheme="minorHAnsi" w:hAnsiTheme="minorHAnsi" w:cstheme="minorHAnsi"/>
          <w:sz w:val="22"/>
          <w:szCs w:val="22"/>
        </w:rPr>
        <w:t>xxxx</w:t>
      </w:r>
    </w:p>
    <w:p w14:paraId="01585561" w14:textId="77777777" w:rsidR="008519C0" w:rsidRPr="00CE3CEC" w:rsidRDefault="00CE3CEC">
      <w:pPr>
        <w:spacing w:before="50"/>
        <w:ind w:left="640" w:right="155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pict w14:anchorId="6D5C14CB">
          <v:group id="_x0000_s1096" style="position:absolute;left:0;text-align:left;margin-left:43.55pt;margin-top:58.9pt;width:534pt;height:0;z-index:-251672064;mso-position-horizontal-relative:page;mso-position-vertical-relative:page" coordorigin="871,1178" coordsize="10680,0">
            <v:shape id="_x0000_s1097" style="position:absolute;left:871;top:1178;width:10680;height:0" coordorigin="871,1178" coordsize="10680,0" path="m871,1178r10680,e" filled="f" strokeweight="2.26pt">
              <v:path arrowok="t"/>
            </v:shape>
            <w10:wrap anchorx="page" anchory="page"/>
          </v:group>
        </w:pict>
      </w:r>
      <w:r w:rsidRPr="00CE3CEC">
        <w:rPr>
          <w:rFonts w:asciiTheme="minorHAnsi" w:hAnsiTheme="minorHAnsi" w:cstheme="minorHAnsi"/>
          <w:sz w:val="22"/>
          <w:szCs w:val="22"/>
        </w:rPr>
        <w:pict w14:anchorId="0096AA68">
          <v:group id="_x0000_s1094" style="position:absolute;left:0;text-align:left;margin-left:52.55pt;margin-top:2.1pt;width:516pt;height:0;z-index:-251671040;mso-position-horizontal-relative:page" coordorigin="1051,42" coordsize="10320,0">
            <v:shape id="_x0000_s1095" style="position:absolute;left:1051;top:42;width:10320;height:0" coordorigin="1051,42" coordsize="10320,0" path="m1051,42r10320,e" filled="f" strokeweight="1.54pt">
              <v:path arrowok="t"/>
            </v:shape>
            <w10:wrap anchorx="page"/>
          </v:group>
        </w:pic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b/>
          <w:sz w:val="22"/>
          <w:szCs w:val="22"/>
        </w:rPr>
        <w:t>niv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f</w:t>
      </w:r>
      <w:r w:rsidRPr="00CE3CEC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V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ni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, S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hool 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f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ngi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z w:val="22"/>
          <w:szCs w:val="22"/>
        </w:rPr>
        <w:t>ee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ng a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z w:val="22"/>
          <w:szCs w:val="22"/>
        </w:rPr>
        <w:t>d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A</w:t>
      </w:r>
      <w:r w:rsidRPr="00CE3CEC">
        <w:rPr>
          <w:rFonts w:asciiTheme="minorHAnsi" w:hAnsiTheme="minorHAnsi" w:cstheme="minorHAnsi"/>
          <w:b/>
          <w:sz w:val="22"/>
          <w:szCs w:val="22"/>
        </w:rPr>
        <w:t>p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ed 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ce                                  </w:t>
      </w:r>
      <w:r w:rsidRPr="00CE3CEC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ha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e,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</w:p>
    <w:p w14:paraId="34D02B6D" w14:textId="77777777" w:rsidR="008519C0" w:rsidRPr="00CE3CEC" w:rsidRDefault="00CE3CEC">
      <w:pPr>
        <w:spacing w:line="240" w:lineRule="exact"/>
        <w:ind w:left="640" w:right="150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i/>
          <w:sz w:val="22"/>
          <w:szCs w:val="22"/>
        </w:rPr>
        <w:t xml:space="preserve">B.S 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CE3CEC">
        <w:rPr>
          <w:rFonts w:asciiTheme="minorHAnsi" w:hAnsiTheme="minorHAnsi" w:cstheme="minorHAnsi"/>
          <w:i/>
          <w:sz w:val="22"/>
          <w:szCs w:val="22"/>
        </w:rPr>
        <w:t>or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CE3CEC">
        <w:rPr>
          <w:rFonts w:asciiTheme="minorHAnsi" w:hAnsiTheme="minorHAnsi" w:cstheme="minorHAnsi"/>
          <w:i/>
          <w:sz w:val="22"/>
          <w:szCs w:val="22"/>
        </w:rPr>
        <w:t>y</w:t>
      </w:r>
      <w:r w:rsidRPr="00CE3CEC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i/>
          <w:sz w:val="22"/>
          <w:szCs w:val="22"/>
        </w:rPr>
        <w:t>ems En</w:t>
      </w:r>
      <w:r w:rsidRPr="00CE3CEC">
        <w:rPr>
          <w:rFonts w:asciiTheme="minorHAnsi" w:hAnsiTheme="minorHAnsi" w:cstheme="minorHAnsi"/>
          <w:i/>
          <w:spacing w:val="-3"/>
          <w:sz w:val="22"/>
          <w:szCs w:val="22"/>
        </w:rPr>
        <w:t>g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i/>
          <w:sz w:val="22"/>
          <w:szCs w:val="22"/>
        </w:rPr>
        <w:t>n</w:t>
      </w:r>
      <w:r w:rsidRPr="00CE3CEC">
        <w:rPr>
          <w:rFonts w:asciiTheme="minorHAnsi" w:hAnsiTheme="minorHAnsi" w:cstheme="minorHAnsi"/>
          <w:i/>
          <w:spacing w:val="-2"/>
          <w:sz w:val="22"/>
          <w:szCs w:val="22"/>
        </w:rPr>
        <w:t>ee</w:t>
      </w:r>
      <w:r w:rsidRPr="00CE3CEC">
        <w:rPr>
          <w:rFonts w:asciiTheme="minorHAnsi" w:hAnsiTheme="minorHAnsi" w:cstheme="minorHAnsi"/>
          <w:i/>
          <w:sz w:val="22"/>
          <w:szCs w:val="22"/>
        </w:rPr>
        <w:t>r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i/>
          <w:sz w:val="22"/>
          <w:szCs w:val="22"/>
        </w:rPr>
        <w:t>ng, B.A</w:t>
      </w:r>
      <w:r w:rsidRPr="00CE3CE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CE3CEC">
        <w:rPr>
          <w:rFonts w:asciiTheme="minorHAnsi" w:hAnsiTheme="minorHAnsi" w:cstheme="minorHAnsi"/>
          <w:i/>
          <w:sz w:val="22"/>
          <w:szCs w:val="22"/>
        </w:rPr>
        <w:t>or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CE3CEC">
        <w:rPr>
          <w:rFonts w:asciiTheme="minorHAnsi" w:hAnsiTheme="minorHAnsi" w:cstheme="minorHAnsi"/>
          <w:i/>
          <w:sz w:val="22"/>
          <w:szCs w:val="22"/>
        </w:rPr>
        <w:t>cono</w:t>
      </w:r>
      <w:r w:rsidRPr="00CE3CEC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i/>
          <w:sz w:val="22"/>
          <w:szCs w:val="22"/>
        </w:rPr>
        <w:t>c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i/>
          <w:sz w:val="22"/>
          <w:szCs w:val="22"/>
        </w:rPr>
        <w:t xml:space="preserve">, B.S </w:t>
      </w:r>
      <w:r w:rsidRPr="00CE3CEC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i/>
          <w:sz w:val="22"/>
          <w:szCs w:val="22"/>
        </w:rPr>
        <w:t>nor Co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CE3CEC">
        <w:rPr>
          <w:rFonts w:asciiTheme="minorHAnsi" w:hAnsiTheme="minorHAnsi" w:cstheme="minorHAnsi"/>
          <w:i/>
          <w:sz w:val="22"/>
          <w:szCs w:val="22"/>
        </w:rPr>
        <w:t>u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i/>
          <w:sz w:val="22"/>
          <w:szCs w:val="22"/>
        </w:rPr>
        <w:t>r S</w:t>
      </w:r>
      <w:r w:rsidRPr="00CE3CEC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i/>
          <w:sz w:val="22"/>
          <w:szCs w:val="22"/>
        </w:rPr>
        <w:t xml:space="preserve">nce                         </w:t>
      </w:r>
      <w:r w:rsidRPr="00CE3CEC">
        <w:rPr>
          <w:rFonts w:asciiTheme="minorHAnsi" w:hAnsiTheme="minorHAnsi" w:cstheme="minorHAnsi"/>
          <w:i/>
          <w:spacing w:val="3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20xx</w:t>
      </w:r>
    </w:p>
    <w:p w14:paraId="311ECF7D" w14:textId="77777777" w:rsidR="008519C0" w:rsidRPr="00CE3CEC" w:rsidRDefault="00CE3CEC">
      <w:pPr>
        <w:spacing w:before="6"/>
        <w:ind w:left="100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CE3CE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>Sys</w:t>
      </w:r>
      <w:r w:rsidRPr="00CE3CEC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i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>ngin</w:t>
      </w:r>
      <w:r w:rsidRPr="00CE3CEC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 xml:space="preserve">ng </w:t>
      </w:r>
      <w:r w:rsidRPr="00CE3CEC">
        <w:rPr>
          <w:rFonts w:asciiTheme="minorHAnsi" w:hAnsiTheme="minorHAnsi" w:cstheme="minorHAnsi"/>
          <w:b/>
          <w:i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>PA</w:t>
      </w:r>
      <w:r w:rsidRPr="00CE3CEC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>3.96</w:t>
      </w:r>
    </w:p>
    <w:p w14:paraId="060ABA0E" w14:textId="77777777" w:rsidR="008519C0" w:rsidRPr="00CE3CEC" w:rsidRDefault="00CE3CEC">
      <w:pPr>
        <w:spacing w:line="240" w:lineRule="exact"/>
        <w:ind w:left="100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CE3CE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i/>
          <w:spacing w:val="-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>vera</w:t>
      </w:r>
      <w:r w:rsidRPr="00CE3CEC">
        <w:rPr>
          <w:rFonts w:asciiTheme="minorHAnsi" w:hAnsiTheme="minorHAnsi" w:cstheme="minorHAnsi"/>
          <w:b/>
          <w:i/>
          <w:spacing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i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>PA</w:t>
      </w:r>
      <w:r w:rsidRPr="00CE3CEC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>3.7</w:t>
      </w:r>
    </w:p>
    <w:p w14:paraId="6490596D" w14:textId="77777777" w:rsidR="008519C0" w:rsidRPr="00CE3CEC" w:rsidRDefault="00CE3CEC">
      <w:pPr>
        <w:spacing w:line="240" w:lineRule="exact"/>
        <w:ind w:left="100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CE3CE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 xml:space="preserve">eans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st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2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CE3CEC">
        <w:rPr>
          <w:rFonts w:asciiTheme="minorHAnsi" w:hAnsiTheme="minorHAnsi" w:cstheme="minorHAnsi"/>
          <w:sz w:val="22"/>
          <w:szCs w:val="22"/>
        </w:rPr>
        <w:t xml:space="preserve">xx,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CE3CEC">
        <w:rPr>
          <w:rFonts w:asciiTheme="minorHAnsi" w:hAnsiTheme="minorHAnsi" w:cstheme="minorHAnsi"/>
          <w:sz w:val="22"/>
          <w:szCs w:val="22"/>
        </w:rPr>
        <w:t>xx</w:t>
      </w:r>
    </w:p>
    <w:p w14:paraId="10C3A4D9" w14:textId="77777777" w:rsidR="008519C0" w:rsidRPr="00CE3CEC" w:rsidRDefault="00CE3CEC">
      <w:pPr>
        <w:spacing w:before="1"/>
        <w:ind w:left="100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CE3CE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ed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 Hon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–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20%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 xml:space="preserve">n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</w:p>
    <w:p w14:paraId="3C97C664" w14:textId="77777777" w:rsidR="008519C0" w:rsidRPr="00CE3CEC" w:rsidRDefault="008519C0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25A2AE97" w14:textId="77777777" w:rsidR="008519C0" w:rsidRPr="00CE3CEC" w:rsidRDefault="00CE3CEC">
      <w:pPr>
        <w:ind w:left="640" w:right="188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homas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Je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ff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z w:val="22"/>
          <w:szCs w:val="22"/>
        </w:rPr>
        <w:t>son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Hi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gh 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>chool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r S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en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e and 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chnolo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y                                                   </w:t>
      </w:r>
      <w:r w:rsidRPr="00CE3CEC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ex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nd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a,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</w:p>
    <w:p w14:paraId="6D109C89" w14:textId="77777777" w:rsidR="008519C0" w:rsidRPr="00CE3CEC" w:rsidRDefault="00CE3CEC">
      <w:pPr>
        <w:spacing w:line="240" w:lineRule="exact"/>
        <w:ind w:left="640" w:right="145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i/>
          <w:sz w:val="22"/>
          <w:szCs w:val="22"/>
        </w:rPr>
        <w:t>Tho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i/>
          <w:sz w:val="22"/>
          <w:szCs w:val="22"/>
        </w:rPr>
        <w:t xml:space="preserve">as 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CE3CEC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CE3CEC">
        <w:rPr>
          <w:rFonts w:asciiTheme="minorHAnsi" w:hAnsiTheme="minorHAnsi" w:cstheme="minorHAnsi"/>
          <w:i/>
          <w:sz w:val="22"/>
          <w:szCs w:val="22"/>
        </w:rPr>
        <w:t>e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CE3CEC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i/>
          <w:sz w:val="22"/>
          <w:szCs w:val="22"/>
        </w:rPr>
        <w:t>o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i/>
          <w:sz w:val="22"/>
          <w:szCs w:val="22"/>
        </w:rPr>
        <w:t>a</w:t>
      </w:r>
      <w:r w:rsidRPr="00CE3CEC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</w:t>
      </w:r>
      <w:r w:rsidRPr="00CE3CEC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ne 2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CE3CEC">
        <w:rPr>
          <w:rFonts w:asciiTheme="minorHAnsi" w:hAnsiTheme="minorHAnsi" w:cstheme="minorHAnsi"/>
          <w:sz w:val="22"/>
          <w:szCs w:val="22"/>
        </w:rPr>
        <w:t>xx</w:t>
      </w:r>
    </w:p>
    <w:p w14:paraId="31523120" w14:textId="77777777" w:rsidR="008519C0" w:rsidRPr="00CE3CEC" w:rsidRDefault="00CE3CEC">
      <w:pPr>
        <w:spacing w:before="2"/>
        <w:ind w:left="100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CE3CE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PA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3.75</w:t>
      </w:r>
    </w:p>
    <w:p w14:paraId="39336E1E" w14:textId="77777777" w:rsidR="008519C0" w:rsidRPr="00CE3CEC" w:rsidRDefault="00CE3CEC">
      <w:pPr>
        <w:spacing w:line="260" w:lineRule="exact"/>
        <w:ind w:left="100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CE3CE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ATS: Math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– 800, V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CE3CEC">
        <w:rPr>
          <w:rFonts w:asciiTheme="minorHAnsi" w:hAnsiTheme="minorHAnsi" w:cstheme="minorHAnsi"/>
          <w:sz w:val="22"/>
          <w:szCs w:val="22"/>
        </w:rPr>
        <w:t>b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– 6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CE3CEC">
        <w:rPr>
          <w:rFonts w:asciiTheme="minorHAnsi" w:hAnsiTheme="minorHAnsi" w:cstheme="minorHAnsi"/>
          <w:sz w:val="22"/>
          <w:szCs w:val="22"/>
        </w:rPr>
        <w:t>0, M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th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II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– 8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CE3CEC">
        <w:rPr>
          <w:rFonts w:asciiTheme="minorHAnsi" w:hAnsiTheme="minorHAnsi" w:cstheme="minorHAnsi"/>
          <w:sz w:val="22"/>
          <w:szCs w:val="22"/>
        </w:rPr>
        <w:t>0</w:t>
      </w:r>
    </w:p>
    <w:p w14:paraId="05145868" w14:textId="77777777" w:rsidR="008519C0" w:rsidRPr="00CE3CEC" w:rsidRDefault="008519C0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789049A5" w14:textId="77777777" w:rsidR="008519C0" w:rsidRPr="00CE3CEC" w:rsidRDefault="00CE3CEC">
      <w:pPr>
        <w:ind w:left="28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EL</w:t>
      </w:r>
      <w:r w:rsidRPr="00CE3CEC">
        <w:rPr>
          <w:rFonts w:asciiTheme="minorHAnsi" w:hAnsiTheme="minorHAnsi" w:cstheme="minorHAnsi"/>
          <w:b/>
          <w:sz w:val="22"/>
          <w:szCs w:val="22"/>
        </w:rPr>
        <w:t>AT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D</w:t>
      </w:r>
      <w:r w:rsidRPr="00CE3CE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W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RK</w:t>
      </w:r>
      <w:r w:rsidRPr="00CE3CE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NCE</w:t>
      </w:r>
    </w:p>
    <w:p w14:paraId="5266442A" w14:textId="77777777" w:rsidR="008519C0" w:rsidRPr="00CE3CEC" w:rsidRDefault="00CE3CEC">
      <w:pPr>
        <w:spacing w:before="45"/>
        <w:ind w:left="640" w:right="180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pict w14:anchorId="2F141898">
          <v:group id="_x0000_s1092" style="position:absolute;left:0;text-align:left;margin-left:52.55pt;margin-top:1.85pt;width:516pt;height:0;z-index:-251670016;mso-position-horizontal-relative:page" coordorigin="1051,37" coordsize="10320,0">
            <v:shape id="_x0000_s1093" style="position:absolute;left:1051;top:37;width:10320;height:0" coordorigin="1051,37" coordsize="10320,0" path="m1051,37r10320,e" filled="f" strokeweight="1.54pt">
              <v:path arrowok="t"/>
            </v:shape>
            <w10:wrap anchorx="page"/>
          </v:group>
        </w:pic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z w:val="22"/>
          <w:szCs w:val="22"/>
        </w:rPr>
        <w:t>or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hrop 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um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an 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IT 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sz w:val="22"/>
          <w:szCs w:val="22"/>
        </w:rPr>
        <w:t>er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z w:val="22"/>
          <w:szCs w:val="22"/>
        </w:rPr>
        <w:t>, St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e and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L</w:t>
      </w:r>
      <w:r w:rsidRPr="00CE3CEC">
        <w:rPr>
          <w:rFonts w:asciiTheme="minorHAnsi" w:hAnsiTheme="minorHAnsi" w:cstheme="minorHAnsi"/>
          <w:b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al                                                                </w:t>
      </w:r>
      <w:r w:rsidRPr="00CE3CEC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ha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CE3CEC">
        <w:rPr>
          <w:rFonts w:asciiTheme="minorHAnsi" w:hAnsiTheme="minorHAnsi" w:cstheme="minorHAnsi"/>
          <w:sz w:val="22"/>
          <w:szCs w:val="22"/>
        </w:rPr>
        <w:t xml:space="preserve">,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</w:p>
    <w:p w14:paraId="3851D799" w14:textId="77777777" w:rsidR="008519C0" w:rsidRPr="00CE3CEC" w:rsidRDefault="00CE3CEC">
      <w:pPr>
        <w:spacing w:before="1"/>
        <w:ind w:left="640" w:right="159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i/>
          <w:sz w:val="22"/>
          <w:szCs w:val="22"/>
        </w:rPr>
        <w:t>ana</w:t>
      </w:r>
      <w:r w:rsidRPr="00CE3CEC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i/>
          <w:sz w:val="22"/>
          <w:szCs w:val="22"/>
        </w:rPr>
        <w:t>ed S</w:t>
      </w:r>
      <w:r w:rsidRPr="00CE3CEC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i/>
          <w:sz w:val="22"/>
          <w:szCs w:val="22"/>
        </w:rPr>
        <w:t>r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v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i/>
          <w:sz w:val="22"/>
          <w:szCs w:val="22"/>
        </w:rPr>
        <w:t>ces</w:t>
      </w:r>
      <w:r w:rsidRPr="00CE3CE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i/>
          <w:sz w:val="22"/>
          <w:szCs w:val="22"/>
        </w:rPr>
        <w:t>So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i/>
          <w:sz w:val="22"/>
          <w:szCs w:val="22"/>
        </w:rPr>
        <w:t>u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i/>
          <w:sz w:val="22"/>
          <w:szCs w:val="22"/>
        </w:rPr>
        <w:t>o</w:t>
      </w:r>
      <w:r w:rsidRPr="00CE3CEC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CE3CEC">
        <w:rPr>
          <w:rFonts w:asciiTheme="minorHAnsi" w:hAnsiTheme="minorHAnsi" w:cstheme="minorHAnsi"/>
          <w:i/>
          <w:sz w:val="22"/>
          <w:szCs w:val="22"/>
        </w:rPr>
        <w:t>s</w:t>
      </w:r>
      <w:r w:rsidRPr="00CE3CEC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i/>
          <w:sz w:val="22"/>
          <w:szCs w:val="22"/>
        </w:rPr>
        <w:t>e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i/>
          <w:sz w:val="22"/>
          <w:szCs w:val="22"/>
        </w:rPr>
        <w:t>n</w:t>
      </w:r>
      <w:r w:rsidRPr="00CE3CEC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</w:t>
      </w:r>
      <w:r w:rsidRPr="00CE3CEC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Su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20xx &amp;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20xx</w:t>
      </w:r>
    </w:p>
    <w:p w14:paraId="36C8E857" w14:textId="77777777" w:rsidR="008519C0" w:rsidRPr="00CE3CEC" w:rsidRDefault="00CE3CEC">
      <w:pPr>
        <w:spacing w:line="240" w:lineRule="exact"/>
        <w:ind w:left="100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CE3CE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oped 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 xml:space="preserve">h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der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de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na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ed Se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es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de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CE3CEC">
        <w:rPr>
          <w:rFonts w:asciiTheme="minorHAnsi" w:hAnsiTheme="minorHAnsi" w:cstheme="minorHAnsi"/>
          <w:sz w:val="22"/>
          <w:szCs w:val="22"/>
        </w:rPr>
        <w:t xml:space="preserve">,                      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CE3CEC">
        <w:rPr>
          <w:rFonts w:asciiTheme="minorHAnsi" w:hAnsiTheme="minorHAnsi" w:cstheme="minorHAnsi"/>
          <w:sz w:val="22"/>
          <w:szCs w:val="22"/>
        </w:rPr>
        <w:t>0xx</w:t>
      </w:r>
    </w:p>
    <w:p w14:paraId="548630B0" w14:textId="77777777" w:rsidR="008519C0" w:rsidRPr="00CE3CEC" w:rsidRDefault="00CE3CEC">
      <w:pPr>
        <w:spacing w:line="240" w:lineRule="exact"/>
        <w:ind w:left="136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de Su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po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 xml:space="preserve">,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CE3CEC">
        <w:rPr>
          <w:rFonts w:asciiTheme="minorHAnsi" w:hAnsiTheme="minorHAnsi" w:cstheme="minorHAnsi"/>
          <w:sz w:val="22"/>
          <w:szCs w:val="22"/>
        </w:rPr>
        <w:t>, Sto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e, 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)</w:t>
      </w:r>
    </w:p>
    <w:p w14:paraId="3B06BD09" w14:textId="77777777" w:rsidR="008519C0" w:rsidRPr="00CE3CEC" w:rsidRDefault="00CE3CEC">
      <w:pPr>
        <w:spacing w:before="1"/>
        <w:ind w:left="100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CE3CE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en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ed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Tool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Web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us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ng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P/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CE3CEC">
        <w:rPr>
          <w:rFonts w:asciiTheme="minorHAnsi" w:hAnsiTheme="minorHAnsi" w:cstheme="minorHAnsi"/>
          <w:sz w:val="22"/>
          <w:szCs w:val="22"/>
        </w:rPr>
        <w:t>L/H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ML</w:t>
      </w:r>
    </w:p>
    <w:p w14:paraId="0C8EC7BB" w14:textId="77777777" w:rsidR="008519C0" w:rsidRPr="00CE3CEC" w:rsidRDefault="008519C0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5C911305" w14:textId="77777777" w:rsidR="008519C0" w:rsidRPr="00CE3CEC" w:rsidRDefault="00CE3CEC">
      <w:pPr>
        <w:ind w:left="640" w:right="137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z w:val="22"/>
          <w:szCs w:val="22"/>
        </w:rPr>
        <w:t>or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hrop 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um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an IT 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sz w:val="22"/>
          <w:szCs w:val="22"/>
        </w:rPr>
        <w:t>er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z w:val="22"/>
          <w:szCs w:val="22"/>
        </w:rPr>
        <w:t>, St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e and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al                                                               </w:t>
      </w:r>
      <w:r w:rsidRPr="00CE3CEC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ch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 xml:space="preserve">ond,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</w:p>
    <w:p w14:paraId="44938899" w14:textId="77777777" w:rsidR="008519C0" w:rsidRPr="00CE3CEC" w:rsidRDefault="00CE3CEC">
      <w:pPr>
        <w:spacing w:line="240" w:lineRule="exact"/>
        <w:ind w:left="640" w:right="174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i/>
          <w:sz w:val="22"/>
          <w:szCs w:val="22"/>
        </w:rPr>
        <w:t>Ent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i/>
          <w:sz w:val="22"/>
          <w:szCs w:val="22"/>
        </w:rPr>
        <w:t>r</w:t>
      </w:r>
      <w:r w:rsidRPr="00CE3CEC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CE3CEC">
        <w:rPr>
          <w:rFonts w:asciiTheme="minorHAnsi" w:hAnsiTheme="minorHAnsi" w:cstheme="minorHAnsi"/>
          <w:i/>
          <w:sz w:val="22"/>
          <w:szCs w:val="22"/>
        </w:rPr>
        <w:t>r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i/>
          <w:sz w:val="22"/>
          <w:szCs w:val="22"/>
        </w:rPr>
        <w:t>se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i/>
          <w:sz w:val="22"/>
          <w:szCs w:val="22"/>
        </w:rPr>
        <w:t>A</w:t>
      </w:r>
      <w:r w:rsidRPr="00CE3CEC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CE3CEC">
        <w:rPr>
          <w:rFonts w:asciiTheme="minorHAnsi" w:hAnsiTheme="minorHAnsi" w:cstheme="minorHAnsi"/>
          <w:i/>
          <w:sz w:val="22"/>
          <w:szCs w:val="22"/>
        </w:rPr>
        <w:t>ch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i/>
          <w:sz w:val="22"/>
          <w:szCs w:val="22"/>
        </w:rPr>
        <w:t>c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CE3CEC">
        <w:rPr>
          <w:rFonts w:asciiTheme="minorHAnsi" w:hAnsiTheme="minorHAnsi" w:cstheme="minorHAnsi"/>
          <w:i/>
          <w:sz w:val="22"/>
          <w:szCs w:val="22"/>
        </w:rPr>
        <w:t>re</w:t>
      </w:r>
      <w:r w:rsidRPr="00CE3CEC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CE3CEC">
        <w:rPr>
          <w:rFonts w:asciiTheme="minorHAnsi" w:hAnsiTheme="minorHAnsi" w:cstheme="minorHAnsi"/>
          <w:i/>
          <w:sz w:val="22"/>
          <w:szCs w:val="22"/>
        </w:rPr>
        <w:t>n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i/>
          <w:sz w:val="22"/>
          <w:szCs w:val="22"/>
        </w:rPr>
        <w:t>e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i/>
          <w:sz w:val="22"/>
          <w:szCs w:val="22"/>
        </w:rPr>
        <w:t>n</w:t>
      </w:r>
      <w:r w:rsidRPr="00CE3CEC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</w:t>
      </w:r>
      <w:r w:rsidRPr="00CE3CEC">
        <w:rPr>
          <w:rFonts w:asciiTheme="minorHAnsi" w:hAnsiTheme="minorHAnsi" w:cstheme="minorHAnsi"/>
          <w:i/>
          <w:spacing w:val="4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Su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er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of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20xx</w:t>
      </w:r>
    </w:p>
    <w:p w14:paraId="6AEC30FE" w14:textId="77777777" w:rsidR="008519C0" w:rsidRPr="00CE3CEC" w:rsidRDefault="00CE3CEC">
      <w:pPr>
        <w:spacing w:line="240" w:lineRule="exact"/>
        <w:ind w:left="100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CE3CE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ber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of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CE3CEC">
        <w:rPr>
          <w:rFonts w:asciiTheme="minorHAnsi" w:hAnsiTheme="minorHAnsi" w:cstheme="minorHAnsi"/>
          <w:sz w:val="22"/>
          <w:szCs w:val="22"/>
        </w:rPr>
        <w:t>5 p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son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eam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CE3CEC">
        <w:rPr>
          <w:rFonts w:asciiTheme="minorHAnsi" w:hAnsiTheme="minorHAnsi" w:cstheme="minorHAnsi"/>
          <w:sz w:val="22"/>
          <w:szCs w:val="22"/>
        </w:rPr>
        <w:t>ed w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h E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se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ac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CE3CEC">
        <w:rPr>
          <w:rFonts w:asciiTheme="minorHAnsi" w:hAnsiTheme="minorHAnsi" w:cstheme="minorHAnsi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on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of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</w:p>
    <w:p w14:paraId="02207132" w14:textId="77777777" w:rsidR="008519C0" w:rsidRPr="00CE3CEC" w:rsidRDefault="00CE3CEC">
      <w:pPr>
        <w:spacing w:before="1"/>
        <w:ind w:left="100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CE3CE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ned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 xml:space="preserve">ew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Point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sp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ng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 xml:space="preserve">ope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an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sf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 xml:space="preserve">s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NG/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Pa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p</w:t>
      </w:r>
    </w:p>
    <w:p w14:paraId="31A33473" w14:textId="77777777" w:rsidR="008519C0" w:rsidRPr="00CE3CEC" w:rsidRDefault="008519C0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5D1FFCD7" w14:textId="77777777" w:rsidR="008519C0" w:rsidRPr="00CE3CEC" w:rsidRDefault="00CE3CEC">
      <w:pPr>
        <w:ind w:left="28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EL</w:t>
      </w:r>
      <w:r w:rsidRPr="00CE3CEC">
        <w:rPr>
          <w:rFonts w:asciiTheme="minorHAnsi" w:hAnsiTheme="minorHAnsi" w:cstheme="minorHAnsi"/>
          <w:b/>
          <w:sz w:val="22"/>
          <w:szCs w:val="22"/>
        </w:rPr>
        <w:t>AT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D</w:t>
      </w:r>
      <w:r w:rsidRPr="00CE3CE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CE3CEC">
        <w:rPr>
          <w:rFonts w:asciiTheme="minorHAnsi" w:hAnsiTheme="minorHAnsi" w:cstheme="minorHAnsi"/>
          <w:b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JE</w:t>
      </w:r>
      <w:r w:rsidRPr="00CE3CEC">
        <w:rPr>
          <w:rFonts w:asciiTheme="minorHAnsi" w:hAnsiTheme="minorHAnsi" w:cstheme="minorHAnsi"/>
          <w:b/>
          <w:sz w:val="22"/>
          <w:szCs w:val="22"/>
        </w:rPr>
        <w:t>CTS</w:t>
      </w:r>
      <w:r w:rsidRPr="00CE3CE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z w:val="22"/>
          <w:szCs w:val="22"/>
        </w:rPr>
        <w:t>D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URS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RK</w:t>
      </w:r>
    </w:p>
    <w:p w14:paraId="2F33A583" w14:textId="77777777" w:rsidR="008519C0" w:rsidRPr="00CE3CEC" w:rsidRDefault="00CE3CEC">
      <w:pPr>
        <w:spacing w:before="45"/>
        <w:ind w:left="640" w:right="164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pict w14:anchorId="31005DA1">
          <v:group id="_x0000_s1090" style="position:absolute;left:0;text-align:left;margin-left:52.55pt;margin-top:1.85pt;width:516pt;height:0;z-index:-251668992;mso-position-horizontal-relative:page" coordorigin="1051,37" coordsize="10320,0">
            <v:shape id="_x0000_s1091" style="position:absolute;left:1051;top:37;width:10320;height:0" coordorigin="1051,37" coordsize="10320,0" path="m1051,37r10320,e" filled="f" strokeweight="1.54pt">
              <v:path arrowok="t"/>
            </v:shape>
            <w10:wrap anchorx="page"/>
          </v:group>
        </w:pict>
      </w:r>
      <w:r w:rsidRPr="00CE3CEC">
        <w:rPr>
          <w:rFonts w:asciiTheme="minorHAnsi" w:hAnsiTheme="minorHAnsi" w:cstheme="minorHAnsi"/>
          <w:b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CE3CEC">
        <w:rPr>
          <w:rFonts w:asciiTheme="minorHAnsi" w:hAnsiTheme="minorHAnsi" w:cstheme="minorHAnsi"/>
          <w:b/>
          <w:sz w:val="22"/>
          <w:szCs w:val="22"/>
        </w:rPr>
        <w:t>S 323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–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sz w:val="22"/>
          <w:szCs w:val="22"/>
        </w:rPr>
        <w:t>an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Mac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ne In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ce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</w:t>
      </w:r>
      <w:r w:rsidRPr="00CE3CEC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20</w:t>
      </w:r>
      <w:r w:rsidRPr="00CE3CEC">
        <w:rPr>
          <w:rFonts w:asciiTheme="minorHAnsi" w:hAnsiTheme="minorHAnsi" w:cstheme="minorHAnsi"/>
          <w:sz w:val="22"/>
          <w:szCs w:val="22"/>
        </w:rPr>
        <w:t>xx</w:t>
      </w:r>
    </w:p>
    <w:p w14:paraId="6B617186" w14:textId="77777777" w:rsidR="008519C0" w:rsidRPr="00CE3CEC" w:rsidRDefault="00CE3CEC">
      <w:pPr>
        <w:spacing w:line="240" w:lineRule="exact"/>
        <w:ind w:left="100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CE3CE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oped S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abus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eac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ng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P, M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CE3CEC">
        <w:rPr>
          <w:rFonts w:asciiTheme="minorHAnsi" w:hAnsiTheme="minorHAnsi" w:cstheme="minorHAnsi"/>
          <w:sz w:val="22"/>
          <w:szCs w:val="22"/>
        </w:rPr>
        <w:t>Sql, H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 xml:space="preserve">ML,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do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e Dr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E3CEC">
        <w:rPr>
          <w:rFonts w:asciiTheme="minorHAnsi" w:hAnsiTheme="minorHAnsi" w:cstheme="minorHAnsi"/>
          <w:sz w:val="22"/>
          <w:szCs w:val="22"/>
        </w:rPr>
        <w:t>ea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er</w:t>
      </w:r>
    </w:p>
    <w:p w14:paraId="144D00D7" w14:textId="77777777" w:rsidR="008519C0" w:rsidRPr="00CE3CEC" w:rsidRDefault="00CE3CEC">
      <w:pPr>
        <w:spacing w:line="240" w:lineRule="exact"/>
        <w:ind w:left="640" w:right="162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CE3CEC">
        <w:rPr>
          <w:rFonts w:asciiTheme="minorHAnsi" w:hAnsiTheme="minorHAnsi" w:cstheme="minorHAnsi"/>
          <w:b/>
          <w:sz w:val="22"/>
          <w:szCs w:val="22"/>
        </w:rPr>
        <w:t>S 201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– Sy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sz w:val="22"/>
          <w:szCs w:val="22"/>
        </w:rPr>
        <w:t>s E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z w:val="22"/>
          <w:szCs w:val="22"/>
        </w:rPr>
        <w:t>eer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g 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z w:val="22"/>
          <w:szCs w:val="22"/>
        </w:rPr>
        <w:t>once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</w:t>
      </w:r>
      <w:r w:rsidRPr="00CE3CEC">
        <w:rPr>
          <w:rFonts w:asciiTheme="minorHAnsi" w:hAnsiTheme="minorHAnsi" w:cstheme="minorHAnsi"/>
          <w:b/>
          <w:spacing w:val="5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20xx</w:t>
      </w:r>
    </w:p>
    <w:p w14:paraId="692605F4" w14:textId="77777777" w:rsidR="008519C0" w:rsidRPr="00CE3CEC" w:rsidRDefault="00CE3CEC">
      <w:pPr>
        <w:tabs>
          <w:tab w:val="left" w:pos="1360"/>
        </w:tabs>
        <w:spacing w:before="5" w:line="240" w:lineRule="exact"/>
        <w:ind w:left="1360" w:right="1289" w:hanging="36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CE3CEC">
        <w:rPr>
          <w:rFonts w:asciiTheme="minorHAnsi" w:eastAsia="Segoe MDL2 Assets" w:hAnsiTheme="minorHAnsi" w:cstheme="minorHAnsi"/>
          <w:sz w:val="22"/>
          <w:szCs w:val="22"/>
        </w:rPr>
        <w:tab/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na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yz</w:t>
      </w:r>
      <w:r w:rsidRPr="00CE3CEC">
        <w:rPr>
          <w:rFonts w:asciiTheme="minorHAnsi" w:hAnsiTheme="minorHAnsi" w:cstheme="minorHAnsi"/>
          <w:sz w:val="22"/>
          <w:szCs w:val="22"/>
        </w:rPr>
        <w:t xml:space="preserve">ed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he c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ent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CE3CEC">
        <w:rPr>
          <w:rFonts w:asciiTheme="minorHAnsi" w:hAnsiTheme="minorHAnsi" w:cstheme="minorHAnsi"/>
          <w:sz w:val="22"/>
          <w:szCs w:val="22"/>
        </w:rPr>
        <w:t>ha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onsh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 xml:space="preserve">p 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es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an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ng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em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of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e Foo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s and 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ned 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</w:p>
    <w:p w14:paraId="72BF5746" w14:textId="77777777" w:rsidR="008519C0" w:rsidRPr="00CE3CEC" w:rsidRDefault="00CE3CEC">
      <w:pPr>
        <w:spacing w:line="240" w:lineRule="exact"/>
        <w:ind w:left="640" w:right="68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z w:val="22"/>
          <w:szCs w:val="22"/>
        </w:rPr>
        <w:t>obot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z w:val="22"/>
          <w:szCs w:val="22"/>
        </w:rPr>
        <w:t>s Lab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</w:t>
      </w:r>
      <w:r w:rsidRPr="00CE3CEC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20xx</w:t>
      </w:r>
    </w:p>
    <w:p w14:paraId="31841F60" w14:textId="77777777" w:rsidR="008519C0" w:rsidRPr="00CE3CEC" w:rsidRDefault="00CE3CEC">
      <w:pPr>
        <w:spacing w:line="240" w:lineRule="exact"/>
        <w:ind w:left="100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CE3CE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ned and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bu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t 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ono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 xml:space="preserve">ous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ob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o p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m</w:t>
      </w:r>
      <w:r w:rsidRPr="00CE3CEC">
        <w:rPr>
          <w:rFonts w:asciiTheme="minorHAnsi" w:hAnsiTheme="minorHAnsi" w:cstheme="minorHAnsi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CE3CEC">
        <w:rPr>
          <w:rFonts w:asciiTheme="minorHAnsi" w:hAnsiTheme="minorHAnsi" w:cstheme="minorHAnsi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CE3CEC">
        <w:rPr>
          <w:rFonts w:asciiTheme="minorHAnsi" w:hAnsiTheme="minorHAnsi" w:cstheme="minorHAnsi"/>
          <w:sz w:val="22"/>
          <w:szCs w:val="22"/>
        </w:rPr>
        <w:t>s on a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</w:p>
    <w:p w14:paraId="34B484F6" w14:textId="77777777" w:rsidR="008519C0" w:rsidRPr="00CE3CEC" w:rsidRDefault="008519C0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0C5D981A" w14:textId="77777777" w:rsidR="008519C0" w:rsidRPr="00CE3CEC" w:rsidRDefault="00CE3CEC">
      <w:pPr>
        <w:ind w:left="640" w:right="199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>ourswor</w:t>
      </w:r>
      <w:r w:rsidRPr="00CE3CEC">
        <w:rPr>
          <w:rFonts w:asciiTheme="minorHAnsi" w:hAnsiTheme="minorHAnsi" w:cstheme="minorHAnsi"/>
          <w:b/>
          <w:i/>
          <w:spacing w:val="-2"/>
          <w:sz w:val="22"/>
          <w:szCs w:val="22"/>
        </w:rPr>
        <w:t>k</w:t>
      </w:r>
      <w:r w:rsidRPr="00CE3CEC">
        <w:rPr>
          <w:rFonts w:asciiTheme="minorHAnsi" w:hAnsiTheme="minorHAnsi" w:cstheme="minorHAnsi"/>
          <w:sz w:val="22"/>
          <w:szCs w:val="22"/>
        </w:rPr>
        <w:t>: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oe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ono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 xml:space="preserve">,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ac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oeco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, En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ee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ep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ene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s, D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c D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on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Mod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CE3CEC">
        <w:rPr>
          <w:rFonts w:asciiTheme="minorHAnsi" w:hAnsiTheme="minorHAnsi" w:cstheme="minorHAnsi"/>
          <w:sz w:val="22"/>
          <w:szCs w:val="22"/>
        </w:rPr>
        <w:t>, Sto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c D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on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Mo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, S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ua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 xml:space="preserve">,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 E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on</w:t>
      </w:r>
    </w:p>
    <w:p w14:paraId="7DA0E2E7" w14:textId="77777777" w:rsidR="008519C0" w:rsidRPr="00CE3CEC" w:rsidRDefault="008519C0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202DA05F" w14:textId="77777777" w:rsidR="008519C0" w:rsidRPr="00CE3CEC" w:rsidRDefault="00CE3CEC">
      <w:pPr>
        <w:ind w:left="28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ADERS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b/>
          <w:sz w:val="22"/>
          <w:szCs w:val="22"/>
        </w:rPr>
        <w:t>IP</w:t>
      </w:r>
      <w:r w:rsidRPr="00CE3CEC">
        <w:rPr>
          <w:rFonts w:asciiTheme="minorHAnsi" w:hAnsiTheme="minorHAnsi" w:cstheme="minorHAnsi"/>
          <w:b/>
          <w:sz w:val="22"/>
          <w:szCs w:val="22"/>
        </w:rPr>
        <w:t>,</w:t>
      </w:r>
      <w:r w:rsidRPr="00CE3CEC">
        <w:rPr>
          <w:rFonts w:asciiTheme="minorHAnsi" w:hAnsiTheme="minorHAnsi" w:cstheme="minorHAnsi"/>
          <w:b/>
          <w:spacing w:val="-2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CTI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CE3CEC">
        <w:rPr>
          <w:rFonts w:asciiTheme="minorHAnsi" w:hAnsiTheme="minorHAnsi" w:cstheme="minorHAnsi"/>
          <w:b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AND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WARDS</w:t>
      </w:r>
    </w:p>
    <w:p w14:paraId="116E1815" w14:textId="77777777" w:rsidR="008519C0" w:rsidRPr="00CE3CEC" w:rsidRDefault="00CE3CEC">
      <w:pPr>
        <w:spacing w:before="45"/>
        <w:ind w:left="640" w:right="144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pict w14:anchorId="7614C9BB">
          <v:group id="_x0000_s1088" style="position:absolute;left:0;text-align:left;margin-left:52.55pt;margin-top:1.8pt;width:516pt;height:0;z-index:-251667968;mso-position-horizontal-relative:page" coordorigin="1051,36" coordsize="10320,0">
            <v:shape id="_x0000_s1089" style="position:absolute;left:1051;top:36;width:10320;height:0" coordorigin="1051,36" coordsize="10320,0" path="m1051,36r10320,e" filled="f" strokeweight="1.54pt">
              <v:path arrowok="t"/>
            </v:shape>
            <w10:wrap anchorx="page"/>
          </v:group>
        </w:pict>
      </w:r>
      <w:r w:rsidRPr="00CE3CEC">
        <w:rPr>
          <w:rFonts w:asciiTheme="minorHAnsi" w:hAnsiTheme="minorHAnsi" w:cstheme="minorHAnsi"/>
          <w:b/>
          <w:sz w:val="22"/>
          <w:szCs w:val="22"/>
        </w:rPr>
        <w:t>Sikh Stud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nt As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on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</w:t>
      </w:r>
      <w:r w:rsidRPr="00CE3CEC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Fa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 xml:space="preserve">20xx – 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</w:p>
    <w:p w14:paraId="479EA09D" w14:textId="77777777" w:rsidR="008519C0" w:rsidRPr="00CE3CEC" w:rsidRDefault="00CE3CEC">
      <w:pPr>
        <w:spacing w:before="1"/>
        <w:ind w:left="100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E3CE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ce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de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CE3CEC">
        <w:rPr>
          <w:rFonts w:asciiTheme="minorHAnsi" w:hAnsiTheme="minorHAnsi" w:cstheme="minorHAnsi"/>
          <w:sz w:val="22"/>
          <w:szCs w:val="22"/>
        </w:rPr>
        <w:t>2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CE3CEC">
        <w:rPr>
          <w:rFonts w:asciiTheme="minorHAnsi" w:hAnsiTheme="minorHAnsi" w:cstheme="minorHAnsi"/>
          <w:sz w:val="22"/>
          <w:szCs w:val="22"/>
        </w:rPr>
        <w:t>x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CE3CEC">
        <w:rPr>
          <w:rFonts w:asciiTheme="minorHAnsi" w:hAnsiTheme="minorHAnsi" w:cstheme="minorHAnsi"/>
          <w:sz w:val="22"/>
          <w:szCs w:val="22"/>
        </w:rPr>
        <w:t>)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&amp;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eas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CE3CEC">
        <w:rPr>
          <w:rFonts w:asciiTheme="minorHAnsi" w:hAnsiTheme="minorHAnsi" w:cstheme="minorHAnsi"/>
          <w:sz w:val="22"/>
          <w:szCs w:val="22"/>
        </w:rPr>
        <w:t>2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CE3CEC">
        <w:rPr>
          <w:rFonts w:asciiTheme="minorHAnsi" w:hAnsiTheme="minorHAnsi" w:cstheme="minorHAnsi"/>
          <w:sz w:val="22"/>
          <w:szCs w:val="22"/>
        </w:rPr>
        <w:t>x)</w:t>
      </w:r>
    </w:p>
    <w:p w14:paraId="2B848FB6" w14:textId="77777777" w:rsidR="008519C0" w:rsidRPr="00CE3CEC" w:rsidRDefault="00CE3CEC">
      <w:pPr>
        <w:spacing w:before="1"/>
        <w:ind w:left="100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E3CE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Educa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 xml:space="preserve">ed 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un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about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Si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CE3CEC">
        <w:rPr>
          <w:rFonts w:asciiTheme="minorHAnsi" w:hAnsiTheme="minorHAnsi" w:cstheme="minorHAnsi"/>
          <w:sz w:val="22"/>
          <w:szCs w:val="22"/>
        </w:rPr>
        <w:t xml:space="preserve">h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on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 xml:space="preserve">and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</w:p>
    <w:p w14:paraId="178A0971" w14:textId="77777777" w:rsidR="008519C0" w:rsidRPr="00CE3CEC" w:rsidRDefault="00CE3CEC">
      <w:pPr>
        <w:spacing w:before="2"/>
        <w:ind w:left="640" w:right="139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b/>
          <w:sz w:val="22"/>
          <w:szCs w:val="22"/>
        </w:rPr>
        <w:t>niv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f</w:t>
      </w:r>
      <w:r w:rsidRPr="00CE3CEC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V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CE3CEC">
        <w:rPr>
          <w:rFonts w:asciiTheme="minorHAnsi" w:hAnsiTheme="minorHAnsi" w:cstheme="minorHAnsi"/>
          <w:b/>
          <w:sz w:val="22"/>
          <w:szCs w:val="22"/>
        </w:rPr>
        <w:t>b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Socc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 xml:space="preserve">r                                                                                         </w:t>
      </w:r>
      <w:r w:rsidRPr="00CE3CE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Fa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 xml:space="preserve">20xx – 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 xml:space="preserve">t 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UV</w:t>
      </w:r>
      <w:r w:rsidRPr="00CE3CEC">
        <w:rPr>
          <w:rFonts w:asciiTheme="minorHAnsi" w:hAnsiTheme="minorHAnsi" w:cstheme="minorHAnsi"/>
          <w:b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D</w:t>
      </w:r>
      <w:r w:rsidRPr="00CE3CEC">
        <w:rPr>
          <w:rFonts w:asciiTheme="minorHAnsi" w:hAnsiTheme="minorHAnsi" w:cstheme="minorHAnsi"/>
          <w:b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aan – 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b/>
          <w:sz w:val="22"/>
          <w:szCs w:val="22"/>
        </w:rPr>
        <w:t>ha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a 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CE3CEC">
        <w:rPr>
          <w:rFonts w:asciiTheme="minorHAnsi" w:hAnsiTheme="minorHAnsi" w:cstheme="minorHAnsi"/>
          <w:b/>
          <w:sz w:val="22"/>
          <w:szCs w:val="22"/>
        </w:rPr>
        <w:t>ance T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am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</w:t>
      </w:r>
      <w:r w:rsidRPr="00CE3CEC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 xml:space="preserve">20xx – 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 xml:space="preserve">ent 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homas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Je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ff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z w:val="22"/>
          <w:szCs w:val="22"/>
        </w:rPr>
        <w:t>son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Hi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gh 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>chool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y S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cc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r M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V</w:t>
      </w:r>
      <w:r w:rsidRPr="00CE3CEC">
        <w:rPr>
          <w:rFonts w:asciiTheme="minorHAnsi" w:hAnsiTheme="minorHAnsi" w:cstheme="minorHAnsi"/>
          <w:b/>
          <w:sz w:val="22"/>
          <w:szCs w:val="22"/>
        </w:rPr>
        <w:t>P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</w:t>
      </w:r>
      <w:r w:rsidRPr="00CE3CEC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 xml:space="preserve">20xx 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rg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a S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cc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r All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CE3CEC">
        <w:rPr>
          <w:rFonts w:asciiTheme="minorHAnsi" w:hAnsiTheme="minorHAnsi" w:cstheme="minorHAnsi"/>
          <w:b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eam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E3CEC">
        <w:rPr>
          <w:rFonts w:asciiTheme="minorHAnsi" w:hAnsiTheme="minorHAnsi" w:cstheme="minorHAnsi"/>
          <w:b/>
          <w:sz w:val="22"/>
          <w:szCs w:val="22"/>
        </w:rPr>
        <w:t>ono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z w:val="22"/>
          <w:szCs w:val="22"/>
        </w:rPr>
        <w:t>able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Me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on                                                                                  </w:t>
      </w:r>
      <w:r w:rsidRPr="00CE3CEC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 xml:space="preserve">20xx </w:t>
      </w:r>
      <w:r w:rsidRPr="00CE3CEC">
        <w:rPr>
          <w:rFonts w:asciiTheme="minorHAnsi" w:hAnsiTheme="minorHAnsi" w:cstheme="minorHAnsi"/>
          <w:b/>
          <w:sz w:val="22"/>
          <w:szCs w:val="22"/>
        </w:rPr>
        <w:t>St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sz w:val="22"/>
          <w:szCs w:val="22"/>
        </w:rPr>
        <w:t>pic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CE3CEC">
        <w:rPr>
          <w:rFonts w:asciiTheme="minorHAnsi" w:hAnsiTheme="minorHAnsi" w:cstheme="minorHAnsi"/>
          <w:b/>
          <w:sz w:val="22"/>
          <w:szCs w:val="22"/>
        </w:rPr>
        <w:t>ev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z w:val="22"/>
          <w:szCs w:val="22"/>
        </w:rPr>
        <w:t>op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me</w:t>
      </w:r>
      <w:r w:rsidRPr="00CE3CEC">
        <w:rPr>
          <w:rFonts w:asciiTheme="minorHAnsi" w:hAnsiTheme="minorHAnsi" w:cstheme="minorHAnsi"/>
          <w:b/>
          <w:sz w:val="22"/>
          <w:szCs w:val="22"/>
        </w:rPr>
        <w:t>nt Soc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z w:val="22"/>
          <w:szCs w:val="22"/>
        </w:rPr>
        <w:t>er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2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0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x                                                                                          </w:t>
      </w:r>
      <w:r w:rsidRPr="00CE3CEC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20xx</w:t>
      </w:r>
    </w:p>
    <w:p w14:paraId="2599031A" w14:textId="77777777" w:rsidR="008519C0" w:rsidRPr="00CE3CEC" w:rsidRDefault="008519C0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7A18C81F" w14:textId="77777777" w:rsidR="008519C0" w:rsidRPr="00CE3CEC" w:rsidRDefault="00CE3CEC">
      <w:pPr>
        <w:ind w:left="28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b/>
          <w:sz w:val="22"/>
          <w:szCs w:val="22"/>
        </w:rPr>
        <w:t>NICAL</w:t>
      </w:r>
      <w:r w:rsidRPr="00CE3CEC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AND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K</w:t>
      </w:r>
      <w:r w:rsidRPr="00CE3CEC">
        <w:rPr>
          <w:rFonts w:asciiTheme="minorHAnsi" w:hAnsiTheme="minorHAnsi" w:cstheme="minorHAnsi"/>
          <w:b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LL</w:t>
      </w:r>
      <w:r w:rsidRPr="00CE3CEC">
        <w:rPr>
          <w:rFonts w:asciiTheme="minorHAnsi" w:hAnsiTheme="minorHAnsi" w:cstheme="minorHAnsi"/>
          <w:b/>
          <w:sz w:val="22"/>
          <w:szCs w:val="22"/>
        </w:rPr>
        <w:t>S</w:t>
      </w:r>
    </w:p>
    <w:p w14:paraId="23C238A3" w14:textId="77777777" w:rsidR="008519C0" w:rsidRPr="00CE3CEC" w:rsidRDefault="00CE3CEC">
      <w:pPr>
        <w:spacing w:before="45"/>
        <w:ind w:left="640" w:right="2193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pict w14:anchorId="168C0422">
          <v:group id="_x0000_s1086" style="position:absolute;left:0;text-align:left;margin-left:52.55pt;margin-top:1.85pt;width:516pt;height:0;z-index:-251666944;mso-position-horizontal-relative:page" coordorigin="1051,37" coordsize="10320,0">
            <v:shape id="_x0000_s1087" style="position:absolute;left:1051;top:37;width:10320;height:0" coordorigin="1051,37" coordsize="10320,0" path="m1051,37r10320,e" filled="f" strokeweight="1.54pt">
              <v:path arrowok="t"/>
            </v:shape>
            <w10:wrap anchorx="page"/>
          </v:group>
        </w:pic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pp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s:  J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, P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 xml:space="preserve">P,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CE3CEC">
        <w:rPr>
          <w:rFonts w:asciiTheme="minorHAnsi" w:hAnsiTheme="minorHAnsi" w:cstheme="minorHAnsi"/>
          <w:sz w:val="22"/>
          <w:szCs w:val="22"/>
        </w:rPr>
        <w:t xml:space="preserve">L,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 xml:space="preserve">ML,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 xml:space="preserve">++,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ab,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do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e Dr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E3CEC">
        <w:rPr>
          <w:rFonts w:asciiTheme="minorHAnsi" w:hAnsiTheme="minorHAnsi" w:cstheme="minorHAnsi"/>
          <w:sz w:val="22"/>
          <w:szCs w:val="22"/>
        </w:rPr>
        <w:t>ea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, 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cad</w:t>
      </w:r>
    </w:p>
    <w:p w14:paraId="6D0383ED" w14:textId="77777777" w:rsidR="008519C0" w:rsidRPr="00CE3CEC" w:rsidRDefault="00CE3CEC">
      <w:pPr>
        <w:spacing w:line="240" w:lineRule="exact"/>
        <w:ind w:left="640" w:right="7449"/>
        <w:jc w:val="both"/>
        <w:rPr>
          <w:rFonts w:asciiTheme="minorHAnsi" w:hAnsiTheme="minorHAnsi" w:cstheme="minorHAnsi"/>
          <w:sz w:val="22"/>
          <w:szCs w:val="22"/>
        </w:rPr>
        <w:sectPr w:rsidR="008519C0" w:rsidRPr="00CE3CEC">
          <w:type w:val="continuous"/>
          <w:pgSz w:w="12240" w:h="15840"/>
          <w:pgMar w:top="700" w:right="720" w:bottom="280" w:left="800" w:header="720" w:footer="720" w:gutter="0"/>
          <w:cols w:space="720"/>
        </w:sectPr>
      </w:pPr>
      <w:r w:rsidRPr="00CE3CEC">
        <w:rPr>
          <w:rFonts w:asciiTheme="minorHAnsi" w:hAnsiTheme="minorHAnsi" w:cstheme="minorHAnsi"/>
          <w:sz w:val="22"/>
          <w:szCs w:val="22"/>
        </w:rPr>
        <w:t>Lan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ua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:</w:t>
      </w:r>
      <w:r w:rsidRPr="00CE3CE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Flu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Pu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CE3CEC">
        <w:rPr>
          <w:rFonts w:asciiTheme="minorHAnsi" w:hAnsiTheme="minorHAnsi" w:cstheme="minorHAnsi"/>
          <w:sz w:val="22"/>
          <w:szCs w:val="22"/>
        </w:rPr>
        <w:t>abi</w:t>
      </w:r>
    </w:p>
    <w:p w14:paraId="3AE91C93" w14:textId="77777777" w:rsidR="008519C0" w:rsidRPr="00CE3CEC" w:rsidRDefault="008519C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FA0873" w14:textId="77777777" w:rsidR="008519C0" w:rsidRPr="00CE3CEC" w:rsidRDefault="008519C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22DD78" w14:textId="77777777" w:rsidR="008519C0" w:rsidRPr="00CE3CEC" w:rsidRDefault="008519C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973F8C" w14:textId="77777777" w:rsidR="008519C0" w:rsidRPr="00CE3CEC" w:rsidRDefault="008519C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6DE0D6" w14:textId="77777777" w:rsidR="008519C0" w:rsidRPr="00CE3CEC" w:rsidRDefault="008519C0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015738B4" w14:textId="77777777" w:rsidR="008519C0" w:rsidRPr="00CE3CEC" w:rsidRDefault="00CE3CEC">
      <w:pPr>
        <w:ind w:left="100" w:right="-53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z w:val="22"/>
          <w:szCs w:val="22"/>
        </w:rPr>
        <w:t>OBJE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0A270565" w14:textId="77777777" w:rsidR="008519C0" w:rsidRPr="00CE3CEC" w:rsidRDefault="00CE3CEC">
      <w:pPr>
        <w:spacing w:before="22"/>
        <w:ind w:left="470" w:right="448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br w:type="column"/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en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b/>
          <w:spacing w:val="3"/>
          <w:w w:val="99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w w:val="99"/>
          <w:sz w:val="22"/>
          <w:szCs w:val="22"/>
        </w:rPr>
        <w:t>o</w:t>
      </w:r>
    </w:p>
    <w:p w14:paraId="1606A96B" w14:textId="77777777" w:rsidR="008519C0" w:rsidRPr="00CE3CEC" w:rsidRDefault="00CE3CEC">
      <w:pPr>
        <w:spacing w:before="4"/>
        <w:ind w:left="-35" w:right="398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(2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CE3CEC">
        <w:rPr>
          <w:rFonts w:asciiTheme="minorHAnsi" w:eastAsia="Calibri" w:hAnsiTheme="minorHAnsi" w:cstheme="minorHAnsi"/>
          <w:sz w:val="22"/>
          <w:szCs w:val="22"/>
        </w:rPr>
        <w:t>2)</w:t>
      </w:r>
      <w:r w:rsidRPr="00CE3CE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xx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x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CE3CEC">
        <w:rPr>
          <w:rFonts w:asciiTheme="minorHAnsi" w:eastAsia="Calibri" w:hAnsiTheme="minorHAnsi" w:cstheme="minorHAnsi"/>
          <w:sz w:val="22"/>
          <w:szCs w:val="22"/>
        </w:rPr>
        <w:t>xxxx</w:t>
      </w:r>
      <w:r w:rsidRPr="00CE3CE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|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hyperlink r:id="rId7">
        <w:r w:rsidRPr="00CE3CEC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w</w:t>
        </w:r>
        <w:r w:rsidRPr="00CE3CEC">
          <w:rPr>
            <w:rFonts w:asciiTheme="minorHAnsi" w:eastAsia="Calibri" w:hAnsiTheme="minorHAnsi" w:cstheme="minorHAnsi"/>
            <w:w w:val="99"/>
            <w:sz w:val="22"/>
            <w:szCs w:val="22"/>
          </w:rPr>
          <w:t>a</w:t>
        </w:r>
        <w:r w:rsidRPr="00CE3CEC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h</w:t>
        </w:r>
        <w:r w:rsidRPr="00CE3CEC">
          <w:rPr>
            <w:rFonts w:asciiTheme="minorHAnsi" w:eastAsia="Calibri" w:hAnsiTheme="minorHAnsi" w:cstheme="minorHAnsi"/>
            <w:w w:val="99"/>
            <w:sz w:val="22"/>
            <w:szCs w:val="22"/>
          </w:rPr>
          <w:t>oo@virg</w:t>
        </w:r>
        <w:r w:rsidRPr="00CE3CEC">
          <w:rPr>
            <w:rFonts w:asciiTheme="minorHAnsi" w:eastAsia="Calibri" w:hAnsiTheme="minorHAnsi" w:cstheme="minorHAnsi"/>
            <w:spacing w:val="2"/>
            <w:w w:val="99"/>
            <w:sz w:val="22"/>
            <w:szCs w:val="22"/>
          </w:rPr>
          <w:t>i</w:t>
        </w:r>
        <w:r w:rsidRPr="00CE3CEC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n</w:t>
        </w:r>
        <w:r w:rsidRPr="00CE3CEC">
          <w:rPr>
            <w:rFonts w:asciiTheme="minorHAnsi" w:eastAsia="Calibri" w:hAnsiTheme="minorHAnsi" w:cstheme="minorHAnsi"/>
            <w:w w:val="99"/>
            <w:sz w:val="22"/>
            <w:szCs w:val="22"/>
          </w:rPr>
          <w:t>ia.e</w:t>
        </w:r>
        <w:r w:rsidRPr="00CE3CEC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d</w:t>
        </w:r>
        <w:r w:rsidRPr="00CE3CEC">
          <w:rPr>
            <w:rFonts w:asciiTheme="minorHAnsi" w:eastAsia="Calibri" w:hAnsiTheme="minorHAnsi" w:cstheme="minorHAnsi"/>
            <w:w w:val="99"/>
            <w:sz w:val="22"/>
            <w:szCs w:val="22"/>
          </w:rPr>
          <w:t>u</w:t>
        </w:r>
      </w:hyperlink>
    </w:p>
    <w:p w14:paraId="189E35EB" w14:textId="77777777" w:rsidR="008519C0" w:rsidRPr="00CE3CEC" w:rsidRDefault="00CE3CEC">
      <w:pPr>
        <w:spacing w:line="240" w:lineRule="exact"/>
        <w:ind w:left="440" w:right="4459"/>
        <w:jc w:val="center"/>
        <w:rPr>
          <w:rFonts w:asciiTheme="minorHAnsi" w:eastAsia="Calibri" w:hAnsiTheme="minorHAnsi" w:cstheme="minorHAnsi"/>
          <w:sz w:val="22"/>
          <w:szCs w:val="22"/>
        </w:rPr>
        <w:sectPr w:rsidR="008519C0" w:rsidRPr="00CE3CEC">
          <w:pgSz w:w="12240" w:h="15840"/>
          <w:pgMar w:top="920" w:right="600" w:bottom="280" w:left="620" w:header="720" w:footer="720" w:gutter="0"/>
          <w:cols w:num="2" w:space="720" w:equalWidth="0">
            <w:col w:w="1077" w:space="2920"/>
            <w:col w:w="7023"/>
          </w:cols>
        </w:sectPr>
      </w:pPr>
      <w:r w:rsidRPr="00CE3CEC">
        <w:rPr>
          <w:rFonts w:asciiTheme="minorHAnsi" w:eastAsia="Calibri" w:hAnsiTheme="minorHAnsi" w:cstheme="minorHAnsi"/>
          <w:sz w:val="22"/>
          <w:szCs w:val="22"/>
        </w:rPr>
        <w:t>456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Str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t,</w:t>
      </w:r>
      <w:r w:rsidRPr="00CE3CE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Cit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,</w:t>
      </w:r>
      <w:r w:rsidRPr="00CE3CE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Z</w:t>
      </w:r>
      <w:r w:rsidRPr="00CE3CEC">
        <w:rPr>
          <w:rFonts w:asciiTheme="minorHAnsi" w:eastAsia="Calibri" w:hAnsiTheme="minorHAnsi" w:cstheme="minorHAnsi"/>
          <w:w w:val="99"/>
          <w:sz w:val="22"/>
          <w:szCs w:val="22"/>
        </w:rPr>
        <w:t>IP</w:t>
      </w:r>
    </w:p>
    <w:p w14:paraId="08873182" w14:textId="77777777" w:rsidR="008519C0" w:rsidRPr="00CE3CEC" w:rsidRDefault="00CE3CEC">
      <w:pPr>
        <w:ind w:left="100" w:right="549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tain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lti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util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iz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ac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ic b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ckgr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en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CE3CEC">
        <w:rPr>
          <w:rFonts w:asciiTheme="minorHAnsi" w:eastAsia="Calibri" w:hAnsiTheme="minorHAnsi" w:cstheme="minorHAnsi"/>
          <w:sz w:val="22"/>
          <w:szCs w:val="22"/>
        </w:rPr>
        <w:t>, d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trat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rk 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ilities,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ark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alys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erience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and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ellent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ob</w:t>
      </w:r>
      <w:r w:rsidRPr="00CE3CEC">
        <w:rPr>
          <w:rFonts w:asciiTheme="minorHAnsi" w:eastAsia="Calibri" w:hAnsiTheme="minorHAnsi" w:cstheme="minorHAnsi"/>
          <w:sz w:val="22"/>
          <w:szCs w:val="22"/>
        </w:rPr>
        <w:t>lem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CE3CEC">
        <w:rPr>
          <w:rFonts w:asciiTheme="minorHAnsi" w:eastAsia="Calibri" w:hAnsiTheme="minorHAnsi" w:cstheme="minorHAnsi"/>
          <w:sz w:val="22"/>
          <w:szCs w:val="22"/>
        </w:rPr>
        <w:t>ills.</w:t>
      </w:r>
    </w:p>
    <w:p w14:paraId="4582FBBD" w14:textId="77777777" w:rsidR="008519C0" w:rsidRPr="00CE3CEC" w:rsidRDefault="008519C0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4D0069FF" w14:textId="77777777" w:rsidR="008519C0" w:rsidRPr="00CE3CEC" w:rsidRDefault="00CE3CE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z w:val="22"/>
          <w:szCs w:val="22"/>
        </w:rPr>
        <w:t>EDU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ON</w:t>
      </w:r>
    </w:p>
    <w:p w14:paraId="23EF4630" w14:textId="77777777" w:rsidR="008519C0" w:rsidRPr="00CE3CEC" w:rsidRDefault="00CE3CE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iv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 xml:space="preserve">f </w:t>
      </w:r>
      <w:r w:rsidRPr="00CE3CEC">
        <w:rPr>
          <w:rFonts w:asciiTheme="minorHAnsi" w:eastAsia="Calibri" w:hAnsiTheme="minorHAnsi" w:cstheme="minorHAnsi"/>
          <w:b/>
          <w:spacing w:val="-3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3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,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hoo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f Eng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nee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-3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S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ci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C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rl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tt</w:t>
      </w:r>
      <w:r w:rsidRPr="00CE3CEC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lle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a</w:t>
      </w:r>
    </w:p>
    <w:p w14:paraId="2D645E27" w14:textId="77777777" w:rsidR="008519C0" w:rsidRPr="00CE3CEC" w:rsidRDefault="00CE3CE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i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el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of</w:t>
      </w:r>
      <w:r w:rsidRPr="00CE3CEC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en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e, Biom</w:t>
      </w:r>
      <w:r w:rsidRPr="00CE3CEC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ca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l En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ee</w:t>
      </w:r>
      <w:r w:rsidRPr="00CE3CEC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</w:t>
      </w:r>
      <w:r w:rsidRPr="00CE3CEC">
        <w:rPr>
          <w:rFonts w:asciiTheme="minorHAnsi" w:eastAsia="Calibri" w:hAnsiTheme="minorHAnsi" w:cstheme="minorHAnsi"/>
          <w:i/>
          <w:spacing w:val="17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ay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CE3CEC">
        <w:rPr>
          <w:rFonts w:asciiTheme="minorHAnsi" w:eastAsia="Calibri" w:hAnsiTheme="minorHAnsi" w:cstheme="minorHAnsi"/>
          <w:sz w:val="22"/>
          <w:szCs w:val="22"/>
        </w:rPr>
        <w:t>xx</w:t>
      </w:r>
    </w:p>
    <w:p w14:paraId="7E7CD947" w14:textId="77777777" w:rsidR="008519C0" w:rsidRPr="00CE3CEC" w:rsidRDefault="00CE3CEC">
      <w:pPr>
        <w:spacing w:before="5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CE3CEC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lati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CE3CEC">
        <w:rPr>
          <w:rFonts w:asciiTheme="minorHAnsi" w:eastAsia="Calibri" w:hAnsiTheme="minorHAnsi" w:cstheme="minorHAnsi"/>
          <w:sz w:val="22"/>
          <w:szCs w:val="22"/>
        </w:rPr>
        <w:t>: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CE3CEC">
        <w:rPr>
          <w:rFonts w:asciiTheme="minorHAnsi" w:eastAsia="Calibri" w:hAnsiTheme="minorHAnsi" w:cstheme="minorHAnsi"/>
          <w:sz w:val="22"/>
          <w:szCs w:val="22"/>
        </w:rPr>
        <w:t>.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/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CE3CEC">
        <w:rPr>
          <w:rFonts w:asciiTheme="minorHAnsi" w:eastAsia="Calibri" w:hAnsiTheme="minorHAnsi" w:cstheme="minorHAnsi"/>
          <w:sz w:val="22"/>
          <w:szCs w:val="22"/>
        </w:rPr>
        <w:t>.0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aft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ird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ear,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ean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’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ist</w:t>
      </w:r>
    </w:p>
    <w:p w14:paraId="16A87434" w14:textId="77777777" w:rsidR="008519C0" w:rsidRPr="00CE3CEC" w:rsidRDefault="00CE3CEC">
      <w:pPr>
        <w:spacing w:before="6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CE3CEC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re: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3</w:t>
      </w:r>
      <w:r w:rsidRPr="00CE3CEC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577EA8A9" w14:textId="77777777" w:rsidR="008519C0" w:rsidRPr="00CE3CEC" w:rsidRDefault="008519C0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311936F5" w14:textId="77777777" w:rsidR="008519C0" w:rsidRPr="00CE3CEC" w:rsidRDefault="00CE3CE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Se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mest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 xml:space="preserve">at 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Sea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ud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-3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oa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gr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: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eru,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Ecua</w:t>
      </w:r>
      <w:r w:rsidRPr="00CE3CEC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a, Beli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CE3CEC">
        <w:rPr>
          <w:rFonts w:asciiTheme="minorHAnsi" w:eastAsia="Calibri" w:hAnsiTheme="minorHAnsi" w:cstheme="minorHAnsi"/>
          <w:sz w:val="22"/>
          <w:szCs w:val="22"/>
        </w:rPr>
        <w:t>e,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sta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ica 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01</w:t>
      </w:r>
      <w:r w:rsidRPr="00CE3CEC">
        <w:rPr>
          <w:rFonts w:asciiTheme="minorHAnsi" w:eastAsia="Calibri" w:hAnsiTheme="minorHAnsi" w:cstheme="minorHAnsi"/>
          <w:sz w:val="22"/>
          <w:szCs w:val="22"/>
        </w:rPr>
        <w:t>2</w:t>
      </w:r>
    </w:p>
    <w:p w14:paraId="2F5E2D7F" w14:textId="77777777" w:rsidR="008519C0" w:rsidRPr="00CE3CEC" w:rsidRDefault="008519C0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4B042878" w14:textId="77777777" w:rsidR="008519C0" w:rsidRPr="00CE3CEC" w:rsidRDefault="00CE3CE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 xml:space="preserve">P 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XPE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79915A6F" w14:textId="77777777" w:rsidR="008519C0" w:rsidRPr="00CE3CEC" w:rsidRDefault="00CE3CEC">
      <w:pPr>
        <w:spacing w:before="1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</w:t>
      </w:r>
      <w:r w:rsidRPr="00CE3CEC">
        <w:rPr>
          <w:rFonts w:asciiTheme="minorHAnsi" w:eastAsia="Calibri" w:hAnsiTheme="minorHAnsi" w:cstheme="minorHAnsi"/>
          <w:b/>
          <w:spacing w:val="27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Melv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ill</w:t>
      </w:r>
      <w:r w:rsidRPr="00CE3CEC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k</w:t>
      </w:r>
    </w:p>
    <w:p w14:paraId="5847422B" w14:textId="77777777" w:rsidR="008519C0" w:rsidRPr="00CE3CEC" w:rsidRDefault="00CE3CEC">
      <w:pPr>
        <w:spacing w:line="260" w:lineRule="exact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te</w:t>
      </w:r>
      <w:r w:rsidRPr="00CE3CEC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</w:t>
      </w:r>
      <w:r w:rsidRPr="00CE3CEC">
        <w:rPr>
          <w:rFonts w:asciiTheme="minorHAnsi" w:eastAsia="Calibri" w:hAnsiTheme="minorHAnsi" w:cstheme="minorHAnsi"/>
          <w:i/>
          <w:spacing w:val="39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-A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ugu</w:t>
      </w:r>
      <w:r w:rsidRPr="00CE3CEC">
        <w:rPr>
          <w:rFonts w:asciiTheme="minorHAnsi" w:eastAsia="Calibri" w:hAnsiTheme="minorHAnsi" w:cstheme="minorHAnsi"/>
          <w:sz w:val="22"/>
          <w:szCs w:val="22"/>
        </w:rPr>
        <w:t>st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CE3CEC">
        <w:rPr>
          <w:rFonts w:asciiTheme="minorHAnsi" w:eastAsia="Calibri" w:hAnsiTheme="minorHAnsi" w:cstheme="minorHAnsi"/>
          <w:sz w:val="22"/>
          <w:szCs w:val="22"/>
        </w:rPr>
        <w:t>xx</w:t>
      </w:r>
    </w:p>
    <w:p w14:paraId="40C2508D" w14:textId="77777777" w:rsidR="008519C0" w:rsidRPr="00CE3CEC" w:rsidRDefault="00CE3CEC">
      <w:pPr>
        <w:spacing w:before="5"/>
        <w:ind w:left="1092" w:right="158" w:hanging="271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CE3CEC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alyzed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sales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data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 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ical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divis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det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ich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al 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ecialti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s gener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st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fit</w:t>
      </w:r>
    </w:p>
    <w:p w14:paraId="7998FE65" w14:textId="77777777" w:rsidR="008519C0" w:rsidRPr="00CE3CEC" w:rsidRDefault="00CE3CEC">
      <w:pPr>
        <w:spacing w:before="5"/>
        <w:ind w:left="780" w:right="58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CE3CEC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ed w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ich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el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the “Pr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ege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”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z w:val="22"/>
          <w:szCs w:val="22"/>
        </w:rPr>
        <w:t>ar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ram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z w:val="22"/>
          <w:szCs w:val="22"/>
        </w:rPr>
        <w:t>as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st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CE3CEC">
        <w:rPr>
          <w:rFonts w:asciiTheme="minorHAnsi" w:eastAsia="Calibri" w:hAnsiTheme="minorHAnsi" w:cstheme="minorHAnsi"/>
          <w:sz w:val="22"/>
          <w:szCs w:val="22"/>
        </w:rPr>
        <w:t>ey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ers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</w:p>
    <w:p w14:paraId="7D646C56" w14:textId="77777777" w:rsidR="008519C0" w:rsidRPr="00CE3CEC" w:rsidRDefault="00CE3CEC">
      <w:pPr>
        <w:ind w:left="1055" w:right="221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tain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sit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elati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ip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be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en He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ry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ch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and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ers</w:t>
      </w:r>
    </w:p>
    <w:p w14:paraId="109D24FE" w14:textId="77777777" w:rsidR="008519C0" w:rsidRPr="00CE3CEC" w:rsidRDefault="00CE3CEC">
      <w:pPr>
        <w:spacing w:before="6"/>
        <w:ind w:left="1092" w:right="176" w:hanging="271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</w:t>
      </w:r>
      <w:r w:rsidRPr="00CE3CEC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Creat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CE3CEC">
        <w:rPr>
          <w:rFonts w:asciiTheme="minorHAnsi" w:eastAsia="Calibri" w:hAnsiTheme="minorHAnsi" w:cstheme="minorHAnsi"/>
          <w:sz w:val="22"/>
          <w:szCs w:val="22"/>
        </w:rPr>
        <w:t>ed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al Ma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k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ivi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gr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aph</w:t>
      </w:r>
      <w:r w:rsidRPr="00CE3CEC">
        <w:rPr>
          <w:rFonts w:asciiTheme="minorHAnsi" w:eastAsia="Calibri" w:hAnsiTheme="minorHAnsi" w:cstheme="minorHAnsi"/>
          <w:sz w:val="22"/>
          <w:szCs w:val="22"/>
        </w:rPr>
        <w:t>ically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dep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ct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ang</w:t>
      </w:r>
      <w:r w:rsidRPr="00CE3CEC">
        <w:rPr>
          <w:rFonts w:asciiTheme="minorHAnsi" w:eastAsia="Calibri" w:hAnsiTheme="minorHAnsi" w:cstheme="minorHAnsi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gr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and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fits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 sa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ar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cal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specia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ties</w:t>
      </w:r>
    </w:p>
    <w:p w14:paraId="77A0E096" w14:textId="77777777" w:rsidR="008519C0" w:rsidRPr="00CE3CEC" w:rsidRDefault="008519C0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71D4E329" w14:textId="77777777" w:rsidR="008519C0" w:rsidRPr="00CE3CEC" w:rsidRDefault="00CE3CE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X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0F1B81BA" w14:textId="77777777" w:rsidR="008519C0" w:rsidRPr="00CE3CEC" w:rsidRDefault="00CE3CE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CE3CEC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te f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Med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Rese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</w:t>
      </w:r>
      <w:r w:rsidRPr="00CE3CEC">
        <w:rPr>
          <w:rFonts w:asciiTheme="minorHAnsi" w:eastAsia="Calibri" w:hAnsiTheme="minorHAnsi" w:cstheme="minorHAnsi"/>
          <w:b/>
          <w:spacing w:val="1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Manha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ss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t,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N</w:t>
      </w:r>
      <w:r w:rsidRPr="00CE3CEC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Y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k</w:t>
      </w:r>
    </w:p>
    <w:p w14:paraId="2D4C6A5A" w14:textId="77777777" w:rsidR="008519C0" w:rsidRPr="00CE3CEC" w:rsidRDefault="00CE3CE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i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 xml:space="preserve">siting </w:t>
      </w:r>
      <w:r w:rsidRPr="00CE3CEC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la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</w:t>
      </w:r>
      <w:r w:rsidRPr="00CE3CEC">
        <w:rPr>
          <w:rFonts w:asciiTheme="minorHAnsi" w:eastAsia="Calibri" w:hAnsiTheme="minorHAnsi" w:cstheme="minorHAnsi"/>
          <w:i/>
          <w:spacing w:val="50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-A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st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CE3CEC">
        <w:rPr>
          <w:rFonts w:asciiTheme="minorHAnsi" w:eastAsia="Calibri" w:hAnsiTheme="minorHAnsi" w:cstheme="minorHAnsi"/>
          <w:sz w:val="22"/>
          <w:szCs w:val="22"/>
        </w:rPr>
        <w:t>xx</w:t>
      </w:r>
    </w:p>
    <w:p w14:paraId="6798D7DC" w14:textId="77777777" w:rsidR="008519C0" w:rsidRPr="00CE3CEC" w:rsidRDefault="00CE3CEC">
      <w:pPr>
        <w:spacing w:before="13" w:line="260" w:lineRule="exact"/>
        <w:ind w:left="1092" w:right="542" w:hanging="271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CE3CEC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Select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mb</w:t>
      </w:r>
      <w:r w:rsidRPr="00CE3CEC">
        <w:rPr>
          <w:rFonts w:asciiTheme="minorHAnsi" w:eastAsia="Calibri" w:hAnsiTheme="minorHAnsi" w:cstheme="minorHAnsi"/>
          <w:sz w:val="22"/>
          <w:szCs w:val="22"/>
        </w:rPr>
        <w:t>er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“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CE3CEC">
        <w:rPr>
          <w:rFonts w:asciiTheme="minorHAnsi" w:eastAsia="Calibri" w:hAnsiTheme="minorHAnsi" w:cstheme="minorHAnsi"/>
          <w:sz w:val="22"/>
          <w:szCs w:val="22"/>
        </w:rPr>
        <w:t>f 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stin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l f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ra 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ts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ch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pret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ts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CE3CEC">
        <w:rPr>
          <w:rFonts w:asciiTheme="minorHAnsi" w:eastAsia="Calibri" w:hAnsiTheme="minorHAnsi" w:cstheme="minorHAnsi"/>
          <w:sz w:val="22"/>
          <w:szCs w:val="22"/>
        </w:rPr>
        <w:t>ri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ay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atal 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ensive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Care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it”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pro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CE3CEC">
        <w:rPr>
          <w:rFonts w:asciiTheme="minorHAnsi" w:eastAsia="Calibri" w:hAnsiTheme="minorHAnsi" w:cstheme="minorHAnsi"/>
          <w:sz w:val="22"/>
          <w:szCs w:val="22"/>
        </w:rPr>
        <w:t>ect</w:t>
      </w:r>
    </w:p>
    <w:p w14:paraId="6D9DF29A" w14:textId="77777777" w:rsidR="008519C0" w:rsidRPr="00CE3CEC" w:rsidRDefault="00CE3CEC">
      <w:pPr>
        <w:spacing w:before="7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CE3CEC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esig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ed 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CE3CEC">
        <w:rPr>
          <w:rFonts w:asciiTheme="minorHAnsi" w:eastAsia="Calibri" w:hAnsiTheme="minorHAnsi" w:cstheme="minorHAnsi"/>
          <w:sz w:val="22"/>
          <w:szCs w:val="22"/>
        </w:rPr>
        <w:t>ired data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and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pres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arc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ers</w:t>
      </w:r>
    </w:p>
    <w:p w14:paraId="5F70FC6C" w14:textId="77777777" w:rsidR="008519C0" w:rsidRPr="00CE3CEC" w:rsidRDefault="008519C0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0C90AC74" w14:textId="77777777" w:rsidR="008519C0" w:rsidRPr="00CE3CEC" w:rsidRDefault="00CE3CE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cl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op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</w:t>
      </w:r>
      <w:r w:rsidRPr="00CE3CEC">
        <w:rPr>
          <w:rFonts w:asciiTheme="minorHAnsi" w:eastAsia="Calibri" w:hAnsiTheme="minorHAnsi" w:cstheme="minorHAnsi"/>
          <w:b/>
          <w:spacing w:val="37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rl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tte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Vi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a</w:t>
      </w:r>
    </w:p>
    <w:p w14:paraId="2534A33A" w14:textId="77777777" w:rsidR="008519C0" w:rsidRPr="00CE3CEC" w:rsidRDefault="00CE3CEC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Foundin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ea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M</w:t>
      </w:r>
      <w:r w:rsidRPr="00CE3CEC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CE3CEC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i/>
          <w:spacing w:val="-3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 xml:space="preserve">t </w:t>
      </w:r>
      <w:r w:rsidRPr="00CE3CEC">
        <w:rPr>
          <w:rFonts w:asciiTheme="minorHAnsi" w:eastAsia="Calibri" w:hAnsiTheme="minorHAnsi" w:cstheme="minorHAnsi"/>
          <w:i/>
          <w:spacing w:val="-2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 xml:space="preserve">g 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i/>
          <w:spacing w:val="-2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mm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i/>
          <w:spacing w:val="3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-C</w:t>
      </w:r>
      <w:r w:rsidRPr="00CE3CEC">
        <w:rPr>
          <w:rFonts w:asciiTheme="minorHAnsi" w:eastAsia="Calibri" w:hAnsiTheme="minorHAnsi" w:cstheme="minorHAnsi"/>
          <w:i/>
          <w:spacing w:val="-1"/>
          <w:sz w:val="22"/>
          <w:szCs w:val="22"/>
        </w:rPr>
        <w:t>ha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>ir</w:t>
      </w:r>
      <w:r w:rsidRPr="00CE3CEC">
        <w:rPr>
          <w:rFonts w:asciiTheme="minorHAnsi" w:eastAsia="Calibri" w:hAnsiTheme="minorHAnsi" w:cstheme="minorHAnsi"/>
          <w:i/>
          <w:sz w:val="22"/>
          <w:szCs w:val="22"/>
        </w:rPr>
        <w:t xml:space="preserve">                                                          </w:t>
      </w:r>
      <w:r w:rsidRPr="00CE3CEC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CE3CEC">
        <w:rPr>
          <w:rFonts w:asciiTheme="minorHAnsi" w:eastAsia="Calibri" w:hAnsiTheme="minorHAnsi" w:cstheme="minorHAnsi"/>
          <w:sz w:val="22"/>
          <w:szCs w:val="22"/>
        </w:rPr>
        <w:t>ary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CE3CEC">
        <w:rPr>
          <w:rFonts w:asciiTheme="minorHAnsi" w:eastAsia="Calibri" w:hAnsiTheme="minorHAnsi" w:cstheme="minorHAnsi"/>
          <w:sz w:val="22"/>
          <w:szCs w:val="22"/>
        </w:rPr>
        <w:t>x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CE3CEC">
        <w:rPr>
          <w:rFonts w:asciiTheme="minorHAnsi" w:eastAsia="Calibri" w:hAnsiTheme="minorHAnsi" w:cstheme="minorHAnsi"/>
          <w:sz w:val="22"/>
          <w:szCs w:val="22"/>
        </w:rPr>
        <w:t>-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ril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20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CE3CEC">
        <w:rPr>
          <w:rFonts w:asciiTheme="minorHAnsi" w:eastAsia="Calibri" w:hAnsiTheme="minorHAnsi" w:cstheme="minorHAnsi"/>
          <w:sz w:val="22"/>
          <w:szCs w:val="22"/>
        </w:rPr>
        <w:t>x</w:t>
      </w:r>
    </w:p>
    <w:p w14:paraId="6F66ADAD" w14:textId="77777777" w:rsidR="008519C0" w:rsidRPr="00CE3CEC" w:rsidRDefault="00CE3CEC">
      <w:pPr>
        <w:spacing w:before="5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CE3CEC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lla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with 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desi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cal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eachi</w:t>
      </w:r>
      <w:r w:rsidRPr="00CE3CEC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de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ice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aid 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si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ents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the N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atal ICU</w:t>
      </w:r>
    </w:p>
    <w:p w14:paraId="5121BC3C" w14:textId="77777777" w:rsidR="008519C0" w:rsidRPr="00CE3CEC" w:rsidRDefault="00CE3CEC">
      <w:pPr>
        <w:spacing w:before="13" w:line="260" w:lineRule="exact"/>
        <w:ind w:left="1092" w:right="342" w:hanging="271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CE3CEC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stru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rki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pr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ot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pro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cc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ssf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lly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cti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al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, pra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ticality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ser-fr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en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li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ess</w:t>
      </w:r>
    </w:p>
    <w:p w14:paraId="163F2357" w14:textId="77777777" w:rsidR="008519C0" w:rsidRPr="00CE3CEC" w:rsidRDefault="00CE3CEC">
      <w:pPr>
        <w:spacing w:before="7"/>
        <w:ind w:left="1092" w:right="439" w:hanging="271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CE3CEC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Res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arc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ed the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ential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ark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 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enti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pr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ce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ed a pl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try 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to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sting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ark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0F3B7668" w14:textId="77777777" w:rsidR="008519C0" w:rsidRPr="00CE3CEC" w:rsidRDefault="00CE3CEC">
      <w:pPr>
        <w:spacing w:before="5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CE3CEC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Stren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thened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CE3CEC">
        <w:rPr>
          <w:rFonts w:asciiTheme="minorHAnsi" w:eastAsia="Calibri" w:hAnsiTheme="minorHAnsi" w:cstheme="minorHAnsi"/>
          <w:sz w:val="22"/>
          <w:szCs w:val="22"/>
        </w:rPr>
        <w:t>icat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CE3CEC">
        <w:rPr>
          <w:rFonts w:asciiTheme="minorHAnsi" w:eastAsia="Calibri" w:hAnsiTheme="minorHAnsi" w:cstheme="minorHAnsi"/>
          <w:sz w:val="22"/>
          <w:szCs w:val="22"/>
        </w:rPr>
        <w:t>ills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as 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eader in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ce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 acq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ir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773A374A" w14:textId="77777777" w:rsidR="008519C0" w:rsidRPr="00CE3CEC" w:rsidRDefault="00CE3CEC">
      <w:pPr>
        <w:spacing w:before="5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CE3CEC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Ga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xper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ence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CE3CEC">
        <w:rPr>
          <w:rFonts w:asciiTheme="minorHAnsi" w:eastAsia="Calibri" w:hAnsiTheme="minorHAnsi" w:cstheme="minorHAnsi"/>
          <w:sz w:val="22"/>
          <w:szCs w:val="22"/>
        </w:rPr>
        <w:t>et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earch 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CE3CEC">
        <w:rPr>
          <w:rFonts w:asciiTheme="minorHAnsi" w:eastAsia="Calibri" w:hAnsiTheme="minorHAnsi" w:cstheme="minorHAnsi"/>
          <w:sz w:val="22"/>
          <w:szCs w:val="22"/>
        </w:rPr>
        <w:t>ct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sting</w:t>
      </w:r>
    </w:p>
    <w:p w14:paraId="0F6804FA" w14:textId="77777777" w:rsidR="008519C0" w:rsidRPr="00CE3CEC" w:rsidRDefault="008519C0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24939E4C" w14:textId="77777777" w:rsidR="008519C0" w:rsidRPr="00CE3CEC" w:rsidRDefault="00CE3CEC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SK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LLS</w:t>
      </w:r>
    </w:p>
    <w:p w14:paraId="4E2C9B48" w14:textId="77777777" w:rsidR="008519C0" w:rsidRPr="00CE3CEC" w:rsidRDefault="00CE3CEC">
      <w:pPr>
        <w:ind w:left="551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mp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ter: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thca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atl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, Exc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l,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z w:val="22"/>
          <w:szCs w:val="22"/>
        </w:rPr>
        <w:t>er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204DF28C" w14:textId="77777777" w:rsidR="008519C0" w:rsidRPr="00CE3CEC" w:rsidRDefault="00CE3CEC">
      <w:pPr>
        <w:ind w:left="551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ua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s: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ers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al</w:t>
      </w:r>
      <w:r w:rsidRPr="00CE3CE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Itali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695EB315" w14:textId="77777777" w:rsidR="008519C0" w:rsidRPr="00CE3CEC" w:rsidRDefault="008519C0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71091EBE" w14:textId="77777777" w:rsidR="008519C0" w:rsidRPr="00CE3CEC" w:rsidRDefault="00CE3CE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z w:val="22"/>
          <w:szCs w:val="22"/>
        </w:rPr>
        <w:t>LE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ROFE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SS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D V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EER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CTIV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IT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ES</w:t>
      </w:r>
    </w:p>
    <w:p w14:paraId="05ED515E" w14:textId="77777777" w:rsidR="008519C0" w:rsidRPr="00CE3CEC" w:rsidRDefault="00CE3CEC">
      <w:pPr>
        <w:spacing w:before="1"/>
        <w:ind w:left="460" w:right="83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ilf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Bi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CE3CEC">
        <w:rPr>
          <w:rFonts w:asciiTheme="minorHAnsi" w:eastAsia="Calibri" w:hAnsiTheme="minorHAnsi" w:cstheme="minorHAnsi"/>
          <w:sz w:val="22"/>
          <w:szCs w:val="22"/>
        </w:rPr>
        <w:t>ed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cal 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sea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ch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ab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, B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al En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and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ent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ra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st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 at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Sea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eprese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ive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(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Gl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oba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ba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ado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),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lph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elta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rity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(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rc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hand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se</w:t>
      </w:r>
      <w:r w:rsidRPr="00CE3CEC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ir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oun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obb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 xml:space="preserve">s 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ttee</w:t>
      </w:r>
      <w:r w:rsidRPr="00CE3CEC">
        <w:rPr>
          <w:rFonts w:asciiTheme="minorHAnsi" w:eastAsia="Calibri" w:hAnsiTheme="minorHAnsi" w:cstheme="minorHAnsi"/>
          <w:sz w:val="22"/>
          <w:szCs w:val="22"/>
        </w:rPr>
        <w:t>),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ci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ty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W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en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En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rs </w:t>
      </w:r>
      <w:r w:rsidRPr="00CE3CEC">
        <w:rPr>
          <w:rFonts w:asciiTheme="minorHAnsi" w:eastAsia="Calibri" w:hAnsiTheme="minorHAnsi" w:cstheme="minorHAnsi"/>
          <w:sz w:val="22"/>
          <w:szCs w:val="22"/>
        </w:rPr>
        <w:t>(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ub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ci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mm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tte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)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ay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the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ife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Tut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m</w:t>
      </w:r>
    </w:p>
    <w:p w14:paraId="7C573DD0" w14:textId="77777777" w:rsidR="008519C0" w:rsidRPr="00CE3CEC" w:rsidRDefault="008519C0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39EB5D62" w14:textId="77777777" w:rsidR="008519C0" w:rsidRPr="00CE3CEC" w:rsidRDefault="00CE3CE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z w:val="22"/>
          <w:szCs w:val="22"/>
        </w:rPr>
        <w:t>HONORS</w:t>
      </w:r>
    </w:p>
    <w:p w14:paraId="156A4628" w14:textId="77777777" w:rsidR="008519C0" w:rsidRPr="00CE3CEC" w:rsidRDefault="00CE3CEC">
      <w:pPr>
        <w:ind w:left="460"/>
        <w:rPr>
          <w:rFonts w:asciiTheme="minorHAnsi" w:eastAsia="Calibri" w:hAnsiTheme="minorHAnsi" w:cstheme="minorHAnsi"/>
          <w:sz w:val="22"/>
          <w:szCs w:val="22"/>
        </w:rPr>
        <w:sectPr w:rsidR="008519C0" w:rsidRPr="00CE3CEC">
          <w:type w:val="continuous"/>
          <w:pgSz w:w="12240" w:h="15840"/>
          <w:pgMar w:top="700" w:right="600" w:bottom="280" w:left="620" w:header="720" w:footer="720" w:gutter="0"/>
          <w:cols w:space="720"/>
        </w:sectPr>
      </w:pP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i 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 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cie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ean’s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ist,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tro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“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stru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’s C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e”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ward</w:t>
      </w:r>
    </w:p>
    <w:p w14:paraId="29121FEF" w14:textId="77777777" w:rsidR="008519C0" w:rsidRPr="00CE3CEC" w:rsidRDefault="00CE3CEC">
      <w:pPr>
        <w:spacing w:before="49"/>
        <w:ind w:left="4358" w:right="4363"/>
        <w:jc w:val="center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lastRenderedPageBreak/>
        <w:t>Ja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sz w:val="22"/>
          <w:szCs w:val="22"/>
        </w:rPr>
        <w:t>es</w:t>
      </w:r>
      <w:r w:rsidRPr="00CE3CEC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J</w:t>
      </w:r>
      <w:r w:rsidRPr="00CE3CEC">
        <w:rPr>
          <w:rFonts w:asciiTheme="minorHAnsi" w:hAnsiTheme="minorHAnsi" w:cstheme="minorHAnsi"/>
          <w:b/>
          <w:w w:val="99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f</w:t>
      </w:r>
      <w:r w:rsidRPr="00CE3CEC">
        <w:rPr>
          <w:rFonts w:asciiTheme="minorHAnsi" w:hAnsiTheme="minorHAnsi" w:cstheme="minorHAnsi"/>
          <w:b/>
          <w:w w:val="99"/>
          <w:sz w:val="22"/>
          <w:szCs w:val="22"/>
        </w:rPr>
        <w:t>ferson</w:t>
      </w:r>
    </w:p>
    <w:p w14:paraId="375FDE87" w14:textId="77777777" w:rsidR="008519C0" w:rsidRPr="00CE3CEC" w:rsidRDefault="00CE3CEC">
      <w:pPr>
        <w:spacing w:line="260" w:lineRule="exact"/>
        <w:ind w:left="3481" w:right="3483"/>
        <w:jc w:val="center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CE3CEC">
        <w:rPr>
          <w:rFonts w:asciiTheme="minorHAnsi" w:hAnsiTheme="minorHAnsi" w:cstheme="minorHAnsi"/>
          <w:sz w:val="22"/>
          <w:szCs w:val="22"/>
        </w:rPr>
        <w:t>xx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CE3CEC">
        <w:rPr>
          <w:rFonts w:asciiTheme="minorHAnsi" w:hAnsiTheme="minorHAnsi" w:cstheme="minorHAnsi"/>
          <w:sz w:val="22"/>
          <w:szCs w:val="22"/>
        </w:rPr>
        <w:t>) xx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CE3CEC">
        <w:rPr>
          <w:rFonts w:asciiTheme="minorHAnsi" w:hAnsiTheme="minorHAnsi" w:cstheme="minorHAnsi"/>
          <w:sz w:val="22"/>
          <w:szCs w:val="22"/>
        </w:rPr>
        <w:t>xxxx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|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hyperlink r:id="rId8">
        <w:r w:rsidRPr="00CE3CEC">
          <w:rPr>
            <w:rFonts w:asciiTheme="minorHAnsi" w:hAnsiTheme="minorHAnsi" w:cstheme="minorHAnsi"/>
            <w:sz w:val="22"/>
            <w:szCs w:val="22"/>
          </w:rPr>
          <w:t>j</w:t>
        </w:r>
        <w:r w:rsidRPr="00CE3CEC">
          <w:rPr>
            <w:rFonts w:asciiTheme="minorHAnsi" w:hAnsiTheme="minorHAnsi" w:cstheme="minorHAnsi"/>
            <w:spacing w:val="1"/>
            <w:sz w:val="22"/>
            <w:szCs w:val="22"/>
          </w:rPr>
          <w:t>j</w:t>
        </w:r>
        <w:r w:rsidRPr="00CE3CEC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CE3CEC">
          <w:rPr>
            <w:rFonts w:asciiTheme="minorHAnsi" w:hAnsiTheme="minorHAnsi" w:cstheme="minorHAnsi"/>
            <w:spacing w:val="1"/>
            <w:sz w:val="22"/>
            <w:szCs w:val="22"/>
          </w:rPr>
          <w:t>f</w:t>
        </w:r>
        <w:r w:rsidRPr="00CE3CEC">
          <w:rPr>
            <w:rFonts w:asciiTheme="minorHAnsi" w:hAnsiTheme="minorHAnsi" w:cstheme="minorHAnsi"/>
            <w:sz w:val="22"/>
            <w:szCs w:val="22"/>
          </w:rPr>
          <w:t>f</w:t>
        </w:r>
        <w:r w:rsidRPr="00CE3CEC">
          <w:rPr>
            <w:rFonts w:asciiTheme="minorHAnsi" w:hAnsiTheme="minorHAnsi" w:cstheme="minorHAnsi"/>
            <w:spacing w:val="-2"/>
            <w:sz w:val="22"/>
            <w:szCs w:val="22"/>
          </w:rPr>
          <w:t>e</w:t>
        </w:r>
        <w:r w:rsidRPr="00CE3CEC">
          <w:rPr>
            <w:rFonts w:asciiTheme="minorHAnsi" w:hAnsiTheme="minorHAnsi" w:cstheme="minorHAnsi"/>
            <w:sz w:val="22"/>
            <w:szCs w:val="22"/>
          </w:rPr>
          <w:t>r</w:t>
        </w:r>
        <w:r w:rsidRPr="00CE3CEC">
          <w:rPr>
            <w:rFonts w:asciiTheme="minorHAnsi" w:hAnsiTheme="minorHAnsi" w:cstheme="minorHAnsi"/>
            <w:spacing w:val="2"/>
            <w:sz w:val="22"/>
            <w:szCs w:val="22"/>
          </w:rPr>
          <w:t>s</w:t>
        </w:r>
        <w:r w:rsidRPr="00CE3CEC">
          <w:rPr>
            <w:rFonts w:asciiTheme="minorHAnsi" w:hAnsiTheme="minorHAnsi" w:cstheme="minorHAnsi"/>
            <w:spacing w:val="1"/>
            <w:sz w:val="22"/>
            <w:szCs w:val="22"/>
          </w:rPr>
          <w:t>o</w:t>
        </w:r>
        <w:r w:rsidRPr="00CE3CEC">
          <w:rPr>
            <w:rFonts w:asciiTheme="minorHAnsi" w:hAnsiTheme="minorHAnsi" w:cstheme="minorHAnsi"/>
            <w:sz w:val="22"/>
            <w:szCs w:val="22"/>
          </w:rPr>
          <w:t>n@vir</w:t>
        </w:r>
        <w:r w:rsidRPr="00CE3CEC">
          <w:rPr>
            <w:rFonts w:asciiTheme="minorHAnsi" w:hAnsiTheme="minorHAnsi" w:cstheme="minorHAnsi"/>
            <w:spacing w:val="-3"/>
            <w:sz w:val="22"/>
            <w:szCs w:val="22"/>
          </w:rPr>
          <w:t>g</w:t>
        </w:r>
        <w:r w:rsidRPr="00CE3CEC">
          <w:rPr>
            <w:rFonts w:asciiTheme="minorHAnsi" w:hAnsiTheme="minorHAnsi" w:cstheme="minorHAnsi"/>
            <w:sz w:val="22"/>
            <w:szCs w:val="22"/>
          </w:rPr>
          <w:t>in</w:t>
        </w:r>
        <w:r w:rsidRPr="00CE3CEC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CE3CEC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CE3CEC">
          <w:rPr>
            <w:rFonts w:asciiTheme="minorHAnsi" w:hAnsiTheme="minorHAnsi" w:cstheme="minorHAnsi"/>
            <w:spacing w:val="2"/>
            <w:sz w:val="22"/>
            <w:szCs w:val="22"/>
          </w:rPr>
          <w:t>.</w:t>
        </w:r>
        <w:r w:rsidRPr="00CE3CEC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CE3CEC">
          <w:rPr>
            <w:rFonts w:asciiTheme="minorHAnsi" w:hAnsiTheme="minorHAnsi" w:cstheme="minorHAnsi"/>
            <w:sz w:val="22"/>
            <w:szCs w:val="22"/>
          </w:rPr>
          <w:t>du</w:t>
        </w:r>
      </w:hyperlink>
    </w:p>
    <w:p w14:paraId="73E8BE8D" w14:textId="77777777" w:rsidR="008519C0" w:rsidRPr="00CE3CEC" w:rsidRDefault="00CE3CEC">
      <w:pPr>
        <w:spacing w:before="3" w:line="260" w:lineRule="exact"/>
        <w:ind w:left="4196" w:right="4196"/>
        <w:jc w:val="center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position w:val="-1"/>
          <w:sz w:val="22"/>
          <w:szCs w:val="22"/>
        </w:rPr>
        <w:t xml:space="preserve">333 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tr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ee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 xml:space="preserve">t, 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tate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Z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P</w:t>
      </w:r>
    </w:p>
    <w:p w14:paraId="42E31B70" w14:textId="77777777" w:rsidR="008519C0" w:rsidRPr="00CE3CEC" w:rsidRDefault="008519C0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1DA0670A" w14:textId="77777777" w:rsidR="008519C0" w:rsidRPr="00CE3CEC" w:rsidRDefault="00CE3CEC">
      <w:pPr>
        <w:spacing w:before="33"/>
        <w:ind w:left="100" w:right="783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OBJ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See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ce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in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lt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itio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.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cl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prod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ct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esi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&amp;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ti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ng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ata 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llecti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ata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te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ased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lem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tec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w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it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CE3CEC">
        <w:rPr>
          <w:rFonts w:asciiTheme="minorHAnsi" w:hAnsiTheme="minorHAnsi" w:cstheme="minorHAnsi"/>
          <w:sz w:val="22"/>
          <w:szCs w:val="22"/>
        </w:rPr>
        <w:t>tati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8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al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sk</w:t>
      </w:r>
      <w:r w:rsidRPr="00CE3CEC">
        <w:rPr>
          <w:rFonts w:asciiTheme="minorHAnsi" w:hAnsiTheme="minorHAnsi" w:cstheme="minorHAnsi"/>
          <w:sz w:val="22"/>
          <w:szCs w:val="22"/>
        </w:rPr>
        <w:t>il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</w:p>
    <w:p w14:paraId="2D9DABD2" w14:textId="77777777" w:rsidR="008519C0" w:rsidRPr="00CE3CEC" w:rsidRDefault="008519C0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14D5722E" w14:textId="77777777" w:rsidR="008519C0" w:rsidRPr="00CE3CEC" w:rsidRDefault="00CE3CEC">
      <w:pPr>
        <w:ind w:left="10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pict w14:anchorId="14874B85">
          <v:group id="_x0000_s1084" style="position:absolute;left:0;text-align:left;margin-left:34.55pt;margin-top:-46.1pt;width:543pt;height:0;z-index:-251665920;mso-position-horizontal-relative:page" coordorigin="691,-922" coordsize="10860,0">
            <v:shape id="_x0000_s1085" style="position:absolute;left:691;top:-922;width:10860;height:0" coordorigin="691,-922" coordsize="10860,0" path="m691,-922r10860,e" filled="f" strokeweight=".58pt">
              <v:path arrowok="t"/>
            </v:shape>
            <w10:wrap anchorx="page"/>
          </v:group>
        </w:pic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DUC</w:t>
      </w:r>
      <w:r w:rsidRPr="00CE3CEC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</w:p>
    <w:p w14:paraId="5B8A0ED9" w14:textId="77777777" w:rsidR="008519C0" w:rsidRPr="00CE3CEC" w:rsidRDefault="00CE3CEC">
      <w:pPr>
        <w:ind w:left="453" w:right="543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z w:val="22"/>
          <w:szCs w:val="22"/>
        </w:rPr>
        <w:t>Uni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>ity</w:t>
      </w:r>
      <w:r w:rsidRPr="00CE3CE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f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Vir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sz w:val="22"/>
          <w:szCs w:val="22"/>
        </w:rPr>
        <w:t>in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,</w:t>
      </w:r>
      <w:r w:rsidRPr="00CE3CE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Sch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oo</w:t>
      </w:r>
      <w:r w:rsidRPr="00CE3CEC">
        <w:rPr>
          <w:rFonts w:asciiTheme="minorHAnsi" w:hAnsiTheme="minorHAnsi" w:cstheme="minorHAnsi"/>
          <w:b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f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sz w:val="22"/>
          <w:szCs w:val="22"/>
        </w:rPr>
        <w:t>ineering</w:t>
      </w:r>
      <w:r w:rsidRPr="00CE3CEC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nd</w:t>
      </w:r>
      <w:r w:rsidRPr="00CE3CE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CE3CEC">
        <w:rPr>
          <w:rFonts w:asciiTheme="minorHAnsi" w:hAnsiTheme="minorHAnsi" w:cstheme="minorHAnsi"/>
          <w:b/>
          <w:sz w:val="22"/>
          <w:szCs w:val="22"/>
        </w:rPr>
        <w:t>pl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ed</w:t>
      </w:r>
      <w:r w:rsidRPr="00CE3CE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Sci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nce                                                     </w:t>
      </w:r>
      <w:r w:rsidRPr="00CE3CEC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Ch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rl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tt</w:t>
      </w:r>
      <w:r w:rsidRPr="00CE3CEC">
        <w:rPr>
          <w:rFonts w:asciiTheme="minorHAnsi" w:hAnsiTheme="minorHAnsi" w:cstheme="minorHAnsi"/>
          <w:b/>
          <w:sz w:val="22"/>
          <w:szCs w:val="22"/>
        </w:rPr>
        <w:t>es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lle,</w:t>
      </w:r>
      <w:r w:rsidRPr="00CE3CEC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VA</w:t>
      </w:r>
    </w:p>
    <w:p w14:paraId="5A688741" w14:textId="77777777" w:rsidR="008519C0" w:rsidRPr="00CE3CEC" w:rsidRDefault="00CE3CEC">
      <w:pPr>
        <w:spacing w:line="220" w:lineRule="exact"/>
        <w:ind w:left="503" w:right="493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i/>
          <w:sz w:val="22"/>
          <w:szCs w:val="22"/>
        </w:rPr>
        <w:t>c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CE3CEC">
        <w:rPr>
          <w:rFonts w:asciiTheme="minorHAnsi" w:hAnsiTheme="minorHAnsi" w:cstheme="minorHAnsi"/>
          <w:i/>
          <w:sz w:val="22"/>
          <w:szCs w:val="22"/>
        </w:rPr>
        <w:t>el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’</w:t>
      </w:r>
      <w:r w:rsidRPr="00CE3CEC">
        <w:rPr>
          <w:rFonts w:asciiTheme="minorHAnsi" w:hAnsiTheme="minorHAnsi" w:cstheme="minorHAnsi"/>
          <w:i/>
          <w:sz w:val="22"/>
          <w:szCs w:val="22"/>
        </w:rPr>
        <w:t>s</w:t>
      </w:r>
      <w:r w:rsidRPr="00CE3CEC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i/>
          <w:sz w:val="22"/>
          <w:szCs w:val="22"/>
        </w:rPr>
        <w:t>f</w:t>
      </w:r>
      <w:r w:rsidRPr="00CE3CE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i/>
          <w:sz w:val="22"/>
          <w:szCs w:val="22"/>
        </w:rPr>
        <w:t>ci</w:t>
      </w:r>
      <w:r w:rsidRPr="00CE3CEC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i/>
          <w:sz w:val="22"/>
          <w:szCs w:val="22"/>
        </w:rPr>
        <w:t>ce</w:t>
      </w:r>
      <w:r w:rsidRPr="00CE3CEC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i/>
          <w:sz w:val="22"/>
          <w:szCs w:val="22"/>
        </w:rPr>
        <w:t>in</w:t>
      </w:r>
      <w:r w:rsidRPr="00CE3CEC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i/>
          <w:sz w:val="22"/>
          <w:szCs w:val="22"/>
        </w:rPr>
        <w:t>Bi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i/>
          <w:sz w:val="22"/>
          <w:szCs w:val="22"/>
        </w:rPr>
        <w:t>me</w:t>
      </w:r>
      <w:r w:rsidRPr="00CE3CEC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CE3CEC">
        <w:rPr>
          <w:rFonts w:asciiTheme="minorHAnsi" w:hAnsiTheme="minorHAnsi" w:cstheme="minorHAnsi"/>
          <w:i/>
          <w:sz w:val="22"/>
          <w:szCs w:val="22"/>
        </w:rPr>
        <w:t>ic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i/>
          <w:sz w:val="22"/>
          <w:szCs w:val="22"/>
        </w:rPr>
        <w:t>l</w:t>
      </w:r>
      <w:r w:rsidRPr="00CE3CEC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Eng</w:t>
      </w:r>
      <w:r w:rsidRPr="00CE3CEC">
        <w:rPr>
          <w:rFonts w:asciiTheme="minorHAnsi" w:hAnsiTheme="minorHAnsi" w:cstheme="minorHAnsi"/>
          <w:i/>
          <w:spacing w:val="-3"/>
          <w:sz w:val="22"/>
          <w:szCs w:val="22"/>
        </w:rPr>
        <w:t>i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i/>
          <w:sz w:val="22"/>
          <w:szCs w:val="22"/>
        </w:rPr>
        <w:t>e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i/>
          <w:sz w:val="22"/>
          <w:szCs w:val="22"/>
        </w:rPr>
        <w:t>i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i/>
          <w:sz w:val="22"/>
          <w:szCs w:val="22"/>
        </w:rPr>
        <w:t xml:space="preserve">g                                                                                                       </w:t>
      </w:r>
      <w:r w:rsidRPr="00CE3CEC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hAnsiTheme="minorHAnsi" w:cstheme="minorHAnsi"/>
          <w:sz w:val="22"/>
          <w:szCs w:val="22"/>
        </w:rPr>
        <w:t>x</w:t>
      </w:r>
    </w:p>
    <w:p w14:paraId="77199C15" w14:textId="77777777" w:rsidR="008519C0" w:rsidRPr="00CE3CEC" w:rsidRDefault="008519C0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2C85B8CF" w14:textId="77777777" w:rsidR="008519C0" w:rsidRPr="00CE3CEC" w:rsidRDefault="00CE3CEC">
      <w:pPr>
        <w:ind w:left="10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X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NCE</w:t>
      </w:r>
    </w:p>
    <w:p w14:paraId="210F9553" w14:textId="77777777" w:rsidR="008519C0" w:rsidRPr="00CE3CEC" w:rsidRDefault="00CE3CEC">
      <w:pPr>
        <w:spacing w:line="220" w:lineRule="exact"/>
        <w:ind w:left="460" w:right="432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z w:val="22"/>
          <w:szCs w:val="22"/>
        </w:rPr>
        <w:t>Uni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>ity</w:t>
      </w:r>
      <w:r w:rsidRPr="00CE3CE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f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Vir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sz w:val="22"/>
          <w:szCs w:val="22"/>
        </w:rPr>
        <w:t>in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Sch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oo</w:t>
      </w:r>
      <w:r w:rsidRPr="00CE3CEC">
        <w:rPr>
          <w:rFonts w:asciiTheme="minorHAnsi" w:hAnsiTheme="minorHAnsi" w:cstheme="minorHAnsi"/>
          <w:b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f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sz w:val="22"/>
          <w:szCs w:val="22"/>
        </w:rPr>
        <w:t>edicine,</w:t>
      </w:r>
      <w:r w:rsidRPr="00CE3CE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Dep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sz w:val="22"/>
          <w:szCs w:val="22"/>
        </w:rPr>
        <w:t>ent</w:t>
      </w:r>
      <w:r w:rsidRPr="00CE3CEC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f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Neur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og</w:t>
      </w:r>
      <w:r w:rsidRPr="00CE3CEC">
        <w:rPr>
          <w:rFonts w:asciiTheme="minorHAnsi" w:hAnsiTheme="minorHAnsi" w:cstheme="minorHAnsi"/>
          <w:b/>
          <w:sz w:val="22"/>
          <w:szCs w:val="22"/>
        </w:rPr>
        <w:t>y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</w:t>
      </w:r>
      <w:r w:rsidRPr="00CE3CEC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Ch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rl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18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es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CE3CEC">
        <w:rPr>
          <w:rFonts w:asciiTheme="minorHAnsi" w:hAnsiTheme="minorHAnsi" w:cstheme="minorHAnsi"/>
          <w:b/>
          <w:sz w:val="22"/>
          <w:szCs w:val="22"/>
        </w:rPr>
        <w:t>ille,</w:t>
      </w:r>
      <w:r w:rsidRPr="00CE3CEC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VA</w:t>
      </w:r>
    </w:p>
    <w:p w14:paraId="6DE04680" w14:textId="77777777" w:rsidR="008519C0" w:rsidRPr="00CE3CEC" w:rsidRDefault="00CE3CEC">
      <w:pPr>
        <w:spacing w:line="220" w:lineRule="exact"/>
        <w:ind w:left="460" w:right="430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ical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Des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</w:t>
      </w:r>
      <w:r w:rsidRPr="00CE3CEC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GE</w:t>
      </w:r>
    </w:p>
    <w:p w14:paraId="4FFD82ED" w14:textId="77777777" w:rsidR="008519C0" w:rsidRPr="00CE3CEC" w:rsidRDefault="00CE3CEC">
      <w:pPr>
        <w:tabs>
          <w:tab w:val="left" w:pos="1080"/>
        </w:tabs>
        <w:spacing w:before="1"/>
        <w:ind w:left="1092" w:right="233" w:hanging="36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CE3CEC">
        <w:rPr>
          <w:rFonts w:asciiTheme="minorHAnsi" w:eastAsia="Segoe MDL2 Assets" w:hAnsiTheme="minorHAnsi" w:cstheme="minorHAnsi"/>
          <w:sz w:val="22"/>
          <w:szCs w:val="22"/>
        </w:rPr>
        <w:tab/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la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 xml:space="preserve">a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ice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hro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ical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ted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eter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ilizati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ce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ti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 xml:space="preserve">n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sk</w:t>
      </w:r>
      <w:r w:rsidRPr="00CE3CEC">
        <w:rPr>
          <w:rFonts w:asciiTheme="minorHAnsi" w:hAnsiTheme="minorHAnsi" w:cstheme="minorHAnsi"/>
          <w:sz w:val="22"/>
          <w:szCs w:val="22"/>
        </w:rPr>
        <w:t>.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is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w</w:t>
      </w:r>
      <w:r w:rsidRPr="00CE3CEC">
        <w:rPr>
          <w:rFonts w:asciiTheme="minorHAnsi" w:hAnsiTheme="minorHAnsi" w:cstheme="minorHAnsi"/>
          <w:sz w:val="22"/>
          <w:szCs w:val="22"/>
        </w:rPr>
        <w:t>ill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ll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E3CEC">
        <w:rPr>
          <w:rFonts w:asciiTheme="minorHAnsi" w:hAnsiTheme="minorHAnsi" w:cstheme="minorHAnsi"/>
          <w:sz w:val="22"/>
          <w:szCs w:val="22"/>
        </w:rPr>
        <w:t>ed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 xml:space="preserve">a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ies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tes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es</w:t>
      </w:r>
      <w:r w:rsidRPr="00CE3CE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</w:p>
    <w:p w14:paraId="4B94A3A0" w14:textId="77777777" w:rsidR="008519C0" w:rsidRPr="00CE3CEC" w:rsidRDefault="00CE3CEC">
      <w:pPr>
        <w:tabs>
          <w:tab w:val="left" w:pos="1080"/>
        </w:tabs>
        <w:spacing w:before="1"/>
        <w:ind w:left="1092" w:right="605" w:hanging="36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CE3CEC">
        <w:rPr>
          <w:rFonts w:asciiTheme="minorHAnsi" w:eastAsia="Segoe MDL2 Assets" w:hAnsiTheme="minorHAnsi" w:cstheme="minorHAnsi"/>
          <w:sz w:val="22"/>
          <w:szCs w:val="22"/>
        </w:rPr>
        <w:tab/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hAnsiTheme="minorHAnsi" w:cstheme="minorHAnsi"/>
          <w:sz w:val="22"/>
          <w:szCs w:val="22"/>
        </w:rPr>
        <w:t>zi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ppro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es</w:t>
      </w:r>
      <w:r w:rsidRPr="00CE3CE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ti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cti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in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ic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nf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ate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sea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es,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cial 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CE3CEC">
        <w:rPr>
          <w:rFonts w:asciiTheme="minorHAnsi" w:hAnsiTheme="minorHAnsi" w:cstheme="minorHAnsi"/>
          <w:sz w:val="22"/>
          <w:szCs w:val="22"/>
        </w:rPr>
        <w:t>es,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CE3CEC">
        <w:rPr>
          <w:rFonts w:asciiTheme="minorHAnsi" w:hAnsiTheme="minorHAnsi" w:cstheme="minorHAnsi"/>
          <w:sz w:val="22"/>
          <w:szCs w:val="22"/>
        </w:rPr>
        <w:t>et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trate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if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CE3CEC">
        <w:rPr>
          <w:rFonts w:asciiTheme="minorHAnsi" w:hAnsiTheme="minorHAnsi" w:cstheme="minorHAnsi"/>
          <w:sz w:val="22"/>
          <w:szCs w:val="22"/>
        </w:rPr>
        <w:t>el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es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</w:p>
    <w:p w14:paraId="20560FB0" w14:textId="77777777" w:rsidR="008519C0" w:rsidRPr="00CE3CEC" w:rsidRDefault="00CE3CEC">
      <w:pPr>
        <w:spacing w:line="240" w:lineRule="exact"/>
        <w:ind w:left="732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></w:t>
      </w:r>
      <w:r w:rsidRPr="00CE3CEC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         </w:t>
      </w:r>
      <w:r w:rsidRPr="00CE3CEC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pp</w:t>
      </w:r>
      <w:r w:rsidRPr="00CE3CEC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y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y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iti</w:t>
      </w:r>
      <w:r w:rsidRPr="00CE3CEC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CE3CEC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nk</w:t>
      </w:r>
      <w:r w:rsidRPr="00CE3CEC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il</w:t>
      </w:r>
      <w:r w:rsidRPr="00CE3CEC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prob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lem</w:t>
      </w:r>
      <w:r w:rsidRPr="00CE3CEC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a te</w:t>
      </w:r>
      <w:r w:rsidRPr="00CE3CEC">
        <w:rPr>
          <w:rFonts w:asciiTheme="minorHAnsi" w:hAnsiTheme="minorHAnsi" w:cstheme="minorHAnsi"/>
          <w:spacing w:val="4"/>
          <w:position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2"/>
          <w:position w:val="-1"/>
          <w:sz w:val="22"/>
          <w:szCs w:val="22"/>
        </w:rPr>
        <w:t>-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or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ted</w:t>
      </w:r>
      <w:r w:rsidRPr="00CE3CEC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et</w:t>
      </w:r>
      <w:r w:rsidRPr="00CE3CEC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g</w:t>
      </w:r>
    </w:p>
    <w:p w14:paraId="20A48F42" w14:textId="77777777" w:rsidR="008519C0" w:rsidRPr="00CE3CEC" w:rsidRDefault="00CE3CEC">
      <w:pPr>
        <w:spacing w:before="1"/>
        <w:ind w:left="732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CE3CE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ati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al</w:t>
      </w:r>
      <w:r w:rsidRPr="00CE3CE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ati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al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ie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esea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in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CE3CEC">
        <w:rPr>
          <w:rFonts w:asciiTheme="minorHAnsi" w:hAnsiTheme="minorHAnsi" w:cstheme="minorHAnsi"/>
          <w:sz w:val="22"/>
          <w:szCs w:val="22"/>
        </w:rPr>
        <w:t>er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es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tati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trat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ies</w:t>
      </w:r>
    </w:p>
    <w:p w14:paraId="641892EB" w14:textId="77777777" w:rsidR="008519C0" w:rsidRPr="00CE3CEC" w:rsidRDefault="008519C0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1DC92733" w14:textId="77777777" w:rsidR="008519C0" w:rsidRPr="00CE3CEC" w:rsidRDefault="00CE3CEC">
      <w:pPr>
        <w:ind w:left="460" w:right="425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z w:val="22"/>
          <w:szCs w:val="22"/>
        </w:rPr>
        <w:t>Uni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>ity</w:t>
      </w:r>
      <w:r w:rsidRPr="00CE3CE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f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Vir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sz w:val="22"/>
          <w:szCs w:val="22"/>
        </w:rPr>
        <w:t>in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4"/>
          <w:sz w:val="22"/>
          <w:szCs w:val="22"/>
        </w:rPr>
        <w:t>H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h</w:t>
      </w:r>
      <w:r w:rsidRPr="00CE3CE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m                                                                                                        </w:t>
      </w:r>
      <w:r w:rsidRPr="00CE3CEC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Ch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rl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ott</w:t>
      </w:r>
      <w:r w:rsidRPr="00CE3CEC">
        <w:rPr>
          <w:rFonts w:asciiTheme="minorHAnsi" w:hAnsiTheme="minorHAnsi" w:cstheme="minorHAnsi"/>
          <w:b/>
          <w:sz w:val="22"/>
          <w:szCs w:val="22"/>
        </w:rPr>
        <w:t>es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CE3CEC">
        <w:rPr>
          <w:rFonts w:asciiTheme="minorHAnsi" w:hAnsiTheme="minorHAnsi" w:cstheme="minorHAnsi"/>
          <w:b/>
          <w:sz w:val="22"/>
          <w:szCs w:val="22"/>
        </w:rPr>
        <w:t>ille,</w:t>
      </w:r>
      <w:r w:rsidRPr="00CE3CEC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VA</w:t>
      </w:r>
    </w:p>
    <w:p w14:paraId="48F1A399" w14:textId="77777777" w:rsidR="008519C0" w:rsidRPr="00CE3CEC" w:rsidRDefault="00CE3CEC">
      <w:pPr>
        <w:spacing w:line="220" w:lineRule="exact"/>
        <w:ind w:left="460" w:right="461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>V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teer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Se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ices</w:t>
      </w:r>
      <w:r w:rsidRPr="00CE3CE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GE</w:t>
      </w:r>
    </w:p>
    <w:p w14:paraId="791DF6C6" w14:textId="77777777" w:rsidR="008519C0" w:rsidRPr="00CE3CEC" w:rsidRDefault="00CE3CEC">
      <w:pPr>
        <w:tabs>
          <w:tab w:val="left" w:pos="1080"/>
        </w:tabs>
        <w:spacing w:before="1"/>
        <w:ind w:left="1092" w:right="255" w:hanging="36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CE3CEC">
        <w:rPr>
          <w:rFonts w:asciiTheme="minorHAnsi" w:eastAsia="Segoe MDL2 Assets" w:hAnsiTheme="minorHAnsi" w:cstheme="minorHAnsi"/>
          <w:sz w:val="22"/>
          <w:szCs w:val="22"/>
        </w:rPr>
        <w:tab/>
      </w:r>
      <w:r w:rsidRPr="00CE3CEC">
        <w:rPr>
          <w:rFonts w:asciiTheme="minorHAnsi" w:hAnsiTheme="minorHAnsi" w:cstheme="minorHAnsi"/>
          <w:sz w:val="22"/>
          <w:szCs w:val="22"/>
        </w:rPr>
        <w:t>Ha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li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ati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Di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is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t,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atie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CE3CEC">
        <w:rPr>
          <w:rFonts w:asciiTheme="minorHAnsi" w:hAnsiTheme="minorHAnsi" w:cstheme="minorHAnsi"/>
          <w:sz w:val="22"/>
          <w:szCs w:val="22"/>
        </w:rPr>
        <w:t>te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alliati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iat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ic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CE3CEC">
        <w:rPr>
          <w:rFonts w:asciiTheme="minorHAnsi" w:hAnsiTheme="minorHAnsi" w:cstheme="minorHAnsi"/>
          <w:sz w:val="22"/>
          <w:szCs w:val="22"/>
        </w:rPr>
        <w:t>e 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itat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phy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icia</w:t>
      </w:r>
      <w:r w:rsidRPr="00CE3CEC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-</w:t>
      </w:r>
      <w:r w:rsidRPr="00CE3CE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ati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ic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</w:p>
    <w:p w14:paraId="0D91141A" w14:textId="77777777" w:rsidR="008519C0" w:rsidRPr="00CE3CEC" w:rsidRDefault="00CE3CEC">
      <w:pPr>
        <w:spacing w:before="1"/>
        <w:ind w:left="732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CE3CE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Id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tif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prob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hAnsiTheme="minorHAnsi" w:cstheme="minorHAnsi"/>
          <w:sz w:val="22"/>
          <w:szCs w:val="22"/>
        </w:rPr>
        <w:t>zi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nn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at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trat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ies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to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tria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</w:p>
    <w:p w14:paraId="11BCDAD4" w14:textId="77777777" w:rsidR="008519C0" w:rsidRPr="00CE3CEC" w:rsidRDefault="00CE3CEC">
      <w:pPr>
        <w:spacing w:before="1"/>
        <w:ind w:left="732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CE3CE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lla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bor</w:t>
      </w:r>
      <w:r w:rsidRPr="00CE3CEC">
        <w:rPr>
          <w:rFonts w:asciiTheme="minorHAnsi" w:hAnsiTheme="minorHAnsi" w:cstheme="minorHAnsi"/>
          <w:sz w:val="22"/>
          <w:szCs w:val="22"/>
        </w:rPr>
        <w:t>ati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th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trati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ta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lat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prob</w:t>
      </w:r>
      <w:r w:rsidRPr="00CE3CEC">
        <w:rPr>
          <w:rFonts w:asciiTheme="minorHAnsi" w:hAnsiTheme="minorHAnsi" w:cstheme="minorHAnsi"/>
          <w:sz w:val="22"/>
          <w:szCs w:val="22"/>
        </w:rPr>
        <w:t>le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</w:p>
    <w:p w14:paraId="15239F08" w14:textId="77777777" w:rsidR="008519C0" w:rsidRPr="00CE3CEC" w:rsidRDefault="008519C0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1298A93C" w14:textId="77777777" w:rsidR="008519C0" w:rsidRPr="00CE3CEC" w:rsidRDefault="00CE3CEC">
      <w:pPr>
        <w:ind w:left="460" w:right="425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z w:val="22"/>
          <w:szCs w:val="22"/>
        </w:rPr>
        <w:t>Uni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>ity</w:t>
      </w:r>
      <w:r w:rsidRPr="00CE3CE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Rese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z w:val="22"/>
          <w:szCs w:val="22"/>
        </w:rPr>
        <w:t>h</w:t>
      </w:r>
      <w:r w:rsidRPr="00CE3CE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et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z w:val="22"/>
          <w:szCs w:val="22"/>
        </w:rPr>
        <w:t>k</w:t>
      </w:r>
      <w:r w:rsidRPr="00CE3CEC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CE3CEC">
        <w:rPr>
          <w:rFonts w:asciiTheme="minorHAnsi" w:hAnsiTheme="minorHAnsi" w:cstheme="minorHAnsi"/>
          <w:b/>
          <w:sz w:val="22"/>
          <w:szCs w:val="22"/>
        </w:rPr>
        <w:t>URN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)</w:t>
      </w:r>
      <w:r w:rsidRPr="00CE3CEC">
        <w:rPr>
          <w:rFonts w:asciiTheme="minorHAnsi" w:hAnsiTheme="minorHAnsi" w:cstheme="minorHAnsi"/>
          <w:b/>
          <w:sz w:val="22"/>
          <w:szCs w:val="22"/>
        </w:rPr>
        <w:t>,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UVA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</w:t>
      </w:r>
      <w:r w:rsidRPr="00CE3CEC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Ch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rl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ott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CE3CEC">
        <w:rPr>
          <w:rFonts w:asciiTheme="minorHAnsi" w:hAnsiTheme="minorHAnsi" w:cstheme="minorHAnsi"/>
          <w:b/>
          <w:sz w:val="22"/>
          <w:szCs w:val="22"/>
        </w:rPr>
        <w:t>ille,</w:t>
      </w:r>
      <w:r w:rsidRPr="00CE3CEC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VA</w:t>
      </w:r>
    </w:p>
    <w:p w14:paraId="05A12689" w14:textId="77777777" w:rsidR="008519C0" w:rsidRPr="00CE3CEC" w:rsidRDefault="00CE3CEC">
      <w:pPr>
        <w:spacing w:line="220" w:lineRule="exact"/>
        <w:ind w:left="460" w:right="478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er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Wor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om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ittee</w:t>
      </w:r>
      <w:r w:rsidRPr="00CE3CE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ANGE</w:t>
      </w:r>
    </w:p>
    <w:p w14:paraId="1250110A" w14:textId="77777777" w:rsidR="008519C0" w:rsidRPr="00CE3CEC" w:rsidRDefault="00CE3CEC">
      <w:pPr>
        <w:tabs>
          <w:tab w:val="left" w:pos="1080"/>
        </w:tabs>
        <w:spacing w:before="1"/>
        <w:ind w:left="1092" w:right="78" w:hanging="36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CE3CEC">
        <w:rPr>
          <w:rFonts w:asciiTheme="minorHAnsi" w:eastAsia="Segoe MDL2 Assets" w:hAnsiTheme="minorHAnsi" w:cstheme="minorHAnsi"/>
          <w:sz w:val="22"/>
          <w:szCs w:val="22"/>
        </w:rPr>
        <w:tab/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lla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bor</w:t>
      </w:r>
      <w:r w:rsidRPr="00CE3CEC">
        <w:rPr>
          <w:rFonts w:asciiTheme="minorHAnsi" w:hAnsiTheme="minorHAnsi" w:cstheme="minorHAnsi"/>
          <w:sz w:val="22"/>
          <w:szCs w:val="22"/>
        </w:rPr>
        <w:t>ati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th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ate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ts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ym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te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esea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 xml:space="preserve">ch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ased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in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at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</w:p>
    <w:p w14:paraId="24AA7A1C" w14:textId="77777777" w:rsidR="008519C0" w:rsidRPr="00CE3CEC" w:rsidRDefault="00CE3CEC">
      <w:pPr>
        <w:tabs>
          <w:tab w:val="left" w:pos="1080"/>
        </w:tabs>
        <w:spacing w:before="15" w:line="220" w:lineRule="exact"/>
        <w:ind w:left="1092" w:right="724" w:hanging="36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CE3CEC">
        <w:rPr>
          <w:rFonts w:asciiTheme="minorHAnsi" w:eastAsia="Segoe MDL2 Assets" w:hAnsiTheme="minorHAnsi" w:cstheme="minorHAnsi"/>
          <w:sz w:val="22"/>
          <w:szCs w:val="22"/>
        </w:rPr>
        <w:tab/>
      </w:r>
      <w:r w:rsidRPr="00CE3CEC">
        <w:rPr>
          <w:rFonts w:asciiTheme="minorHAnsi" w:hAnsiTheme="minorHAnsi" w:cstheme="minorHAnsi"/>
          <w:sz w:val="22"/>
          <w:szCs w:val="22"/>
        </w:rPr>
        <w:t>Se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un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ate</w:t>
      </w:r>
      <w:r w:rsidRPr="00CE3CE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in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CE3CEC">
        <w:rPr>
          <w:rFonts w:asciiTheme="minorHAnsi" w:hAnsiTheme="minorHAnsi" w:cstheme="minorHAnsi"/>
          <w:sz w:val="22"/>
          <w:szCs w:val="22"/>
        </w:rPr>
        <w:t>er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to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elp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ify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ppro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ch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esea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ea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at 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orr</w:t>
      </w:r>
      <w:r w:rsidRPr="00CE3CEC">
        <w:rPr>
          <w:rFonts w:asciiTheme="minorHAnsi" w:hAnsiTheme="minorHAnsi" w:cstheme="minorHAnsi"/>
          <w:sz w:val="22"/>
          <w:szCs w:val="22"/>
        </w:rPr>
        <w:t>elat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est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eir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ie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ls</w:t>
      </w:r>
    </w:p>
    <w:p w14:paraId="3B1B56F8" w14:textId="77777777" w:rsidR="008519C0" w:rsidRPr="00CE3CEC" w:rsidRDefault="008519C0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22E436EC" w14:textId="77777777" w:rsidR="008519C0" w:rsidRPr="00CE3CEC" w:rsidRDefault="00CE3CEC">
      <w:pPr>
        <w:spacing w:line="236" w:lineRule="auto"/>
        <w:ind w:left="460" w:right="425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z w:val="22"/>
          <w:szCs w:val="22"/>
        </w:rPr>
        <w:t>Sch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oo</w:t>
      </w:r>
      <w:r w:rsidRPr="00CE3CEC">
        <w:rPr>
          <w:rFonts w:asciiTheme="minorHAnsi" w:hAnsiTheme="minorHAnsi" w:cstheme="minorHAnsi"/>
          <w:b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f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sz w:val="22"/>
          <w:szCs w:val="22"/>
        </w:rPr>
        <w:t>ineering</w:t>
      </w:r>
      <w:r w:rsidRPr="00CE3CEC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nd</w:t>
      </w:r>
      <w:r w:rsidRPr="00CE3CE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p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CE3CEC">
        <w:rPr>
          <w:rFonts w:asciiTheme="minorHAnsi" w:hAnsiTheme="minorHAnsi" w:cstheme="minorHAnsi"/>
          <w:b/>
          <w:sz w:val="22"/>
          <w:szCs w:val="22"/>
        </w:rPr>
        <w:t>lied</w:t>
      </w:r>
      <w:r w:rsidRPr="00CE3CE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Science</w:t>
      </w:r>
      <w:r w:rsidRPr="00CE3CEC">
        <w:rPr>
          <w:rFonts w:asciiTheme="minorHAnsi" w:hAnsiTheme="minorHAnsi" w:cstheme="minorHAnsi"/>
          <w:b/>
          <w:spacing w:val="4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>,</w:t>
      </w:r>
      <w:r w:rsidRPr="00CE3CE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CE3CEC">
        <w:rPr>
          <w:rFonts w:asciiTheme="minorHAnsi" w:hAnsiTheme="minorHAnsi" w:cstheme="minorHAnsi"/>
          <w:b/>
          <w:sz w:val="22"/>
          <w:szCs w:val="22"/>
        </w:rPr>
        <w:t>nive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>ity</w:t>
      </w:r>
      <w:r w:rsidRPr="00CE3CE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f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Vir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sz w:val="22"/>
          <w:szCs w:val="22"/>
        </w:rPr>
        <w:t>in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a                                                     </w:t>
      </w:r>
      <w:r w:rsidRPr="00CE3CEC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Ch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rl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tt</w:t>
      </w:r>
      <w:r w:rsidRPr="00CE3CEC">
        <w:rPr>
          <w:rFonts w:asciiTheme="minorHAnsi" w:hAnsiTheme="minorHAnsi" w:cstheme="minorHAnsi"/>
          <w:b/>
          <w:sz w:val="22"/>
          <w:szCs w:val="22"/>
        </w:rPr>
        <w:t>es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CE3CEC">
        <w:rPr>
          <w:rFonts w:asciiTheme="minorHAnsi" w:hAnsiTheme="minorHAnsi" w:cstheme="minorHAnsi"/>
          <w:b/>
          <w:sz w:val="22"/>
          <w:szCs w:val="22"/>
        </w:rPr>
        <w:t>ille,</w:t>
      </w:r>
      <w:r w:rsidRPr="00CE3CEC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VA 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nt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ro</w:t>
      </w:r>
      <w:r w:rsidRPr="00CE3CEC">
        <w:rPr>
          <w:rFonts w:asciiTheme="minorHAnsi" w:hAnsiTheme="minorHAnsi" w:cstheme="minorHAnsi"/>
          <w:b/>
          <w:sz w:val="22"/>
          <w:szCs w:val="22"/>
        </w:rPr>
        <w:t>d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b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>cience</w:t>
      </w:r>
      <w:r w:rsidRPr="00CE3CE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nd</w:t>
      </w:r>
      <w:r w:rsidRPr="00CE3CE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z w:val="22"/>
          <w:szCs w:val="22"/>
        </w:rPr>
        <w:t>h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og</w:t>
      </w:r>
      <w:r w:rsidRPr="00CE3CEC">
        <w:rPr>
          <w:rFonts w:asciiTheme="minorHAnsi" w:hAnsiTheme="minorHAnsi" w:cstheme="minorHAnsi"/>
          <w:b/>
          <w:sz w:val="22"/>
          <w:szCs w:val="22"/>
        </w:rPr>
        <w:t>y</w:t>
      </w:r>
      <w:r w:rsidRPr="00CE3CE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ur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</w:t>
      </w:r>
      <w:r w:rsidRPr="00CE3CEC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 xml:space="preserve">ANGE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CE3CEC">
        <w:rPr>
          <w:rFonts w:asciiTheme="minorHAnsi" w:hAnsiTheme="minorHAnsi" w:cstheme="minorHAnsi"/>
          <w:sz w:val="22"/>
          <w:szCs w:val="22"/>
        </w:rPr>
        <w:t>: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.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.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</w:p>
    <w:p w14:paraId="281BB282" w14:textId="77777777" w:rsidR="008519C0" w:rsidRPr="00CE3CEC" w:rsidRDefault="00CE3CEC">
      <w:pPr>
        <w:tabs>
          <w:tab w:val="left" w:pos="1080"/>
        </w:tabs>
        <w:spacing w:before="2"/>
        <w:ind w:left="1092" w:right="577" w:hanging="36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CE3CEC">
        <w:rPr>
          <w:rFonts w:asciiTheme="minorHAnsi" w:eastAsia="Segoe MDL2 Assets" w:hAnsiTheme="minorHAnsi" w:cstheme="minorHAnsi"/>
          <w:sz w:val="22"/>
          <w:szCs w:val="22"/>
        </w:rPr>
        <w:tab/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cted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th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esea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ch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gn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tic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ials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in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al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ial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f 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tra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CE3CEC">
        <w:rPr>
          <w:rFonts w:asciiTheme="minorHAnsi" w:hAnsiTheme="minorHAnsi" w:cstheme="minorHAnsi"/>
          <w:sz w:val="22"/>
          <w:szCs w:val="22"/>
        </w:rPr>
        <w:t>al</w:t>
      </w:r>
      <w:r w:rsidRPr="00CE3CE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tic</w:t>
      </w:r>
      <w:r w:rsidRPr="00CE3CE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ir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ticles</w:t>
      </w:r>
      <w:r w:rsidRPr="00CE3CE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nv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etic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ce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CE3CEC">
        <w:rPr>
          <w:rFonts w:asciiTheme="minorHAnsi" w:hAnsiTheme="minorHAnsi" w:cstheme="minorHAnsi"/>
          <w:sz w:val="22"/>
          <w:szCs w:val="22"/>
        </w:rPr>
        <w:t>, 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CE3CEC">
        <w:rPr>
          <w:rFonts w:asciiTheme="minorHAnsi" w:hAnsiTheme="minorHAnsi" w:cstheme="minorHAnsi"/>
          <w:sz w:val="22"/>
          <w:szCs w:val="22"/>
        </w:rPr>
        <w:t>ed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Ultras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</w:p>
    <w:p w14:paraId="499BF699" w14:textId="77777777" w:rsidR="008519C0" w:rsidRPr="00CE3CEC" w:rsidRDefault="00CE3CEC">
      <w:pPr>
        <w:spacing w:before="1"/>
        <w:ind w:left="694" w:right="787"/>
        <w:jc w:val="center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CE3CE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Wro</w:t>
      </w:r>
      <w:r w:rsidRPr="00CE3CEC">
        <w:rPr>
          <w:rFonts w:asciiTheme="minorHAnsi" w:hAnsiTheme="minorHAnsi" w:cstheme="minorHAnsi"/>
          <w:sz w:val="22"/>
          <w:szCs w:val="22"/>
        </w:rPr>
        <w:t>te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 xml:space="preserve">a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esea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ch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is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itted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w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al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ate</w:t>
      </w:r>
      <w:r w:rsidRPr="00CE3CE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ese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ch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licati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w w:val="99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w w:val="99"/>
          <w:sz w:val="22"/>
          <w:szCs w:val="22"/>
        </w:rPr>
        <w:t>h</w:t>
      </w:r>
      <w:r w:rsidRPr="00CE3CEC">
        <w:rPr>
          <w:rFonts w:asciiTheme="minorHAnsi" w:hAnsiTheme="minorHAnsi" w:cstheme="minorHAnsi"/>
          <w:w w:val="99"/>
          <w:sz w:val="22"/>
          <w:szCs w:val="22"/>
        </w:rPr>
        <w:t>e</w:t>
      </w:r>
    </w:p>
    <w:p w14:paraId="7F502F75" w14:textId="77777777" w:rsidR="008519C0" w:rsidRPr="00CE3CEC" w:rsidRDefault="00CE3CEC">
      <w:pPr>
        <w:ind w:left="1092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Vi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ia</w:t>
      </w:r>
    </w:p>
    <w:p w14:paraId="4239A094" w14:textId="77777777" w:rsidR="008519C0" w:rsidRPr="00CE3CEC" w:rsidRDefault="008519C0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37D21805" w14:textId="77777777" w:rsidR="008519C0" w:rsidRPr="00CE3CEC" w:rsidRDefault="00CE3CEC">
      <w:pPr>
        <w:ind w:left="460" w:right="425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z w:val="22"/>
          <w:szCs w:val="22"/>
        </w:rPr>
        <w:t>Dep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nt</w:t>
      </w:r>
      <w:r w:rsidRPr="00CE3CEC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f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b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dic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sz w:val="22"/>
          <w:szCs w:val="22"/>
        </w:rPr>
        <w:t>ineering</w:t>
      </w:r>
      <w:r w:rsidRPr="00CE3CEC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nd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Ne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ata</w:t>
      </w:r>
      <w:r w:rsidRPr="00CE3CEC">
        <w:rPr>
          <w:rFonts w:asciiTheme="minorHAnsi" w:hAnsiTheme="minorHAnsi" w:cstheme="minorHAnsi"/>
          <w:b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in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en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re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u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it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CU)                              </w:t>
      </w:r>
      <w:r w:rsidRPr="00CE3CEC">
        <w:rPr>
          <w:rFonts w:asciiTheme="minorHAnsi" w:hAnsiTheme="minorHAnsi" w:cstheme="minorHAnsi"/>
          <w:b/>
          <w:spacing w:val="3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Ch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rl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ott</w:t>
      </w:r>
      <w:r w:rsidRPr="00CE3CEC">
        <w:rPr>
          <w:rFonts w:asciiTheme="minorHAnsi" w:hAnsiTheme="minorHAnsi" w:cstheme="minorHAnsi"/>
          <w:b/>
          <w:sz w:val="22"/>
          <w:szCs w:val="22"/>
        </w:rPr>
        <w:t>es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CE3CEC">
        <w:rPr>
          <w:rFonts w:asciiTheme="minorHAnsi" w:hAnsiTheme="minorHAnsi" w:cstheme="minorHAnsi"/>
          <w:b/>
          <w:sz w:val="22"/>
          <w:szCs w:val="22"/>
        </w:rPr>
        <w:t>ille,</w:t>
      </w:r>
      <w:r w:rsidRPr="00CE3CEC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VA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b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sz w:val="22"/>
          <w:szCs w:val="22"/>
        </w:rPr>
        <w:t>edic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sz w:val="22"/>
          <w:szCs w:val="22"/>
        </w:rPr>
        <w:t>ineer</w:t>
      </w:r>
      <w:r w:rsidRPr="00CE3CEC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ng</w:t>
      </w:r>
      <w:r w:rsidRPr="00CE3CEC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De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nd</w:t>
      </w:r>
      <w:r w:rsidRPr="00CE3CE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Di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ov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7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ur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</w:t>
      </w:r>
      <w:r w:rsidRPr="00CE3CEC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 xml:space="preserve">ANGE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: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.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ei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ttler</w:t>
      </w:r>
      <w:r w:rsidRPr="00CE3CE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.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Ka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</w:p>
    <w:p w14:paraId="11F051E2" w14:textId="77777777" w:rsidR="008519C0" w:rsidRPr="00CE3CEC" w:rsidRDefault="00CE3CEC">
      <w:pPr>
        <w:spacing w:before="2"/>
        <w:ind w:left="697" w:right="579"/>
        <w:jc w:val="center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CE3CE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Desi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ed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 xml:space="preserve">a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ice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w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 te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ical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 xml:space="preserve">at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ed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edb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k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ati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w w:val="99"/>
          <w:sz w:val="22"/>
          <w:szCs w:val="22"/>
        </w:rPr>
        <w:t>pro</w:t>
      </w:r>
      <w:r w:rsidRPr="00CE3CEC">
        <w:rPr>
          <w:rFonts w:asciiTheme="minorHAnsi" w:hAnsiTheme="minorHAnsi" w:cstheme="minorHAnsi"/>
          <w:w w:val="99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w w:val="99"/>
          <w:sz w:val="22"/>
          <w:szCs w:val="22"/>
        </w:rPr>
        <w:t>ed</w:t>
      </w:r>
      <w:r w:rsidRPr="00CE3CEC">
        <w:rPr>
          <w:rFonts w:asciiTheme="minorHAnsi" w:hAnsiTheme="minorHAnsi" w:cstheme="minorHAnsi"/>
          <w:spacing w:val="-1"/>
          <w:w w:val="99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w w:val="99"/>
          <w:sz w:val="22"/>
          <w:szCs w:val="22"/>
        </w:rPr>
        <w:t>r</w:t>
      </w:r>
      <w:r w:rsidRPr="00CE3CEC">
        <w:rPr>
          <w:rFonts w:asciiTheme="minorHAnsi" w:hAnsiTheme="minorHAnsi" w:cstheme="minorHAnsi"/>
          <w:w w:val="99"/>
          <w:sz w:val="22"/>
          <w:szCs w:val="22"/>
        </w:rPr>
        <w:t>e</w:t>
      </w:r>
    </w:p>
    <w:p w14:paraId="4B820B51" w14:textId="77777777" w:rsidR="008519C0" w:rsidRPr="00CE3CEC" w:rsidRDefault="00CE3CEC">
      <w:pPr>
        <w:tabs>
          <w:tab w:val="left" w:pos="1080"/>
        </w:tabs>
        <w:spacing w:before="19" w:line="220" w:lineRule="exact"/>
        <w:ind w:left="1092" w:right="535" w:hanging="36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CE3CEC">
        <w:rPr>
          <w:rFonts w:asciiTheme="minorHAnsi" w:eastAsia="Segoe MDL2 Assets" w:hAnsiTheme="minorHAnsi" w:cstheme="minorHAnsi"/>
          <w:sz w:val="22"/>
          <w:szCs w:val="22"/>
        </w:rPr>
        <w:tab/>
      </w:r>
      <w:r w:rsidRPr="00CE3CEC">
        <w:rPr>
          <w:rFonts w:asciiTheme="minorHAnsi" w:hAnsiTheme="minorHAnsi" w:cstheme="minorHAnsi"/>
          <w:sz w:val="22"/>
          <w:szCs w:val="22"/>
        </w:rPr>
        <w:t>De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el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ope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 xml:space="preserve">a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eli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le</w:t>
      </w:r>
      <w:r w:rsidRPr="00CE3CE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at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ated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ep</w:t>
      </w:r>
      <w:r w:rsidRPr="00CE3CEC">
        <w:rPr>
          <w:rFonts w:asciiTheme="minorHAnsi" w:hAnsiTheme="minorHAnsi" w:cstheme="minorHAnsi"/>
          <w:sz w:val="22"/>
          <w:szCs w:val="22"/>
        </w:rPr>
        <w:t>ts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esign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ali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ati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ate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lati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 xml:space="preserve">d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CE3CEC">
        <w:rPr>
          <w:rFonts w:asciiTheme="minorHAnsi" w:hAnsiTheme="minorHAnsi" w:cstheme="minorHAnsi"/>
          <w:sz w:val="22"/>
          <w:szCs w:val="22"/>
        </w:rPr>
        <w:t>et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</w:p>
    <w:p w14:paraId="56F8EF73" w14:textId="77777777" w:rsidR="008519C0" w:rsidRPr="00CE3CEC" w:rsidRDefault="008519C0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2707047E" w14:textId="77777777" w:rsidR="008519C0" w:rsidRPr="00CE3CEC" w:rsidRDefault="00CE3CEC">
      <w:pPr>
        <w:spacing w:line="220" w:lineRule="exact"/>
        <w:ind w:left="460" w:right="425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z w:val="22"/>
          <w:szCs w:val="22"/>
        </w:rPr>
        <w:t>Uni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>ity</w:t>
      </w:r>
      <w:r w:rsidRPr="00CE3CE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f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Vir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sz w:val="22"/>
          <w:szCs w:val="22"/>
        </w:rPr>
        <w:t>in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Boo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to</w:t>
      </w:r>
      <w:r w:rsidRPr="00CE3CEC">
        <w:rPr>
          <w:rFonts w:asciiTheme="minorHAnsi" w:hAnsiTheme="minorHAnsi" w:cstheme="minorHAnsi"/>
          <w:b/>
          <w:sz w:val="22"/>
          <w:szCs w:val="22"/>
        </w:rPr>
        <w:t>re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Ch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rl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ott</w:t>
      </w:r>
      <w:r w:rsidRPr="00CE3CEC">
        <w:rPr>
          <w:rFonts w:asciiTheme="minorHAnsi" w:hAnsiTheme="minorHAnsi" w:cstheme="minorHAnsi"/>
          <w:b/>
          <w:sz w:val="22"/>
          <w:szCs w:val="22"/>
        </w:rPr>
        <w:t>es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lle,</w:t>
      </w:r>
      <w:r w:rsidRPr="00CE3CEC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VA Uni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>ity</w:t>
      </w:r>
      <w:r w:rsidRPr="00CE3CE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f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Vir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sz w:val="22"/>
          <w:szCs w:val="22"/>
        </w:rPr>
        <w:t>in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a                                                                                                     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</w:t>
      </w:r>
      <w:r w:rsidRPr="00CE3CEC">
        <w:rPr>
          <w:rFonts w:asciiTheme="minorHAnsi" w:hAnsiTheme="minorHAnsi" w:cstheme="minorHAnsi"/>
          <w:b/>
          <w:spacing w:val="4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NGE</w:t>
      </w:r>
    </w:p>
    <w:p w14:paraId="534416F6" w14:textId="77777777" w:rsidR="008519C0" w:rsidRPr="00CE3CEC" w:rsidRDefault="00CE3CEC">
      <w:pPr>
        <w:spacing w:line="240" w:lineRule="exact"/>
        <w:ind w:left="732"/>
        <w:rPr>
          <w:rFonts w:asciiTheme="minorHAnsi" w:hAnsiTheme="minorHAnsi" w:cstheme="minorHAnsi"/>
          <w:sz w:val="22"/>
          <w:szCs w:val="22"/>
        </w:rPr>
        <w:sectPr w:rsidR="008519C0" w:rsidRPr="00CE3CEC">
          <w:pgSz w:w="12240" w:h="15840"/>
          <w:pgMar w:top="900" w:right="620" w:bottom="280" w:left="620" w:header="720" w:footer="720" w:gutter="0"/>
          <w:cols w:space="720"/>
        </w:sectPr>
      </w:pPr>
      <w:r w:rsidRPr="00CE3CEC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lastRenderedPageBreak/>
        <w:t xml:space="preserve">         </w:t>
      </w:r>
      <w:r w:rsidRPr="00CE3CEC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Wor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CE3CEC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as</w:t>
      </w:r>
      <w:r w:rsidRPr="00CE3CE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a c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sh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ier</w:t>
      </w:r>
      <w:r w:rsidRPr="00CE3CEC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at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Fr</w:t>
      </w:r>
      <w:r w:rsidRPr="00CE3CEC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De</w:t>
      </w:r>
      <w:r w:rsidRPr="00CE3CEC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CE3CEC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atte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CE3CEC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er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CE3CEC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rv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CE3CEC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t</w:t>
      </w:r>
    </w:p>
    <w:p w14:paraId="7631B641" w14:textId="77777777" w:rsidR="008519C0" w:rsidRPr="00CE3CEC" w:rsidRDefault="00CE3CEC">
      <w:pPr>
        <w:spacing w:before="49"/>
        <w:ind w:left="4003" w:right="4066"/>
        <w:jc w:val="center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w w:val="99"/>
          <w:sz w:val="22"/>
          <w:szCs w:val="22"/>
        </w:rPr>
        <w:lastRenderedPageBreak/>
        <w:t>C</w:t>
      </w:r>
      <w:r w:rsidRPr="00CE3CEC">
        <w:rPr>
          <w:rFonts w:asciiTheme="minorHAnsi" w:hAnsiTheme="minorHAnsi" w:cstheme="minorHAnsi"/>
          <w:b/>
          <w:spacing w:val="-4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w w:val="99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-4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w w:val="99"/>
          <w:sz w:val="22"/>
          <w:szCs w:val="22"/>
        </w:rPr>
        <w:t>y</w:t>
      </w:r>
      <w:r w:rsidRPr="00CE3CEC">
        <w:rPr>
          <w:rFonts w:asciiTheme="minorHAnsi" w:hAnsiTheme="minorHAnsi" w:cstheme="minorHAnsi"/>
          <w:b/>
          <w:spacing w:val="-3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w w:val="99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pacing w:val="-3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w w:val="99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pacing w:val="-4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w w:val="99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pacing w:val="-3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l  </w:t>
      </w:r>
      <w:r w:rsidRPr="00CE3CEC">
        <w:rPr>
          <w:rFonts w:asciiTheme="minorHAnsi" w:hAnsiTheme="minorHAnsi" w:cstheme="minorHAnsi"/>
          <w:b/>
          <w:w w:val="99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pacing w:val="-4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w w:val="99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pacing w:val="-4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w w:val="99"/>
          <w:sz w:val="22"/>
          <w:szCs w:val="22"/>
        </w:rPr>
        <w:t>v</w:t>
      </w:r>
      <w:r w:rsidRPr="00CE3CEC">
        <w:rPr>
          <w:rFonts w:asciiTheme="minorHAnsi" w:hAnsiTheme="minorHAnsi" w:cstheme="minorHAnsi"/>
          <w:b/>
          <w:spacing w:val="-3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w w:val="99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pacing w:val="-3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pacing w:val="-4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-3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w w:val="99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-4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w w:val="99"/>
          <w:sz w:val="22"/>
          <w:szCs w:val="22"/>
        </w:rPr>
        <w:t>r</w:t>
      </w:r>
    </w:p>
    <w:p w14:paraId="6C29C21D" w14:textId="77777777" w:rsidR="008519C0" w:rsidRPr="00CE3CEC" w:rsidRDefault="00CE3CEC">
      <w:pPr>
        <w:spacing w:line="240" w:lineRule="exact"/>
        <w:ind w:left="1539" w:right="1560"/>
        <w:jc w:val="center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hAnsiTheme="minorHAnsi" w:cstheme="minorHAnsi"/>
          <w:sz w:val="22"/>
          <w:szCs w:val="22"/>
        </w:rPr>
        <w:t>x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tla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St,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hAnsiTheme="minorHAnsi" w:cstheme="minorHAnsi"/>
          <w:sz w:val="22"/>
          <w:szCs w:val="22"/>
        </w:rPr>
        <w:t>x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tt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sv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lle,</w:t>
      </w:r>
      <w:r w:rsidRPr="00CE3CE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2290</w:t>
      </w:r>
      <w:r w:rsidRPr="00CE3CEC">
        <w:rPr>
          <w:rFonts w:asciiTheme="minorHAnsi" w:hAnsiTheme="minorHAnsi" w:cstheme="minorHAnsi"/>
          <w:sz w:val="22"/>
          <w:szCs w:val="22"/>
        </w:rPr>
        <w:t>3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03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xx-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xx</w:t>
      </w:r>
      <w:r w:rsidRPr="00CE3CEC">
        <w:rPr>
          <w:rFonts w:asciiTheme="minorHAnsi" w:hAnsiTheme="minorHAnsi" w:cstheme="minorHAnsi"/>
          <w:sz w:val="22"/>
          <w:szCs w:val="22"/>
        </w:rPr>
        <w:t>x</w:t>
      </w:r>
      <w:r w:rsidRPr="00CE3CE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E3CE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hyperlink r:id="rId9">
        <w:r w:rsidRPr="00CE3CEC">
          <w:rPr>
            <w:rFonts w:asciiTheme="minorHAnsi" w:hAnsiTheme="minorHAnsi" w:cstheme="minorHAnsi"/>
            <w:w w:val="99"/>
            <w:sz w:val="22"/>
            <w:szCs w:val="22"/>
          </w:rPr>
          <w:t>c</w:t>
        </w:r>
        <w:r w:rsidRPr="00CE3CEC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c</w:t>
        </w:r>
        <w:r w:rsidRPr="00CE3CEC">
          <w:rPr>
            <w:rFonts w:asciiTheme="minorHAnsi" w:hAnsiTheme="minorHAnsi" w:cstheme="minorHAnsi"/>
            <w:w w:val="99"/>
            <w:sz w:val="22"/>
            <w:szCs w:val="22"/>
          </w:rPr>
          <w:t>a</w:t>
        </w:r>
        <w:r w:rsidRPr="00CE3CEC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v</w:t>
        </w:r>
        <w:r w:rsidRPr="00CE3CEC">
          <w:rPr>
            <w:rFonts w:asciiTheme="minorHAnsi" w:hAnsiTheme="minorHAnsi" w:cstheme="minorHAnsi"/>
            <w:w w:val="99"/>
            <w:sz w:val="22"/>
            <w:szCs w:val="22"/>
          </w:rPr>
          <w:t>a</w:t>
        </w:r>
        <w:r w:rsidRPr="00CE3CEC">
          <w:rPr>
            <w:rFonts w:asciiTheme="minorHAnsi" w:hAnsiTheme="minorHAnsi" w:cstheme="minorHAnsi"/>
            <w:spacing w:val="2"/>
            <w:w w:val="99"/>
            <w:sz w:val="22"/>
            <w:szCs w:val="22"/>
          </w:rPr>
          <w:t>l</w:t>
        </w:r>
        <w:r w:rsidRPr="00CE3CEC">
          <w:rPr>
            <w:rFonts w:asciiTheme="minorHAnsi" w:hAnsiTheme="minorHAnsi" w:cstheme="minorHAnsi"/>
            <w:w w:val="99"/>
            <w:sz w:val="22"/>
            <w:szCs w:val="22"/>
          </w:rPr>
          <w:t>ie</w:t>
        </w:r>
        <w:r w:rsidRPr="00CE3CEC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r@</w:t>
        </w:r>
        <w:r w:rsidRPr="00CE3CEC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v</w:t>
        </w:r>
        <w:r w:rsidRPr="00CE3CEC">
          <w:rPr>
            <w:rFonts w:asciiTheme="minorHAnsi" w:hAnsiTheme="minorHAnsi" w:cstheme="minorHAnsi"/>
            <w:w w:val="99"/>
            <w:sz w:val="22"/>
            <w:szCs w:val="22"/>
          </w:rPr>
          <w:t>ir</w:t>
        </w:r>
        <w:r w:rsidRPr="00CE3CEC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g</w:t>
        </w:r>
        <w:r w:rsidRPr="00CE3CEC">
          <w:rPr>
            <w:rFonts w:asciiTheme="minorHAnsi" w:hAnsiTheme="minorHAnsi" w:cstheme="minorHAnsi"/>
            <w:w w:val="99"/>
            <w:sz w:val="22"/>
            <w:szCs w:val="22"/>
          </w:rPr>
          <w:t>i</w:t>
        </w:r>
        <w:r w:rsidRPr="00CE3CEC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n</w:t>
        </w:r>
        <w:r w:rsidRPr="00CE3CEC">
          <w:rPr>
            <w:rFonts w:asciiTheme="minorHAnsi" w:hAnsiTheme="minorHAnsi" w:cstheme="minorHAnsi"/>
            <w:w w:val="99"/>
            <w:sz w:val="22"/>
            <w:szCs w:val="22"/>
          </w:rPr>
          <w:t>ia</w:t>
        </w:r>
        <w:r w:rsidRPr="00CE3CEC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.</w:t>
        </w:r>
        <w:r w:rsidRPr="00CE3CEC">
          <w:rPr>
            <w:rFonts w:asciiTheme="minorHAnsi" w:hAnsiTheme="minorHAnsi" w:cstheme="minorHAnsi"/>
            <w:w w:val="99"/>
            <w:sz w:val="22"/>
            <w:szCs w:val="22"/>
          </w:rPr>
          <w:t>e</w:t>
        </w:r>
        <w:r w:rsidRPr="00CE3CEC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d</w:t>
        </w:r>
        <w:r w:rsidRPr="00CE3CEC">
          <w:rPr>
            <w:rFonts w:asciiTheme="minorHAnsi" w:hAnsiTheme="minorHAnsi" w:cstheme="minorHAnsi"/>
            <w:w w:val="99"/>
            <w:sz w:val="22"/>
            <w:szCs w:val="22"/>
          </w:rPr>
          <w:t>u</w:t>
        </w:r>
      </w:hyperlink>
    </w:p>
    <w:p w14:paraId="1908BEF6" w14:textId="77777777" w:rsidR="008519C0" w:rsidRPr="00CE3CEC" w:rsidRDefault="008519C0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7F92908C" w14:textId="77777777" w:rsidR="008519C0" w:rsidRPr="00CE3CEC" w:rsidRDefault="00CE3CEC">
      <w:pPr>
        <w:ind w:left="10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pict w14:anchorId="2568E584">
          <v:group id="_x0000_s1082" style="position:absolute;left:0;text-align:left;margin-left:34.55pt;margin-top:12.7pt;width:543pt;height:0;z-index:-251664896;mso-position-horizontal-relative:page" coordorigin="691,254" coordsize="10860,0">
            <v:shape id="_x0000_s1083" style="position:absolute;left:691;top:254;width:10860;height:0" coordorigin="691,254" coordsize="10860,0" path="m691,254r10860,e" filled="f" strokeweight=".58pt">
              <v:path arrowok="t"/>
            </v:shape>
            <w10:wrap anchorx="page"/>
          </v:group>
        </w:pic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DUCA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ION</w:t>
      </w:r>
    </w:p>
    <w:p w14:paraId="34C03901" w14:textId="77777777" w:rsidR="008519C0" w:rsidRPr="00CE3CEC" w:rsidRDefault="00CE3CEC">
      <w:pPr>
        <w:spacing w:before="85" w:line="229" w:lineRule="auto"/>
        <w:ind w:left="460" w:right="85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z w:val="22"/>
          <w:szCs w:val="22"/>
        </w:rPr>
        <w:t>Uni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>ity</w:t>
      </w:r>
      <w:r w:rsidRPr="00CE3CE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f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Vir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sz w:val="22"/>
          <w:szCs w:val="22"/>
        </w:rPr>
        <w:t>in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,</w:t>
      </w:r>
      <w:r w:rsidRPr="00CE3CE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Sch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oo</w:t>
      </w:r>
      <w:r w:rsidRPr="00CE3CEC">
        <w:rPr>
          <w:rFonts w:asciiTheme="minorHAnsi" w:hAnsiTheme="minorHAnsi" w:cstheme="minorHAnsi"/>
          <w:b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f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sz w:val="22"/>
          <w:szCs w:val="22"/>
        </w:rPr>
        <w:t>ineering</w:t>
      </w:r>
      <w:r w:rsidRPr="00CE3CEC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nd</w:t>
      </w:r>
      <w:r w:rsidRPr="00CE3CE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App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d</w:t>
      </w:r>
      <w:r w:rsidRPr="00CE3CE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Science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</w:t>
      </w:r>
      <w:r w:rsidRPr="00CE3CEC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Ch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rl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ott</w:t>
      </w:r>
      <w:r w:rsidRPr="00CE3CEC">
        <w:rPr>
          <w:rFonts w:asciiTheme="minorHAnsi" w:hAnsiTheme="minorHAnsi" w:cstheme="minorHAnsi"/>
          <w:b/>
          <w:sz w:val="22"/>
          <w:szCs w:val="22"/>
        </w:rPr>
        <w:t>es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CE3CEC">
        <w:rPr>
          <w:rFonts w:asciiTheme="minorHAnsi" w:hAnsiTheme="minorHAnsi" w:cstheme="minorHAnsi"/>
          <w:b/>
          <w:sz w:val="22"/>
          <w:szCs w:val="22"/>
        </w:rPr>
        <w:t>ille,</w:t>
      </w:r>
      <w:r w:rsidRPr="00CE3CEC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VA </w:t>
      </w:r>
      <w:r w:rsidRPr="00CE3CEC">
        <w:rPr>
          <w:rFonts w:asciiTheme="minorHAnsi" w:hAnsiTheme="minorHAnsi" w:cstheme="minorHAnsi"/>
          <w:i/>
          <w:sz w:val="22"/>
          <w:szCs w:val="22"/>
        </w:rPr>
        <w:t>B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i/>
          <w:sz w:val="22"/>
          <w:szCs w:val="22"/>
        </w:rPr>
        <w:t>c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CE3CEC">
        <w:rPr>
          <w:rFonts w:asciiTheme="minorHAnsi" w:hAnsiTheme="minorHAnsi" w:cstheme="minorHAnsi"/>
          <w:i/>
          <w:sz w:val="22"/>
          <w:szCs w:val="22"/>
        </w:rPr>
        <w:t>el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’</w:t>
      </w:r>
      <w:r w:rsidRPr="00CE3CEC">
        <w:rPr>
          <w:rFonts w:asciiTheme="minorHAnsi" w:hAnsiTheme="minorHAnsi" w:cstheme="minorHAnsi"/>
          <w:i/>
          <w:sz w:val="22"/>
          <w:szCs w:val="22"/>
        </w:rPr>
        <w:t>s</w:t>
      </w:r>
      <w:r w:rsidRPr="00CE3CEC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i/>
          <w:sz w:val="22"/>
          <w:szCs w:val="22"/>
        </w:rPr>
        <w:t>f</w:t>
      </w:r>
      <w:r w:rsidRPr="00CE3CE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i/>
          <w:sz w:val="22"/>
          <w:szCs w:val="22"/>
        </w:rPr>
        <w:t>cie</w:t>
      </w:r>
      <w:r w:rsidRPr="00CE3CEC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i/>
          <w:sz w:val="22"/>
          <w:szCs w:val="22"/>
        </w:rPr>
        <w:t>ce</w:t>
      </w:r>
      <w:r w:rsidRPr="00CE3CEC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i/>
          <w:spacing w:val="-3"/>
          <w:sz w:val="22"/>
          <w:szCs w:val="22"/>
        </w:rPr>
        <w:t>i</w:t>
      </w:r>
      <w:r w:rsidRPr="00CE3CEC">
        <w:rPr>
          <w:rFonts w:asciiTheme="minorHAnsi" w:hAnsiTheme="minorHAnsi" w:cstheme="minorHAnsi"/>
          <w:i/>
          <w:sz w:val="22"/>
          <w:szCs w:val="22"/>
        </w:rPr>
        <w:t>n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i/>
          <w:sz w:val="22"/>
          <w:szCs w:val="22"/>
        </w:rPr>
        <w:t>Bi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CE3CEC">
        <w:rPr>
          <w:rFonts w:asciiTheme="minorHAnsi" w:hAnsiTheme="minorHAnsi" w:cstheme="minorHAnsi"/>
          <w:i/>
          <w:sz w:val="22"/>
          <w:szCs w:val="22"/>
        </w:rPr>
        <w:t>e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i/>
          <w:sz w:val="22"/>
          <w:szCs w:val="22"/>
        </w:rPr>
        <w:t>ic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i/>
          <w:sz w:val="22"/>
          <w:szCs w:val="22"/>
        </w:rPr>
        <w:t>l</w:t>
      </w:r>
      <w:r w:rsidRPr="00CE3CEC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Eng</w:t>
      </w:r>
      <w:r w:rsidRPr="00CE3CEC">
        <w:rPr>
          <w:rFonts w:asciiTheme="minorHAnsi" w:hAnsiTheme="minorHAnsi" w:cstheme="minorHAnsi"/>
          <w:i/>
          <w:sz w:val="22"/>
          <w:szCs w:val="22"/>
        </w:rPr>
        <w:t>i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i/>
          <w:sz w:val="22"/>
          <w:szCs w:val="22"/>
        </w:rPr>
        <w:t>e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i/>
          <w:sz w:val="22"/>
          <w:szCs w:val="22"/>
        </w:rPr>
        <w:t>i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i/>
          <w:sz w:val="22"/>
          <w:szCs w:val="22"/>
        </w:rPr>
        <w:t>,</w:t>
      </w:r>
      <w:r w:rsidRPr="00CE3CEC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i/>
          <w:sz w:val="22"/>
          <w:szCs w:val="22"/>
        </w:rPr>
        <w:t>Min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i/>
          <w:sz w:val="22"/>
          <w:szCs w:val="22"/>
        </w:rPr>
        <w:t>r</w:t>
      </w:r>
      <w:r w:rsidRPr="00CE3CEC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i/>
          <w:sz w:val="22"/>
          <w:szCs w:val="22"/>
        </w:rPr>
        <w:t>in</w:t>
      </w:r>
      <w:r w:rsidRPr="00CE3CEC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i/>
          <w:sz w:val="22"/>
          <w:szCs w:val="22"/>
        </w:rPr>
        <w:t>E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i/>
          <w:spacing w:val="8"/>
          <w:sz w:val="22"/>
          <w:szCs w:val="22"/>
        </w:rPr>
        <w:t>g</w:t>
      </w:r>
      <w:r w:rsidRPr="00CE3CEC">
        <w:rPr>
          <w:rFonts w:asciiTheme="minorHAnsi" w:hAnsiTheme="minorHAnsi" w:cstheme="minorHAnsi"/>
          <w:i/>
          <w:sz w:val="22"/>
          <w:szCs w:val="22"/>
        </w:rPr>
        <w:t>i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i/>
          <w:sz w:val="22"/>
          <w:szCs w:val="22"/>
        </w:rPr>
        <w:t>e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i/>
          <w:sz w:val="22"/>
          <w:szCs w:val="22"/>
        </w:rPr>
        <w:t>i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i/>
          <w:sz w:val="22"/>
          <w:szCs w:val="22"/>
        </w:rPr>
        <w:t>g</w:t>
      </w:r>
      <w:r w:rsidRPr="00CE3CEC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i/>
          <w:spacing w:val="-2"/>
          <w:sz w:val="22"/>
          <w:szCs w:val="22"/>
        </w:rPr>
        <w:t>B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i/>
          <w:sz w:val="22"/>
          <w:szCs w:val="22"/>
        </w:rPr>
        <w:t>i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i/>
          <w:sz w:val="22"/>
          <w:szCs w:val="22"/>
        </w:rPr>
        <w:t>ess</w:t>
      </w:r>
      <w:r w:rsidRPr="00CE3CEC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</w:t>
      </w:r>
      <w:r w:rsidRPr="00CE3CEC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hAnsiTheme="minorHAnsi" w:cstheme="minorHAnsi"/>
          <w:sz w:val="22"/>
          <w:szCs w:val="22"/>
        </w:rPr>
        <w:t>x G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71</w:t>
      </w:r>
      <w:r w:rsidRPr="00CE3CEC">
        <w:rPr>
          <w:rFonts w:asciiTheme="minorHAnsi" w:hAnsiTheme="minorHAnsi" w:cstheme="minorHAnsi"/>
          <w:sz w:val="22"/>
          <w:szCs w:val="22"/>
        </w:rPr>
        <w:t>5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 xml:space="preserve">a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CE3CEC">
        <w:rPr>
          <w:rFonts w:asciiTheme="minorHAnsi" w:hAnsiTheme="minorHAnsi" w:cstheme="minorHAnsi"/>
          <w:sz w:val="22"/>
          <w:szCs w:val="22"/>
        </w:rPr>
        <w:t>0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le</w:t>
      </w:r>
    </w:p>
    <w:p w14:paraId="4D57B5CD" w14:textId="77777777" w:rsidR="008519C0" w:rsidRPr="00CE3CEC" w:rsidRDefault="008519C0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p w14:paraId="38E65C87" w14:textId="77777777" w:rsidR="008519C0" w:rsidRPr="00CE3CEC" w:rsidRDefault="00CE3CEC">
      <w:pPr>
        <w:ind w:left="10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pict w14:anchorId="4439B545">
          <v:group id="_x0000_s1080" style="position:absolute;left:0;text-align:left;margin-left:34.55pt;margin-top:12.8pt;width:543pt;height:0;z-index:-251663872;mso-position-horizontal-relative:page" coordorigin="691,256" coordsize="10860,0">
            <v:shape id="_x0000_s1081" style="position:absolute;left:691;top:256;width:10860;height:0" coordorigin="691,256" coordsize="10860,0" path="m691,256r10860,e" filled="f" strokeweight=".58pt">
              <v:path arrowok="t"/>
            </v:shape>
            <w10:wrap anchorx="page"/>
          </v:group>
        </w:pic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X</w:t>
      </w:r>
      <w:r w:rsidRPr="00CE3CEC">
        <w:rPr>
          <w:rFonts w:asciiTheme="minorHAnsi" w:hAnsiTheme="minorHAnsi" w:cstheme="minorHAnsi"/>
          <w:b/>
          <w:sz w:val="22"/>
          <w:szCs w:val="22"/>
        </w:rPr>
        <w:t>P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z w:val="22"/>
          <w:szCs w:val="22"/>
        </w:rPr>
        <w:t>IE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NC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</w:p>
    <w:p w14:paraId="787885D3" w14:textId="77777777" w:rsidR="008519C0" w:rsidRPr="00CE3CEC" w:rsidRDefault="00CE3CEC">
      <w:pPr>
        <w:spacing w:before="92" w:line="236" w:lineRule="auto"/>
        <w:ind w:left="460" w:right="99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z w:val="22"/>
          <w:szCs w:val="22"/>
        </w:rPr>
        <w:t>SRA</w:t>
      </w:r>
      <w:r w:rsidRPr="00CE3CE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nt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rn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CE3CEC">
        <w:rPr>
          <w:rFonts w:asciiTheme="minorHAnsi" w:hAnsiTheme="minorHAnsi" w:cstheme="minorHAnsi"/>
          <w:b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</w:t>
      </w:r>
      <w:r w:rsidRPr="00CE3CEC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ir</w:t>
      </w:r>
      <w:r w:rsidRPr="00CE3CE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CE3CEC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>,</w:t>
      </w:r>
      <w:r w:rsidRPr="00CE3CE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VA C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p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bi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z w:val="22"/>
          <w:szCs w:val="22"/>
        </w:rPr>
        <w:t>ity</w:t>
      </w:r>
      <w:r w:rsidRPr="00CE3CE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Cen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>,</w:t>
      </w:r>
      <w:r w:rsidRPr="00CE3CE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rp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h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</w:t>
      </w:r>
      <w:r w:rsidRPr="00CE3CEC">
        <w:rPr>
          <w:rFonts w:asciiTheme="minorHAnsi" w:hAnsiTheme="minorHAnsi" w:cstheme="minorHAnsi"/>
          <w:b/>
          <w:spacing w:val="3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hAnsiTheme="minorHAnsi" w:cstheme="minorHAnsi"/>
          <w:sz w:val="22"/>
          <w:szCs w:val="22"/>
        </w:rPr>
        <w:t>x Se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</w:p>
    <w:p w14:paraId="42B2E73D" w14:textId="77777777" w:rsidR="008519C0" w:rsidRPr="00CE3CEC" w:rsidRDefault="00CE3CEC">
      <w:pPr>
        <w:spacing w:before="2"/>
        <w:ind w:left="1000" w:right="456" w:hanging="269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CE3CEC">
        <w:rPr>
          <w:rFonts w:asciiTheme="minorHAnsi" w:eastAsia="Segoe MDL2 Assets" w:hAnsiTheme="minorHAnsi" w:cstheme="minorHAnsi"/>
          <w:spacing w:val="5"/>
          <w:w w:val="4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lla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bor</w:t>
      </w:r>
      <w:r w:rsidRPr="00CE3CEC">
        <w:rPr>
          <w:rFonts w:asciiTheme="minorHAnsi" w:hAnsiTheme="minorHAnsi" w:cstheme="minorHAnsi"/>
          <w:sz w:val="22"/>
          <w:szCs w:val="22"/>
        </w:rPr>
        <w:t>ated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Os,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De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el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lio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et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ap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 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CE3CEC">
        <w:rPr>
          <w:rFonts w:asciiTheme="minorHAnsi" w:hAnsiTheme="minorHAnsi" w:cstheme="minorHAnsi"/>
          <w:sz w:val="22"/>
          <w:szCs w:val="22"/>
        </w:rPr>
        <w:t>ts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roug</w:t>
      </w:r>
      <w:r w:rsidRPr="00CE3CEC">
        <w:rPr>
          <w:rFonts w:asciiTheme="minorHAnsi" w:hAnsiTheme="minorHAnsi" w:cstheme="minorHAnsi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trat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ic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eli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la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tec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lif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CE3CEC">
        <w:rPr>
          <w:rFonts w:asciiTheme="minorHAnsi" w:hAnsiTheme="minorHAnsi" w:cstheme="minorHAnsi"/>
          <w:sz w:val="22"/>
          <w:szCs w:val="22"/>
        </w:rPr>
        <w:t>cle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.</w:t>
      </w:r>
    </w:p>
    <w:p w14:paraId="645DE51A" w14:textId="77777777" w:rsidR="008519C0" w:rsidRPr="00CE3CEC" w:rsidRDefault="00CE3CEC">
      <w:pPr>
        <w:spacing w:before="14" w:line="220" w:lineRule="exact"/>
        <w:ind w:left="1000" w:right="234" w:hanging="269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CE3CEC">
        <w:rPr>
          <w:rFonts w:asciiTheme="minorHAnsi" w:eastAsia="Segoe MDL2 Assets" w:hAnsiTheme="minorHAnsi" w:cstheme="minorHAnsi"/>
          <w:spacing w:val="5"/>
          <w:w w:val="4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Wor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CE3CEC">
        <w:rPr>
          <w:rFonts w:asciiTheme="minorHAnsi" w:hAnsiTheme="minorHAnsi" w:cstheme="minorHAnsi"/>
          <w:sz w:val="22"/>
          <w:szCs w:val="22"/>
        </w:rPr>
        <w:t>ed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ely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th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De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ur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nn</w:t>
      </w:r>
      <w:r w:rsidRPr="00CE3CEC">
        <w:rPr>
          <w:rFonts w:asciiTheme="minorHAnsi" w:hAnsiTheme="minorHAnsi" w:cstheme="minorHAnsi"/>
          <w:sz w:val="22"/>
          <w:szCs w:val="22"/>
        </w:rPr>
        <w:t>el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tic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late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al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v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 xml:space="preserve">d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ices,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 xml:space="preserve">s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E3CEC">
        <w:rPr>
          <w:rFonts w:asciiTheme="minorHAnsi" w:hAnsiTheme="minorHAnsi" w:cstheme="minorHAnsi"/>
          <w:sz w:val="22"/>
          <w:szCs w:val="22"/>
        </w:rPr>
        <w:t>ell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as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ppor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cro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ic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ili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ate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ap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.</w:t>
      </w:r>
    </w:p>
    <w:p w14:paraId="012AFD67" w14:textId="77777777" w:rsidR="008519C0" w:rsidRPr="00CE3CEC" w:rsidRDefault="00CE3CEC">
      <w:pPr>
        <w:spacing w:before="15" w:line="220" w:lineRule="exact"/>
        <w:ind w:left="1000" w:right="419" w:hanging="269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CE3CEC">
        <w:rPr>
          <w:rFonts w:asciiTheme="minorHAnsi" w:eastAsia="Segoe MDL2 Assets" w:hAnsiTheme="minorHAnsi" w:cstheme="minorHAnsi"/>
          <w:spacing w:val="5"/>
          <w:w w:val="4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leted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ropo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al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tals</w:t>
      </w:r>
      <w:r w:rsidRPr="00CE3CE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tra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7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all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te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CE3CEC">
        <w:rPr>
          <w:rFonts w:asciiTheme="minorHAnsi" w:hAnsiTheme="minorHAnsi" w:cstheme="minorHAnsi"/>
          <w:sz w:val="22"/>
          <w:szCs w:val="22"/>
        </w:rPr>
        <w:t>ts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el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trat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ies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 xml:space="preserve">r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ti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pro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al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it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itic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CE3CEC">
        <w:rPr>
          <w:rFonts w:asciiTheme="minorHAnsi" w:hAnsiTheme="minorHAnsi" w:cstheme="minorHAnsi"/>
          <w:sz w:val="22"/>
          <w:szCs w:val="22"/>
        </w:rPr>
        <w:t>il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ppor</w:t>
      </w:r>
      <w:r w:rsidRPr="00CE3CEC">
        <w:rPr>
          <w:rFonts w:asciiTheme="minorHAnsi" w:hAnsiTheme="minorHAnsi" w:cstheme="minorHAnsi"/>
          <w:sz w:val="22"/>
          <w:szCs w:val="22"/>
        </w:rPr>
        <w:t>ti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.</w:t>
      </w:r>
    </w:p>
    <w:p w14:paraId="6947FB8F" w14:textId="77777777" w:rsidR="008519C0" w:rsidRPr="00CE3CEC" w:rsidRDefault="008519C0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098A7E10" w14:textId="77777777" w:rsidR="008519C0" w:rsidRPr="00CE3CEC" w:rsidRDefault="00CE3CEC">
      <w:pPr>
        <w:ind w:left="460" w:right="121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b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ato</w:t>
      </w:r>
      <w:r w:rsidRPr="00CE3CEC">
        <w:rPr>
          <w:rFonts w:asciiTheme="minorHAnsi" w:hAnsiTheme="minorHAnsi" w:cstheme="minorHAnsi"/>
          <w:b/>
          <w:sz w:val="22"/>
          <w:szCs w:val="22"/>
        </w:rPr>
        <w:t>ry</w:t>
      </w:r>
      <w:r w:rsidRPr="00CE3CE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Cel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CE3CEC">
        <w:rPr>
          <w:rFonts w:asciiTheme="minorHAnsi" w:hAnsiTheme="minorHAnsi" w:cstheme="minorHAnsi"/>
          <w:b/>
          <w:sz w:val="22"/>
          <w:szCs w:val="22"/>
        </w:rPr>
        <w:t>Sign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li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b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oa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>is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</w:t>
      </w:r>
      <w:r w:rsidRPr="00CE3CEC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Ch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rl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ott</w:t>
      </w:r>
      <w:r w:rsidRPr="00CE3CEC">
        <w:rPr>
          <w:rFonts w:asciiTheme="minorHAnsi" w:hAnsiTheme="minorHAnsi" w:cstheme="minorHAnsi"/>
          <w:b/>
          <w:sz w:val="22"/>
          <w:szCs w:val="22"/>
        </w:rPr>
        <w:t>es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CE3CEC">
        <w:rPr>
          <w:rFonts w:asciiTheme="minorHAnsi" w:hAnsiTheme="minorHAnsi" w:cstheme="minorHAnsi"/>
          <w:b/>
          <w:sz w:val="22"/>
          <w:szCs w:val="22"/>
        </w:rPr>
        <w:t>ill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,</w:t>
      </w:r>
      <w:r w:rsidRPr="00CE3CEC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VA Dep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nt</w:t>
      </w:r>
      <w:r w:rsidRPr="00CE3CEC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f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b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d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sz w:val="22"/>
          <w:szCs w:val="22"/>
        </w:rPr>
        <w:t>ineerin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sz w:val="22"/>
          <w:szCs w:val="22"/>
        </w:rPr>
        <w:t>,</w:t>
      </w:r>
      <w:r w:rsidRPr="00CE3CEC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Uni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y</w:t>
      </w:r>
      <w:r w:rsidRPr="00CE3CE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f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Vir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sz w:val="22"/>
          <w:szCs w:val="22"/>
        </w:rPr>
        <w:t>in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</w:t>
      </w:r>
      <w:r w:rsidRPr="00CE3CEC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xx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hAnsiTheme="minorHAnsi" w:cstheme="minorHAnsi"/>
          <w:sz w:val="22"/>
          <w:szCs w:val="22"/>
        </w:rPr>
        <w:t>x 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ate</w:t>
      </w:r>
      <w:r w:rsidRPr="00CE3CE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esea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er</w:t>
      </w:r>
    </w:p>
    <w:p w14:paraId="2112D3FA" w14:textId="77777777" w:rsidR="008519C0" w:rsidRPr="00CE3CEC" w:rsidRDefault="00CE3CEC">
      <w:pPr>
        <w:spacing w:before="15" w:line="220" w:lineRule="exact"/>
        <w:ind w:left="1000" w:right="899" w:hanging="269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CE3CEC">
        <w:rPr>
          <w:rFonts w:asciiTheme="minorHAnsi" w:eastAsia="Segoe MDL2 Assets" w:hAnsiTheme="minorHAnsi" w:cstheme="minorHAnsi"/>
          <w:spacing w:val="5"/>
          <w:w w:val="4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De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el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CE3CEC">
        <w:rPr>
          <w:rFonts w:asciiTheme="minorHAnsi" w:hAnsiTheme="minorHAnsi" w:cstheme="minorHAnsi"/>
          <w:sz w:val="22"/>
          <w:szCs w:val="22"/>
        </w:rPr>
        <w:t>ed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B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oro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las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ificati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in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lla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bor</w:t>
      </w:r>
      <w:r w:rsidRPr="00CE3CEC">
        <w:rPr>
          <w:rFonts w:asciiTheme="minorHAnsi" w:hAnsiTheme="minorHAnsi" w:cstheme="minorHAnsi"/>
          <w:sz w:val="22"/>
          <w:szCs w:val="22"/>
        </w:rPr>
        <w:t>ati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E3CEC">
        <w:rPr>
          <w:rFonts w:asciiTheme="minorHAnsi" w:hAnsiTheme="minorHAnsi" w:cstheme="minorHAnsi"/>
          <w:sz w:val="22"/>
          <w:szCs w:val="22"/>
        </w:rPr>
        <w:t>ith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esea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ch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t,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 xml:space="preserve">d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CE3CEC">
        <w:rPr>
          <w:rFonts w:asciiTheme="minorHAnsi" w:hAnsiTheme="minorHAnsi" w:cstheme="minorHAnsi"/>
          <w:sz w:val="22"/>
          <w:szCs w:val="22"/>
        </w:rPr>
        <w:t>ese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ted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es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al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nv</w:t>
      </w:r>
      <w:r w:rsidRPr="00CE3CEC">
        <w:rPr>
          <w:rFonts w:asciiTheme="minorHAnsi" w:hAnsiTheme="minorHAnsi" w:cstheme="minorHAnsi"/>
          <w:sz w:val="22"/>
          <w:szCs w:val="22"/>
        </w:rPr>
        <w:t>es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at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CE3CEC">
        <w:rPr>
          <w:rFonts w:asciiTheme="minorHAnsi" w:hAnsiTheme="minorHAnsi" w:cstheme="minorHAnsi"/>
          <w:sz w:val="22"/>
          <w:szCs w:val="22"/>
        </w:rPr>
        <w:t>.</w:t>
      </w:r>
    </w:p>
    <w:p w14:paraId="6A5ADF15" w14:textId="77777777" w:rsidR="008519C0" w:rsidRPr="00CE3CEC" w:rsidRDefault="00CE3CEC">
      <w:pPr>
        <w:spacing w:before="15" w:line="220" w:lineRule="exact"/>
        <w:ind w:left="1000" w:right="954" w:hanging="269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CE3CEC">
        <w:rPr>
          <w:rFonts w:asciiTheme="minorHAnsi" w:eastAsia="Segoe MDL2 Assets" w:hAnsiTheme="minorHAnsi" w:cstheme="minorHAnsi"/>
          <w:spacing w:val="5"/>
          <w:w w:val="4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ppor</w:t>
      </w:r>
      <w:r w:rsidRPr="00CE3CEC">
        <w:rPr>
          <w:rFonts w:asciiTheme="minorHAnsi" w:hAnsiTheme="minorHAnsi" w:cstheme="minorHAnsi"/>
          <w:sz w:val="22"/>
          <w:szCs w:val="22"/>
        </w:rPr>
        <w:t>ted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 la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le,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tati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ll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gh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 xml:space="preserve">ld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ic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te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hn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es,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ich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led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el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ts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te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ed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gh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orp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CE3CEC">
        <w:rPr>
          <w:rFonts w:asciiTheme="minorHAnsi" w:hAnsiTheme="minorHAnsi" w:cstheme="minorHAnsi"/>
          <w:sz w:val="22"/>
          <w:szCs w:val="22"/>
        </w:rPr>
        <w:t>.</w:t>
      </w:r>
    </w:p>
    <w:p w14:paraId="3B2D0A7C" w14:textId="77777777" w:rsidR="008519C0" w:rsidRPr="00CE3CEC" w:rsidRDefault="008519C0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49F8196D" w14:textId="77777777" w:rsidR="008519C0" w:rsidRPr="00CE3CEC" w:rsidRDefault="00CE3CEC">
      <w:pPr>
        <w:spacing w:line="236" w:lineRule="auto"/>
        <w:ind w:left="460" w:right="121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z w:val="22"/>
          <w:szCs w:val="22"/>
        </w:rPr>
        <w:t>Unit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d</w:t>
      </w:r>
      <w:r w:rsidRPr="00CE3CE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tat</w:t>
      </w:r>
      <w:r w:rsidRPr="00CE3CEC">
        <w:rPr>
          <w:rFonts w:asciiTheme="minorHAnsi" w:hAnsiTheme="minorHAnsi" w:cstheme="minorHAnsi"/>
          <w:b/>
          <w:sz w:val="22"/>
          <w:szCs w:val="22"/>
        </w:rPr>
        <w:t>es</w:t>
      </w:r>
      <w:r w:rsidRPr="00CE3CE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Pat</w:t>
      </w:r>
      <w:r w:rsidRPr="00CE3CEC">
        <w:rPr>
          <w:rFonts w:asciiTheme="minorHAnsi" w:hAnsiTheme="minorHAnsi" w:cstheme="minorHAnsi"/>
          <w:b/>
          <w:sz w:val="22"/>
          <w:szCs w:val="22"/>
        </w:rPr>
        <w:t>ent</w:t>
      </w:r>
      <w:r w:rsidRPr="00CE3CE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nd</w:t>
      </w:r>
      <w:r w:rsidRPr="00CE3CE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d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z w:val="22"/>
          <w:szCs w:val="22"/>
        </w:rPr>
        <w:t>k</w:t>
      </w:r>
      <w:r w:rsidRPr="00CE3CEC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Off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ice                                                                                                         </w:t>
      </w:r>
      <w:r w:rsidRPr="00CE3CEC">
        <w:rPr>
          <w:rFonts w:asciiTheme="minorHAnsi" w:hAnsiTheme="minorHAnsi" w:cstheme="minorHAnsi"/>
          <w:b/>
          <w:spacing w:val="3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Ale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x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CE3CEC">
        <w:rPr>
          <w:rFonts w:asciiTheme="minorHAnsi" w:hAnsiTheme="minorHAnsi" w:cstheme="minorHAnsi"/>
          <w:b/>
          <w:sz w:val="22"/>
          <w:szCs w:val="22"/>
        </w:rPr>
        <w:t>ri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,</w:t>
      </w:r>
      <w:r w:rsidRPr="00CE3CEC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VA 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z w:val="22"/>
          <w:szCs w:val="22"/>
        </w:rPr>
        <w:t>h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og</w:t>
      </w:r>
      <w:r w:rsidRPr="00CE3CEC">
        <w:rPr>
          <w:rFonts w:asciiTheme="minorHAnsi" w:hAnsiTheme="minorHAnsi" w:cstheme="minorHAnsi"/>
          <w:b/>
          <w:sz w:val="22"/>
          <w:szCs w:val="22"/>
        </w:rPr>
        <w:t>y</w:t>
      </w:r>
      <w:r w:rsidRPr="00CE3CEC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Cen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er</w:t>
      </w:r>
      <w:r w:rsidRPr="00CE3CE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3700</w:t>
      </w:r>
      <w:r w:rsidRPr="00CE3CEC">
        <w:rPr>
          <w:rFonts w:asciiTheme="minorHAnsi" w:hAnsiTheme="minorHAnsi" w:cstheme="minorHAnsi"/>
          <w:b/>
          <w:sz w:val="22"/>
          <w:szCs w:val="22"/>
        </w:rPr>
        <w:t>,</w:t>
      </w:r>
      <w:r w:rsidRPr="00CE3CE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Art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Unit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376</w:t>
      </w:r>
      <w:r w:rsidRPr="00CE3CEC">
        <w:rPr>
          <w:rFonts w:asciiTheme="minorHAnsi" w:hAnsiTheme="minorHAnsi" w:cstheme="minorHAnsi"/>
          <w:b/>
          <w:sz w:val="22"/>
          <w:szCs w:val="22"/>
        </w:rPr>
        <w:t>2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</w:t>
      </w:r>
      <w:r w:rsidRPr="00CE3CEC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x-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xx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ate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er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hAnsiTheme="minorHAnsi" w:cstheme="minorHAnsi"/>
          <w:sz w:val="22"/>
          <w:szCs w:val="22"/>
        </w:rPr>
        <w:t>te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</w:p>
    <w:p w14:paraId="4DF45765" w14:textId="77777777" w:rsidR="008519C0" w:rsidRPr="00CE3CEC" w:rsidRDefault="00CE3CEC">
      <w:pPr>
        <w:spacing w:before="2"/>
        <w:ind w:left="1000" w:right="658" w:hanging="269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CE3CEC">
        <w:rPr>
          <w:rFonts w:asciiTheme="minorHAnsi" w:eastAsia="Segoe MDL2 Assets" w:hAnsiTheme="minorHAnsi" w:cstheme="minorHAnsi"/>
          <w:spacing w:val="5"/>
          <w:w w:val="4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ior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up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ate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I 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hAnsiTheme="minorHAnsi" w:cstheme="minorHAnsi"/>
          <w:sz w:val="22"/>
          <w:szCs w:val="22"/>
        </w:rPr>
        <w:t>z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ate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app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cla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ied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as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gh</w:t>
      </w:r>
      <w:r w:rsidRPr="00CE3CEC">
        <w:rPr>
          <w:rFonts w:asciiTheme="minorHAnsi" w:hAnsiTheme="minorHAnsi" w:cstheme="minorHAnsi"/>
          <w:sz w:val="22"/>
          <w:szCs w:val="22"/>
        </w:rPr>
        <w:t>t, 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ele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trical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CE3CEC">
        <w:rPr>
          <w:rFonts w:asciiTheme="minorHAnsi" w:hAnsiTheme="minorHAnsi" w:cstheme="minorHAnsi"/>
          <w:sz w:val="22"/>
          <w:szCs w:val="22"/>
        </w:rPr>
        <w:t>licati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su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CE3CEC">
        <w:rPr>
          <w:rFonts w:asciiTheme="minorHAnsi" w:hAnsiTheme="minorHAnsi" w:cstheme="minorHAnsi"/>
          <w:sz w:val="22"/>
          <w:szCs w:val="22"/>
        </w:rPr>
        <w:t>.</w:t>
      </w:r>
    </w:p>
    <w:p w14:paraId="31C98DA4" w14:textId="77777777" w:rsidR="008519C0" w:rsidRPr="00CE3CEC" w:rsidRDefault="00CE3CEC">
      <w:pPr>
        <w:spacing w:before="19" w:line="220" w:lineRule="exact"/>
        <w:ind w:left="1000" w:right="239" w:hanging="269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CE3CEC">
        <w:rPr>
          <w:rFonts w:asciiTheme="minorHAnsi" w:eastAsia="Segoe MDL2 Assets" w:hAnsiTheme="minorHAnsi" w:cstheme="minorHAnsi"/>
          <w:spacing w:val="5"/>
          <w:w w:val="4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ic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ted</w:t>
      </w:r>
      <w:r w:rsidRPr="00CE3CE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gu</w:t>
      </w:r>
      <w:r w:rsidRPr="00CE3CEC">
        <w:rPr>
          <w:rFonts w:asciiTheme="minorHAnsi" w:hAnsiTheme="minorHAnsi" w:cstheme="minorHAnsi"/>
          <w:sz w:val="22"/>
          <w:szCs w:val="22"/>
        </w:rPr>
        <w:t>la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el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CE3CEC">
        <w:rPr>
          <w:rFonts w:asciiTheme="minorHAnsi" w:hAnsiTheme="minorHAnsi" w:cstheme="minorHAnsi"/>
          <w:sz w:val="22"/>
          <w:szCs w:val="22"/>
        </w:rPr>
        <w:t>ed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allels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ate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ted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tec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 xml:space="preserve">d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ized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t.</w:t>
      </w:r>
    </w:p>
    <w:p w14:paraId="1C4B9F27" w14:textId="77777777" w:rsidR="008519C0" w:rsidRPr="00CE3CEC" w:rsidRDefault="00CE3CEC">
      <w:pPr>
        <w:spacing w:line="240" w:lineRule="exact"/>
        <w:ind w:left="732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</w:t>
      </w:r>
      <w:r w:rsidRPr="00CE3CEC">
        <w:rPr>
          <w:rFonts w:asciiTheme="minorHAnsi" w:eastAsia="Segoe MDL2 Assets" w:hAnsiTheme="minorHAnsi" w:cstheme="minorHAnsi"/>
          <w:spacing w:val="5"/>
          <w:w w:val="45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tr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cted</w:t>
      </w:r>
      <w:r w:rsidRPr="00CE3CEC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of</w:t>
      </w:r>
      <w:r w:rsidRPr="00CE3CEC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ice</w:t>
      </w:r>
      <w:r w:rsidRPr="00CE3CEC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on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5"/>
          <w:position w:val="-1"/>
          <w:sz w:val="22"/>
          <w:szCs w:val="22"/>
        </w:rPr>
        <w:t>w</w:t>
      </w:r>
      <w:r w:rsidRPr="00CE3CEC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itten</w:t>
      </w:r>
      <w:r w:rsidRPr="00CE3CEC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mm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un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icati</w:t>
      </w:r>
      <w:r w:rsidRPr="00CE3CEC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3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x</w:t>
      </w:r>
      <w:r w:rsidRPr="00CE3CEC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or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y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ate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ta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4"/>
          <w:position w:val="-1"/>
          <w:sz w:val="22"/>
          <w:szCs w:val="22"/>
        </w:rPr>
        <w:t>y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1C255517" w14:textId="77777777" w:rsidR="008519C0" w:rsidRPr="00CE3CEC" w:rsidRDefault="00CE3CEC">
      <w:pPr>
        <w:spacing w:before="1"/>
        <w:ind w:left="1000" w:right="969" w:hanging="269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CE3CEC">
        <w:rPr>
          <w:rFonts w:asciiTheme="minorHAnsi" w:eastAsia="Segoe MDL2 Assets" w:hAnsiTheme="minorHAnsi" w:cstheme="minorHAnsi"/>
          <w:spacing w:val="5"/>
          <w:w w:val="4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tici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ated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in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er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att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 xml:space="preserve">a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ed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ssu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 xml:space="preserve">f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at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ili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roug</w:t>
      </w:r>
      <w:r w:rsidRPr="00CE3CEC">
        <w:rPr>
          <w:rFonts w:asciiTheme="minorHAnsi" w:hAnsiTheme="minorHAnsi" w:cstheme="minorHAnsi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CE3CEC">
        <w:rPr>
          <w:rFonts w:asciiTheme="minorHAnsi" w:hAnsiTheme="minorHAnsi" w:cstheme="minorHAnsi"/>
          <w:sz w:val="22"/>
          <w:szCs w:val="22"/>
        </w:rPr>
        <w:t>en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li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es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ic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.</w:t>
      </w:r>
    </w:p>
    <w:p w14:paraId="5F3E167D" w14:textId="77777777" w:rsidR="008519C0" w:rsidRPr="00CE3CEC" w:rsidRDefault="008519C0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6BF1B005" w14:textId="77777777" w:rsidR="008519C0" w:rsidRPr="00CE3CEC" w:rsidRDefault="00CE3CEC">
      <w:pPr>
        <w:ind w:left="460" w:right="121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z w:val="22"/>
          <w:szCs w:val="22"/>
        </w:rPr>
        <w:t>Arlin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gto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CE3CEC">
        <w:rPr>
          <w:rFonts w:asciiTheme="minorHAnsi" w:hAnsiTheme="minorHAnsi" w:cstheme="minorHAnsi"/>
          <w:b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Clin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Pr="00CE3CEC">
        <w:rPr>
          <w:rFonts w:asciiTheme="minorHAnsi" w:hAnsiTheme="minorHAnsi" w:cstheme="minorHAnsi"/>
          <w:b/>
          <w:spacing w:val="5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Arlin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gto</w:t>
      </w:r>
      <w:r w:rsidRPr="00CE3CEC">
        <w:rPr>
          <w:rFonts w:asciiTheme="minorHAnsi" w:hAnsiTheme="minorHAnsi" w:cstheme="minorHAnsi"/>
          <w:b/>
          <w:sz w:val="22"/>
          <w:szCs w:val="22"/>
        </w:rPr>
        <w:t>n,</w:t>
      </w:r>
      <w:r w:rsidRPr="00CE3CEC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VA</w:t>
      </w:r>
    </w:p>
    <w:p w14:paraId="31FA9E43" w14:textId="77777777" w:rsidR="008519C0" w:rsidRPr="00CE3CEC" w:rsidRDefault="00CE3CEC">
      <w:pPr>
        <w:spacing w:line="220" w:lineRule="exact"/>
        <w:ind w:left="453" w:right="158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bor</w:t>
      </w:r>
      <w:r w:rsidRPr="00CE3CEC">
        <w:rPr>
          <w:rFonts w:asciiTheme="minorHAnsi" w:hAnsiTheme="minorHAnsi" w:cstheme="minorHAnsi"/>
          <w:sz w:val="22"/>
          <w:szCs w:val="22"/>
        </w:rPr>
        <w:t>at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ta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Pr="00CE3CEC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x-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xx</w:t>
      </w:r>
    </w:p>
    <w:p w14:paraId="76964049" w14:textId="77777777" w:rsidR="008519C0" w:rsidRPr="00CE3CEC" w:rsidRDefault="00CE3CEC">
      <w:pPr>
        <w:spacing w:before="19" w:line="220" w:lineRule="exact"/>
        <w:ind w:left="1000" w:right="619" w:hanging="269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CE3CEC">
        <w:rPr>
          <w:rFonts w:asciiTheme="minorHAnsi" w:eastAsia="Segoe MDL2 Assets" w:hAnsiTheme="minorHAnsi" w:cstheme="minorHAnsi"/>
          <w:spacing w:val="5"/>
          <w:w w:val="4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Wor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CE3CEC">
        <w:rPr>
          <w:rFonts w:asciiTheme="minorHAnsi" w:hAnsiTheme="minorHAnsi" w:cstheme="minorHAnsi"/>
          <w:sz w:val="22"/>
          <w:szCs w:val="22"/>
        </w:rPr>
        <w:t>ed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E3CEC">
        <w:rPr>
          <w:rFonts w:asciiTheme="minorHAnsi" w:hAnsiTheme="minorHAnsi" w:cstheme="minorHAnsi"/>
          <w:sz w:val="22"/>
          <w:szCs w:val="22"/>
        </w:rPr>
        <w:t>ith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ppor</w:t>
      </w:r>
      <w:r w:rsidRPr="00CE3CEC">
        <w:rPr>
          <w:rFonts w:asciiTheme="minorHAnsi" w:hAnsiTheme="minorHAnsi" w:cstheme="minorHAnsi"/>
          <w:sz w:val="22"/>
          <w:szCs w:val="22"/>
        </w:rPr>
        <w:t>ted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CE3CEC">
        <w:rPr>
          <w:rFonts w:asciiTheme="minorHAnsi" w:hAnsiTheme="minorHAnsi" w:cstheme="minorHAnsi"/>
          <w:sz w:val="22"/>
          <w:szCs w:val="22"/>
        </w:rPr>
        <w:t>ici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lab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tec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ici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pd</w:t>
      </w:r>
      <w:r w:rsidRPr="00CE3CEC">
        <w:rPr>
          <w:rFonts w:asciiTheme="minorHAnsi" w:hAnsiTheme="minorHAnsi" w:cstheme="minorHAnsi"/>
          <w:sz w:val="22"/>
          <w:szCs w:val="22"/>
        </w:rPr>
        <w:t>ate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ial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ical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cord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w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 xml:space="preserve">th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ti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la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bor</w:t>
      </w:r>
      <w:r w:rsidRPr="00CE3CEC">
        <w:rPr>
          <w:rFonts w:asciiTheme="minorHAnsi" w:hAnsiTheme="minorHAnsi" w:cstheme="minorHAnsi"/>
          <w:sz w:val="22"/>
          <w:szCs w:val="22"/>
        </w:rPr>
        <w:t>at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ter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icati</w:t>
      </w:r>
      <w:r w:rsidRPr="00CE3CE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at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of</w:t>
      </w:r>
      <w:r w:rsidRPr="00CE3CEC">
        <w:rPr>
          <w:rFonts w:asciiTheme="minorHAnsi" w:hAnsiTheme="minorHAnsi" w:cstheme="minorHAnsi"/>
          <w:sz w:val="22"/>
          <w:szCs w:val="22"/>
        </w:rPr>
        <w:t>ten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ir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ilin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al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tra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CE3CEC">
        <w:rPr>
          <w:rFonts w:asciiTheme="minorHAnsi" w:hAnsiTheme="minorHAnsi" w:cstheme="minorHAnsi"/>
          <w:sz w:val="22"/>
          <w:szCs w:val="22"/>
        </w:rPr>
        <w:t>la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CE3CEC">
        <w:rPr>
          <w:rFonts w:asciiTheme="minorHAnsi" w:hAnsiTheme="minorHAnsi" w:cstheme="minorHAnsi"/>
          <w:sz w:val="22"/>
          <w:szCs w:val="22"/>
        </w:rPr>
        <w:t>.</w:t>
      </w:r>
    </w:p>
    <w:p w14:paraId="7D2D2973" w14:textId="77777777" w:rsidR="008519C0" w:rsidRPr="00CE3CEC" w:rsidRDefault="008519C0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489C2793" w14:textId="77777777" w:rsidR="008519C0" w:rsidRPr="00CE3CEC" w:rsidRDefault="00CE3CEC">
      <w:pPr>
        <w:ind w:left="10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AD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RS</w:t>
      </w:r>
      <w:r w:rsidRPr="00CE3CEC">
        <w:rPr>
          <w:rFonts w:asciiTheme="minorHAnsi" w:hAnsiTheme="minorHAnsi" w:cstheme="minorHAnsi"/>
          <w:b/>
          <w:sz w:val="22"/>
          <w:szCs w:val="22"/>
        </w:rPr>
        <w:t>HIP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AN</w:t>
      </w:r>
      <w:r w:rsidRPr="00CE3CEC">
        <w:rPr>
          <w:rFonts w:asciiTheme="minorHAnsi" w:hAnsiTheme="minorHAnsi" w:cstheme="minorHAnsi"/>
          <w:b/>
          <w:sz w:val="22"/>
          <w:szCs w:val="22"/>
        </w:rPr>
        <w:t>D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b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S</w:t>
      </w:r>
    </w:p>
    <w:p w14:paraId="29A7038D" w14:textId="77777777" w:rsidR="008519C0" w:rsidRPr="00CE3CEC" w:rsidRDefault="00CE3CEC">
      <w:pPr>
        <w:spacing w:before="22"/>
        <w:ind w:left="460" w:right="103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pict w14:anchorId="74EBFA5F">
          <v:group id="_x0000_s1078" style="position:absolute;left:0;text-align:left;margin-left:34.55pt;margin-top:1.2pt;width:543pt;height:0;z-index:-251662848;mso-position-horizontal-relative:page" coordorigin="691,24" coordsize="10860,0">
            <v:shape id="_x0000_s1079" style="position:absolute;left:691;top:24;width:10860;height:0" coordorigin="691,24" coordsize="10860,0" path="m691,24r10860,e" filled="f" strokeweight=".58pt">
              <v:path arrowok="t"/>
            </v:shape>
            <w10:wrap anchorx="page"/>
          </v:group>
        </w:pic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b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sz w:val="22"/>
          <w:szCs w:val="22"/>
        </w:rPr>
        <w:t>edic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sz w:val="22"/>
          <w:szCs w:val="22"/>
        </w:rPr>
        <w:t>ineer</w:t>
      </w:r>
      <w:r w:rsidRPr="00CE3CEC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ng</w:t>
      </w:r>
      <w:r w:rsidRPr="00CE3CEC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cie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y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(B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S)</w:t>
      </w:r>
      <w:r w:rsidRPr="00CE3CE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</w:t>
      </w:r>
      <w:r w:rsidRPr="00CE3CEC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ese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</w:p>
    <w:p w14:paraId="07400733" w14:textId="77777777" w:rsidR="008519C0" w:rsidRPr="00CE3CEC" w:rsidRDefault="00CE3CEC">
      <w:pPr>
        <w:spacing w:before="1"/>
        <w:ind w:left="732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CE3CEC">
        <w:rPr>
          <w:rFonts w:asciiTheme="minorHAnsi" w:eastAsia="Segoe MDL2 Assets" w:hAnsiTheme="minorHAnsi" w:cstheme="minorHAnsi"/>
          <w:spacing w:val="5"/>
          <w:w w:val="4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Se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ed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as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lici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air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tici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ated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gu</w:t>
      </w:r>
      <w:r w:rsidRPr="00CE3CEC">
        <w:rPr>
          <w:rFonts w:asciiTheme="minorHAnsi" w:hAnsiTheme="minorHAnsi" w:cstheme="minorHAnsi"/>
          <w:sz w:val="22"/>
          <w:szCs w:val="22"/>
        </w:rPr>
        <w:t>la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ip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am</w:t>
      </w:r>
    </w:p>
    <w:p w14:paraId="3E60F43D" w14:textId="77777777" w:rsidR="008519C0" w:rsidRPr="00CE3CEC" w:rsidRDefault="00CE3CEC">
      <w:pPr>
        <w:spacing w:line="220" w:lineRule="exact"/>
        <w:ind w:left="503" w:right="110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cie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y</w:t>
      </w:r>
      <w:r w:rsidRPr="00CE3CE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f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W</w:t>
      </w:r>
      <w:r w:rsidRPr="00CE3CEC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sz w:val="22"/>
          <w:szCs w:val="22"/>
        </w:rPr>
        <w:t>en</w:t>
      </w:r>
      <w:r w:rsidRPr="00CE3CE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nee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</w:t>
      </w:r>
      <w:r w:rsidRPr="00CE3CEC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Fall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xx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ese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</w:p>
    <w:p w14:paraId="2886914B" w14:textId="77777777" w:rsidR="008519C0" w:rsidRPr="00CE3CEC" w:rsidRDefault="00CE3CEC">
      <w:pPr>
        <w:ind w:left="460" w:right="113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z w:val="22"/>
          <w:szCs w:val="22"/>
        </w:rPr>
        <w:t>W</w:t>
      </w:r>
      <w:r w:rsidRPr="00CE3CEC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n’s</w:t>
      </w:r>
      <w:r w:rsidRPr="00CE3CE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Cl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CE3CEC">
        <w:rPr>
          <w:rFonts w:asciiTheme="minorHAnsi" w:hAnsiTheme="minorHAnsi" w:cstheme="minorHAnsi"/>
          <w:b/>
          <w:sz w:val="22"/>
          <w:szCs w:val="22"/>
        </w:rPr>
        <w:t>b</w:t>
      </w:r>
      <w:r w:rsidRPr="00CE3CE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Ul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Fr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>bee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</w:t>
      </w:r>
      <w:r w:rsidRPr="00CE3CEC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Fall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xx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es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</w:p>
    <w:p w14:paraId="4D80A883" w14:textId="77777777" w:rsidR="008519C0" w:rsidRPr="00CE3CEC" w:rsidRDefault="00CE3CEC">
      <w:pPr>
        <w:spacing w:before="2"/>
        <w:ind w:left="694" w:right="304"/>
        <w:jc w:val="center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CE3CEC">
        <w:rPr>
          <w:rFonts w:asciiTheme="minorHAnsi" w:eastAsia="Segoe MDL2 Assets" w:hAnsiTheme="minorHAnsi" w:cstheme="minorHAnsi"/>
          <w:spacing w:val="5"/>
          <w:w w:val="4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ppor</w:t>
      </w:r>
      <w:r w:rsidRPr="00CE3CEC">
        <w:rPr>
          <w:rFonts w:asciiTheme="minorHAnsi" w:hAnsiTheme="minorHAnsi" w:cstheme="minorHAnsi"/>
          <w:sz w:val="22"/>
          <w:szCs w:val="22"/>
        </w:rPr>
        <w:t>ted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team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lla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bor</w:t>
      </w:r>
      <w:r w:rsidRPr="00CE3CEC">
        <w:rPr>
          <w:rFonts w:asciiTheme="minorHAnsi" w:hAnsiTheme="minorHAnsi" w:cstheme="minorHAnsi"/>
          <w:sz w:val="22"/>
          <w:szCs w:val="22"/>
        </w:rPr>
        <w:t>ati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CE3CEC">
        <w:rPr>
          <w:rFonts w:asciiTheme="minorHAnsi" w:hAnsiTheme="minorHAnsi" w:cstheme="minorHAnsi"/>
          <w:sz w:val="22"/>
          <w:szCs w:val="22"/>
        </w:rPr>
        <w:t>icati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trat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iti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cl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mn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elati</w:t>
      </w:r>
      <w:r w:rsidRPr="00CE3CE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ai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w w:val="99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w w:val="99"/>
          <w:sz w:val="22"/>
          <w:szCs w:val="22"/>
        </w:rPr>
        <w:t>pp</w:t>
      </w:r>
      <w:r w:rsidRPr="00CE3CEC">
        <w:rPr>
          <w:rFonts w:asciiTheme="minorHAnsi" w:hAnsiTheme="minorHAnsi" w:cstheme="minorHAnsi"/>
          <w:w w:val="99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w w:val="99"/>
          <w:sz w:val="22"/>
          <w:szCs w:val="22"/>
        </w:rPr>
        <w:t>r</w:t>
      </w:r>
      <w:r w:rsidRPr="00CE3CEC">
        <w:rPr>
          <w:rFonts w:asciiTheme="minorHAnsi" w:hAnsiTheme="minorHAnsi" w:cstheme="minorHAnsi"/>
          <w:w w:val="99"/>
          <w:sz w:val="22"/>
          <w:szCs w:val="22"/>
        </w:rPr>
        <w:t>el</w:t>
      </w:r>
    </w:p>
    <w:p w14:paraId="5BCD8141" w14:textId="77777777" w:rsidR="008519C0" w:rsidRPr="00CE3CEC" w:rsidRDefault="00CE3CEC">
      <w:pPr>
        <w:ind w:left="100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CE3CEC">
        <w:rPr>
          <w:rFonts w:asciiTheme="minorHAnsi" w:hAnsiTheme="minorHAnsi" w:cstheme="minorHAnsi"/>
          <w:sz w:val="22"/>
          <w:szCs w:val="22"/>
        </w:rPr>
        <w:t>air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ter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ai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.</w:t>
      </w:r>
    </w:p>
    <w:p w14:paraId="75E48861" w14:textId="77777777" w:rsidR="008519C0" w:rsidRPr="00CE3CEC" w:rsidRDefault="008519C0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5B50F569" w14:textId="77777777" w:rsidR="008519C0" w:rsidRPr="00CE3CEC" w:rsidRDefault="00CE3CEC">
      <w:pPr>
        <w:ind w:left="10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>KIL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z w:val="22"/>
          <w:szCs w:val="22"/>
        </w:rPr>
        <w:t>S</w:t>
      </w:r>
    </w:p>
    <w:p w14:paraId="4BE3A6DE" w14:textId="77777777" w:rsidR="008519C0" w:rsidRPr="00CE3CEC" w:rsidRDefault="00CE3CEC">
      <w:pPr>
        <w:spacing w:before="22"/>
        <w:ind w:left="551" w:right="2830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lastRenderedPageBreak/>
        <w:pict w14:anchorId="1BF0F458">
          <v:group id="_x0000_s1076" style="position:absolute;left:0;text-align:left;margin-left:34.55pt;margin-top:1.2pt;width:543pt;height:0;z-index:-251661824;mso-position-horizontal-relative:page" coordorigin="691,24" coordsize="10860,0">
            <v:shape id="_x0000_s1077" style="position:absolute;left:691;top:24;width:10860;height:0" coordorigin="691,24" coordsize="10860,0" path="m691,24r10860,e" filled="f" strokeweight=".58pt">
              <v:path arrowok="t"/>
            </v:shape>
            <w10:wrap anchorx="page"/>
          </v:group>
        </w:pict>
      </w:r>
      <w:r w:rsidRPr="00CE3CEC">
        <w:rPr>
          <w:rFonts w:asciiTheme="minorHAnsi" w:hAnsiTheme="minorHAnsi" w:cstheme="minorHAnsi"/>
          <w:b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sz w:val="22"/>
          <w:szCs w:val="22"/>
        </w:rPr>
        <w:t>p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z w:val="22"/>
          <w:szCs w:val="22"/>
        </w:rPr>
        <w:t>:</w:t>
      </w:r>
      <w:r w:rsidRPr="00CE3CE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Mic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l,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Mic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t,</w:t>
      </w:r>
      <w:r w:rsidRPr="00CE3CE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Mic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Wor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</w:p>
    <w:p w14:paraId="778577CC" w14:textId="77777777" w:rsidR="008519C0" w:rsidRPr="00CE3CEC" w:rsidRDefault="008519C0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5651D58E" w14:textId="77777777" w:rsidR="008519C0" w:rsidRPr="00CE3CEC" w:rsidRDefault="00CE3CEC">
      <w:pPr>
        <w:ind w:left="10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E3CEC">
        <w:rPr>
          <w:rFonts w:asciiTheme="minorHAnsi" w:hAnsiTheme="minorHAnsi" w:cstheme="minorHAnsi"/>
          <w:b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z w:val="22"/>
          <w:szCs w:val="22"/>
        </w:rPr>
        <w:t>S</w:t>
      </w:r>
    </w:p>
    <w:p w14:paraId="1C7A7996" w14:textId="77777777" w:rsidR="008519C0" w:rsidRPr="00CE3CEC" w:rsidRDefault="00CE3CEC">
      <w:pPr>
        <w:spacing w:before="25" w:line="229" w:lineRule="auto"/>
        <w:ind w:left="551" w:right="124"/>
        <w:jc w:val="both"/>
        <w:rPr>
          <w:rFonts w:asciiTheme="minorHAnsi" w:hAnsiTheme="minorHAnsi" w:cstheme="minorHAnsi"/>
          <w:sz w:val="22"/>
          <w:szCs w:val="22"/>
        </w:rPr>
        <w:sectPr w:rsidR="008519C0" w:rsidRPr="00CE3CEC">
          <w:pgSz w:w="12240" w:h="15840"/>
          <w:pgMar w:top="900" w:right="600" w:bottom="280" w:left="620" w:header="720" w:footer="720" w:gutter="0"/>
          <w:cols w:space="720"/>
        </w:sectPr>
      </w:pPr>
      <w:r w:rsidRPr="00CE3CEC">
        <w:rPr>
          <w:rFonts w:asciiTheme="minorHAnsi" w:hAnsiTheme="minorHAnsi" w:cstheme="minorHAnsi"/>
          <w:sz w:val="22"/>
          <w:szCs w:val="22"/>
        </w:rPr>
        <w:pict w14:anchorId="05DA81C1">
          <v:group id="_x0000_s1074" style="position:absolute;left:0;text-align:left;margin-left:34.55pt;margin-top:1.15pt;width:543pt;height:0;z-index:-251660800;mso-position-horizontal-relative:page" coordorigin="691,23" coordsize="10860,0">
            <v:shape id="_x0000_s1075" style="position:absolute;left:691;top:23;width:10860;height:0" coordorigin="691,23" coordsize="10860,0" path="m691,23r10860,e" filled="f" strokeweight=".20464mm">
              <v:path arrowok="t"/>
            </v:shape>
            <w10:wrap anchorx="page"/>
          </v:group>
        </w:pic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.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as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la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ie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Pr="00CE3CE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hAnsiTheme="minorHAnsi" w:cstheme="minorHAnsi"/>
          <w:sz w:val="22"/>
          <w:szCs w:val="22"/>
        </w:rPr>
        <w:t xml:space="preserve">x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’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CE3CEC">
        <w:rPr>
          <w:rFonts w:asciiTheme="minorHAnsi" w:hAnsiTheme="minorHAnsi" w:cstheme="minorHAnsi"/>
          <w:sz w:val="22"/>
          <w:szCs w:val="22"/>
        </w:rPr>
        <w:t>ittee</w:t>
      </w:r>
      <w:r w:rsidRPr="00CE3CE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CE3CEC">
        <w:rPr>
          <w:rFonts w:asciiTheme="minorHAnsi" w:hAnsiTheme="minorHAnsi" w:cstheme="minorHAnsi"/>
          <w:sz w:val="22"/>
          <w:szCs w:val="22"/>
        </w:rPr>
        <w:t>ip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Reci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</w:t>
      </w:r>
      <w:r w:rsidRPr="00CE3CEC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xx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Sc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lar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 xml:space="preserve">ee                                                                                                        </w:t>
      </w:r>
      <w:r w:rsidRPr="00CE3CEC">
        <w:rPr>
          <w:rFonts w:asciiTheme="minorHAnsi" w:hAnsiTheme="minorHAnsi" w:cstheme="minorHAnsi"/>
          <w:sz w:val="22"/>
          <w:szCs w:val="22"/>
        </w:rPr>
        <w:t xml:space="preserve">                                                 </w:t>
      </w:r>
      <w:r w:rsidRPr="00CE3CEC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hAnsiTheme="minorHAnsi" w:cstheme="minorHAnsi"/>
          <w:sz w:val="22"/>
          <w:szCs w:val="22"/>
        </w:rPr>
        <w:t>x</w:t>
      </w:r>
    </w:p>
    <w:p w14:paraId="21973088" w14:textId="77777777" w:rsidR="008519C0" w:rsidRPr="00CE3CEC" w:rsidRDefault="00CE3CEC">
      <w:pPr>
        <w:spacing w:before="68"/>
        <w:ind w:left="3643" w:right="3660"/>
        <w:jc w:val="center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lastRenderedPageBreak/>
        <w:t>C</w:t>
      </w:r>
      <w:r w:rsidRPr="00CE3CEC">
        <w:rPr>
          <w:rFonts w:asciiTheme="minorHAnsi" w:hAnsiTheme="minorHAnsi" w:cstheme="minorHAnsi"/>
          <w:b/>
          <w:sz w:val="22"/>
          <w:szCs w:val="22"/>
        </w:rPr>
        <w:t>H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STO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CE3CEC">
        <w:rPr>
          <w:rFonts w:asciiTheme="minorHAnsi" w:hAnsiTheme="minorHAnsi" w:cstheme="minorHAnsi"/>
          <w:b/>
          <w:sz w:val="22"/>
          <w:szCs w:val="22"/>
        </w:rPr>
        <w:t>HER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AVA</w:t>
      </w:r>
      <w:r w:rsidRPr="00CE3CEC">
        <w:rPr>
          <w:rFonts w:asciiTheme="minorHAnsi" w:hAnsiTheme="minorHAnsi" w:cstheme="minorHAnsi"/>
          <w:b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ER</w:t>
      </w:r>
    </w:p>
    <w:p w14:paraId="402D9E5C" w14:textId="77777777" w:rsidR="008519C0" w:rsidRPr="00CE3CEC" w:rsidRDefault="00CE3CEC">
      <w:pPr>
        <w:spacing w:before="55"/>
        <w:ind w:left="4031" w:right="4056"/>
        <w:jc w:val="center"/>
        <w:rPr>
          <w:rFonts w:asciiTheme="minorHAnsi" w:hAnsiTheme="minorHAnsi" w:cstheme="minorHAnsi"/>
          <w:sz w:val="22"/>
          <w:szCs w:val="22"/>
        </w:rPr>
      </w:pPr>
      <w:hyperlink r:id="rId10">
        <w:r w:rsidRPr="00CE3CEC">
          <w:rPr>
            <w:rFonts w:asciiTheme="minorHAnsi" w:hAnsiTheme="minorHAnsi" w:cstheme="minorHAnsi"/>
            <w:spacing w:val="-1"/>
            <w:sz w:val="22"/>
            <w:szCs w:val="22"/>
          </w:rPr>
          <w:t>n</w:t>
        </w:r>
        <w:r w:rsidRPr="00CE3CEC">
          <w:rPr>
            <w:rFonts w:asciiTheme="minorHAnsi" w:hAnsiTheme="minorHAnsi" w:cstheme="minorHAnsi"/>
            <w:spacing w:val="3"/>
            <w:sz w:val="22"/>
            <w:szCs w:val="22"/>
          </w:rPr>
          <w:t>a</w:t>
        </w:r>
        <w:r w:rsidRPr="00CE3CEC">
          <w:rPr>
            <w:rFonts w:asciiTheme="minorHAnsi" w:hAnsiTheme="minorHAnsi" w:cstheme="minorHAnsi"/>
            <w:spacing w:val="-1"/>
            <w:sz w:val="22"/>
            <w:szCs w:val="22"/>
          </w:rPr>
          <w:t>m</w:t>
        </w:r>
        <w:r w:rsidRPr="00CE3CEC">
          <w:rPr>
            <w:rFonts w:asciiTheme="minorHAnsi" w:hAnsiTheme="minorHAnsi" w:cstheme="minorHAnsi"/>
            <w:sz w:val="22"/>
            <w:szCs w:val="22"/>
          </w:rPr>
          <w:t>e</w:t>
        </w:r>
        <w:r w:rsidRPr="00CE3CEC">
          <w:rPr>
            <w:rFonts w:asciiTheme="minorHAnsi" w:hAnsiTheme="minorHAnsi" w:cstheme="minorHAnsi"/>
            <w:spacing w:val="2"/>
            <w:sz w:val="22"/>
            <w:szCs w:val="22"/>
          </w:rPr>
          <w:t>@</w:t>
        </w:r>
        <w:r w:rsidRPr="00CE3CEC">
          <w:rPr>
            <w:rFonts w:asciiTheme="minorHAnsi" w:hAnsiTheme="minorHAnsi" w:cstheme="minorHAnsi"/>
            <w:spacing w:val="-1"/>
            <w:sz w:val="22"/>
            <w:szCs w:val="22"/>
          </w:rPr>
          <w:t>v</w:t>
        </w:r>
        <w:r w:rsidRPr="00CE3CEC">
          <w:rPr>
            <w:rFonts w:asciiTheme="minorHAnsi" w:hAnsiTheme="minorHAnsi" w:cstheme="minorHAnsi"/>
            <w:sz w:val="22"/>
            <w:szCs w:val="22"/>
          </w:rPr>
          <w:t>i</w:t>
        </w:r>
        <w:r w:rsidRPr="00CE3CEC">
          <w:rPr>
            <w:rFonts w:asciiTheme="minorHAnsi" w:hAnsiTheme="minorHAnsi" w:cstheme="minorHAnsi"/>
            <w:spacing w:val="3"/>
            <w:sz w:val="22"/>
            <w:szCs w:val="22"/>
          </w:rPr>
          <w:t>r</w:t>
        </w:r>
        <w:r w:rsidRPr="00CE3CEC">
          <w:rPr>
            <w:rFonts w:asciiTheme="minorHAnsi" w:hAnsiTheme="minorHAnsi" w:cstheme="minorHAnsi"/>
            <w:spacing w:val="-1"/>
            <w:sz w:val="22"/>
            <w:szCs w:val="22"/>
          </w:rPr>
          <w:t>g</w:t>
        </w:r>
        <w:r w:rsidRPr="00CE3CEC">
          <w:rPr>
            <w:rFonts w:asciiTheme="minorHAnsi" w:hAnsiTheme="minorHAnsi" w:cstheme="minorHAnsi"/>
            <w:sz w:val="22"/>
            <w:szCs w:val="22"/>
          </w:rPr>
          <w:t>i</w:t>
        </w:r>
        <w:r w:rsidRPr="00CE3CEC">
          <w:rPr>
            <w:rFonts w:asciiTheme="minorHAnsi" w:hAnsiTheme="minorHAnsi" w:cstheme="minorHAnsi"/>
            <w:spacing w:val="1"/>
            <w:sz w:val="22"/>
            <w:szCs w:val="22"/>
          </w:rPr>
          <w:t>n</w:t>
        </w:r>
        <w:r w:rsidRPr="00CE3CEC">
          <w:rPr>
            <w:rFonts w:asciiTheme="minorHAnsi" w:hAnsiTheme="minorHAnsi" w:cstheme="minorHAnsi"/>
            <w:sz w:val="22"/>
            <w:szCs w:val="22"/>
          </w:rPr>
          <w:t>ia</w:t>
        </w:r>
        <w:r w:rsidRPr="00CE3CEC">
          <w:rPr>
            <w:rFonts w:asciiTheme="minorHAnsi" w:hAnsiTheme="minorHAnsi" w:cstheme="minorHAnsi"/>
            <w:spacing w:val="1"/>
            <w:sz w:val="22"/>
            <w:szCs w:val="22"/>
          </w:rPr>
          <w:t>.</w:t>
        </w:r>
        <w:r w:rsidRPr="00CE3CEC">
          <w:rPr>
            <w:rFonts w:asciiTheme="minorHAnsi" w:hAnsiTheme="minorHAnsi" w:cstheme="minorHAnsi"/>
            <w:sz w:val="22"/>
            <w:szCs w:val="22"/>
          </w:rPr>
          <w:t>e</w:t>
        </w:r>
        <w:r w:rsidRPr="00CE3CEC">
          <w:rPr>
            <w:rFonts w:asciiTheme="minorHAnsi" w:hAnsiTheme="minorHAnsi" w:cstheme="minorHAnsi"/>
            <w:spacing w:val="1"/>
            <w:sz w:val="22"/>
            <w:szCs w:val="22"/>
          </w:rPr>
          <w:t>d</w:t>
        </w:r>
        <w:r w:rsidRPr="00CE3CEC">
          <w:rPr>
            <w:rFonts w:asciiTheme="minorHAnsi" w:hAnsiTheme="minorHAnsi" w:cstheme="minorHAnsi"/>
            <w:sz w:val="22"/>
            <w:szCs w:val="22"/>
          </w:rPr>
          <w:t>u</w:t>
        </w:r>
      </w:hyperlink>
      <w:r w:rsidRPr="00CE3CEC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|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w w:val="99"/>
          <w:sz w:val="22"/>
          <w:szCs w:val="22"/>
        </w:rPr>
        <w:t>nu</w:t>
      </w:r>
      <w:r w:rsidRPr="00CE3CEC">
        <w:rPr>
          <w:rFonts w:asciiTheme="minorHAnsi" w:hAnsiTheme="minorHAnsi" w:cstheme="minorHAnsi"/>
          <w:spacing w:val="-4"/>
          <w:w w:val="99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w w:val="99"/>
          <w:sz w:val="22"/>
          <w:szCs w:val="22"/>
        </w:rPr>
        <w:t>b</w:t>
      </w:r>
      <w:r w:rsidRPr="00CE3CEC">
        <w:rPr>
          <w:rFonts w:asciiTheme="minorHAnsi" w:hAnsiTheme="minorHAnsi" w:cstheme="minorHAnsi"/>
          <w:w w:val="99"/>
          <w:sz w:val="22"/>
          <w:szCs w:val="22"/>
        </w:rPr>
        <w:t>er</w:t>
      </w:r>
    </w:p>
    <w:p w14:paraId="3120F7CE" w14:textId="77777777" w:rsidR="008519C0" w:rsidRPr="00CE3CEC" w:rsidRDefault="00CE3CEC">
      <w:pPr>
        <w:spacing w:before="1"/>
        <w:ind w:left="697" w:right="354"/>
        <w:jc w:val="center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>Sc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ddr</w:t>
      </w:r>
      <w:r w:rsidRPr="00CE3CEC">
        <w:rPr>
          <w:rFonts w:asciiTheme="minorHAnsi" w:hAnsiTheme="minorHAnsi" w:cstheme="minorHAnsi"/>
          <w:sz w:val="22"/>
          <w:szCs w:val="22"/>
        </w:rPr>
        <w:t>es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:</w:t>
      </w:r>
      <w:r w:rsidRPr="00CE3CE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 w:rsidRPr="00CE3CE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w w:val="99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w w:val="99"/>
          <w:sz w:val="22"/>
          <w:szCs w:val="22"/>
        </w:rPr>
        <w:t>ddr</w:t>
      </w:r>
      <w:r w:rsidRPr="00CE3CEC">
        <w:rPr>
          <w:rFonts w:asciiTheme="minorHAnsi" w:hAnsiTheme="minorHAnsi" w:cstheme="minorHAnsi"/>
          <w:w w:val="99"/>
          <w:sz w:val="22"/>
          <w:szCs w:val="22"/>
        </w:rPr>
        <w:t>es</w:t>
      </w:r>
      <w:r w:rsidRPr="00CE3CEC">
        <w:rPr>
          <w:rFonts w:asciiTheme="minorHAnsi" w:hAnsiTheme="minorHAnsi" w:cstheme="minorHAnsi"/>
          <w:spacing w:val="3"/>
          <w:w w:val="99"/>
          <w:sz w:val="22"/>
          <w:szCs w:val="22"/>
        </w:rPr>
        <w:t>s</w:t>
      </w:r>
      <w:r w:rsidRPr="00CE3CEC">
        <w:rPr>
          <w:rFonts w:asciiTheme="minorHAnsi" w:hAnsiTheme="minorHAnsi" w:cstheme="minorHAnsi"/>
          <w:w w:val="99"/>
          <w:sz w:val="22"/>
          <w:szCs w:val="22"/>
        </w:rPr>
        <w:t>:</w:t>
      </w:r>
    </w:p>
    <w:p w14:paraId="58CF5F25" w14:textId="77777777" w:rsidR="008519C0" w:rsidRPr="00CE3CEC" w:rsidRDefault="008519C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81E8F5" w14:textId="77777777" w:rsidR="008519C0" w:rsidRPr="00CE3CEC" w:rsidRDefault="008519C0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60D2C2AA" w14:textId="77777777" w:rsidR="008519C0" w:rsidRPr="00CE3CEC" w:rsidRDefault="00CE3CEC">
      <w:pPr>
        <w:ind w:left="10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z w:val="22"/>
          <w:szCs w:val="22"/>
        </w:rPr>
        <w:t>ED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b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TION</w:t>
      </w:r>
    </w:p>
    <w:p w14:paraId="1082CE6D" w14:textId="77777777" w:rsidR="008519C0" w:rsidRPr="00CE3CEC" w:rsidRDefault="00CE3CEC">
      <w:pPr>
        <w:spacing w:before="23"/>
        <w:ind w:left="431" w:right="74" w:hanging="29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pict w14:anchorId="2AB07BEB">
          <v:group id="_x0000_s1072" style="position:absolute;left:0;text-align:left;margin-left:34.55pt;margin-top:1.2pt;width:543pt;height:0;z-index:-251659776;mso-position-horizontal-relative:page" coordorigin="691,24" coordsize="10860,0">
            <v:shape id="_x0000_s1073" style="position:absolute;left:691;top:24;width:10860;height:0" coordorigin="691,24" coordsize="10860,0" path="m691,24r10860,e" filled="f" strokeweight=".58pt">
              <v:path arrowok="t"/>
            </v:shape>
            <w10:wrap anchorx="page"/>
          </v:group>
        </w:pic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V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ERSITY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F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b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RG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,</w:t>
      </w:r>
      <w:r w:rsidRPr="00CE3CEC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HOO</w:t>
      </w:r>
      <w:r w:rsidRPr="00CE3CEC">
        <w:rPr>
          <w:rFonts w:asciiTheme="minorHAnsi" w:hAnsiTheme="minorHAnsi" w:cstheme="minorHAnsi"/>
          <w:b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F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NG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ND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P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b/>
          <w:sz w:val="22"/>
          <w:szCs w:val="22"/>
        </w:rPr>
        <w:t>LI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CE3CEC">
        <w:rPr>
          <w:rFonts w:asciiTheme="minorHAnsi" w:hAnsiTheme="minorHAnsi" w:cstheme="minorHAnsi"/>
          <w:b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z w:val="22"/>
          <w:szCs w:val="22"/>
        </w:rPr>
        <w:t>CE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                                 </w:t>
      </w:r>
      <w:r w:rsidRPr="00CE3CEC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e,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 xml:space="preserve">A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.S 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El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cal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ri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z w:val="22"/>
          <w:szCs w:val="22"/>
        </w:rPr>
        <w:t>g, conc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on in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con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pacing w:val="4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>: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i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>u</w:t>
      </w:r>
      <w:r w:rsidRPr="00CE3CEC">
        <w:rPr>
          <w:rFonts w:asciiTheme="minorHAnsi" w:hAnsiTheme="minorHAnsi" w:cstheme="minorHAnsi"/>
          <w:b/>
          <w:i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>u</w:t>
      </w:r>
      <w:r w:rsidRPr="00CE3CEC">
        <w:rPr>
          <w:rFonts w:asciiTheme="minorHAnsi" w:hAnsiTheme="minorHAnsi" w:cstheme="minorHAnsi"/>
          <w:b/>
          <w:i/>
          <w:spacing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i/>
          <w:spacing w:val="-1"/>
          <w:sz w:val="22"/>
          <w:szCs w:val="22"/>
        </w:rPr>
        <w:t>ti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 xml:space="preserve">ve 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>GPA</w:t>
      </w:r>
      <w:r w:rsidRPr="00CE3CEC">
        <w:rPr>
          <w:rFonts w:asciiTheme="minorHAnsi" w:hAnsiTheme="minorHAnsi" w:cstheme="minorHAnsi"/>
          <w:b/>
          <w:sz w:val="22"/>
          <w:szCs w:val="22"/>
        </w:rPr>
        <w:t>: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 xml:space="preserve">3.0  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>Ma</w:t>
      </w:r>
      <w:r w:rsidRPr="00CE3CEC">
        <w:rPr>
          <w:rFonts w:asciiTheme="minorHAnsi" w:hAnsiTheme="minorHAnsi" w:cstheme="minorHAnsi"/>
          <w:b/>
          <w:i/>
          <w:spacing w:val="-2"/>
          <w:sz w:val="22"/>
          <w:szCs w:val="22"/>
        </w:rPr>
        <w:t>j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 xml:space="preserve">or 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 xml:space="preserve">GPA: 3.4           </w:t>
      </w:r>
      <w:r w:rsidRPr="00CE3CEC">
        <w:rPr>
          <w:rFonts w:asciiTheme="minorHAnsi" w:hAnsiTheme="minorHAnsi" w:cstheme="minorHAnsi"/>
          <w:b/>
          <w:i/>
          <w:spacing w:val="5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20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 xml:space="preserve">xx </w:t>
      </w:r>
      <w:r w:rsidRPr="00CE3CEC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>ed Co</w:t>
      </w:r>
      <w:r w:rsidRPr="00CE3CEC">
        <w:rPr>
          <w:rFonts w:asciiTheme="minorHAnsi" w:hAnsiTheme="minorHAnsi" w:cstheme="minorHAnsi"/>
          <w:b/>
          <w:i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i/>
          <w:spacing w:val="-1"/>
          <w:sz w:val="22"/>
          <w:szCs w:val="22"/>
        </w:rPr>
        <w:t>w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>or</w:t>
      </w:r>
      <w:r w:rsidRPr="00CE3CEC">
        <w:rPr>
          <w:rFonts w:asciiTheme="minorHAnsi" w:hAnsiTheme="minorHAnsi" w:cstheme="minorHAnsi"/>
          <w:b/>
          <w:i/>
          <w:spacing w:val="-2"/>
          <w:sz w:val="22"/>
          <w:szCs w:val="22"/>
        </w:rPr>
        <w:t>k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 xml:space="preserve">: </w:t>
      </w:r>
      <w:r w:rsidRPr="00CE3CEC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 xml:space="preserve">,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pu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ch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, Po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E3CEC">
        <w:rPr>
          <w:rFonts w:asciiTheme="minorHAnsi" w:hAnsiTheme="minorHAnsi" w:cstheme="minorHAnsi"/>
          <w:sz w:val="22"/>
          <w:szCs w:val="22"/>
        </w:rPr>
        <w:t>er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em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Funda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en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s, 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ne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CE3CEC">
        <w:rPr>
          <w:rFonts w:asciiTheme="minorHAnsi" w:hAnsiTheme="minorHAnsi" w:cstheme="minorHAnsi"/>
          <w:sz w:val="22"/>
          <w:szCs w:val="22"/>
        </w:rPr>
        <w:t xml:space="preserve">c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s, Si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na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 xml:space="preserve">s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nd S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s 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&amp;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Lin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s, Co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pu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CE3CEC">
        <w:rPr>
          <w:rFonts w:asciiTheme="minorHAnsi" w:hAnsiTheme="minorHAnsi" w:cstheme="minorHAnsi"/>
          <w:sz w:val="22"/>
          <w:szCs w:val="22"/>
        </w:rPr>
        <w:t>s, 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al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En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ng</w:t>
      </w:r>
      <w:r w:rsidRPr="00CE3CE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Pr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</w:p>
    <w:p w14:paraId="0535D6D6" w14:textId="77777777" w:rsidR="008519C0" w:rsidRPr="00CE3CEC" w:rsidRDefault="008519C0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7D7F7BCC" w14:textId="77777777" w:rsidR="008519C0" w:rsidRPr="00CE3CEC" w:rsidRDefault="00CE3CEC">
      <w:pPr>
        <w:ind w:left="10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z w:val="22"/>
          <w:szCs w:val="22"/>
        </w:rPr>
        <w:t>RE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z w:val="22"/>
          <w:szCs w:val="22"/>
        </w:rPr>
        <w:t>AT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D WORK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EX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CE3CEC">
        <w:rPr>
          <w:rFonts w:asciiTheme="minorHAnsi" w:hAnsiTheme="minorHAnsi" w:cstheme="minorHAnsi"/>
          <w:b/>
          <w:sz w:val="22"/>
          <w:szCs w:val="22"/>
        </w:rPr>
        <w:t>ERIENCE</w:t>
      </w:r>
    </w:p>
    <w:p w14:paraId="1EBD39D2" w14:textId="77777777" w:rsidR="008519C0" w:rsidRPr="00CE3CEC" w:rsidRDefault="00CE3CEC">
      <w:pPr>
        <w:spacing w:before="23"/>
        <w:ind w:left="224" w:right="76"/>
        <w:jc w:val="center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pict w14:anchorId="4F8E9FB1">
          <v:group id="_x0000_s1070" style="position:absolute;left:0;text-align:left;margin-left:34.55pt;margin-top:1.2pt;width:543pt;height:0;z-index:-251658752;mso-position-horizontal-relative:page" coordorigin="691,24" coordsize="10860,0">
            <v:shape id="_x0000_s1071" style="position:absolute;left:691;top:24;width:10860;height:0" coordorigin="691,24" coordsize="10860,0" path="m691,24r10860,e" filled="f" strokeweight=".58pt">
              <v:path arrowok="t"/>
            </v:shape>
            <w10:wrap anchorx="page"/>
          </v:group>
        </w:pict>
      </w:r>
      <w:r w:rsidRPr="00CE3CEC">
        <w:rPr>
          <w:rFonts w:asciiTheme="minorHAnsi" w:hAnsiTheme="minorHAnsi" w:cstheme="minorHAnsi"/>
          <w:b/>
          <w:sz w:val="22"/>
          <w:szCs w:val="22"/>
        </w:rPr>
        <w:t>U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V</w:t>
      </w:r>
      <w:r w:rsidRPr="00CE3CEC">
        <w:rPr>
          <w:rFonts w:asciiTheme="minorHAnsi" w:hAnsiTheme="minorHAnsi" w:cstheme="minorHAnsi"/>
          <w:b/>
          <w:sz w:val="22"/>
          <w:szCs w:val="22"/>
        </w:rPr>
        <w:t>A CE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z w:val="22"/>
          <w:szCs w:val="22"/>
        </w:rPr>
        <w:t>TER FOR APPL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ED 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CE3CEC">
        <w:rPr>
          <w:rFonts w:asciiTheme="minorHAnsi" w:hAnsiTheme="minorHAnsi" w:cstheme="minorHAnsi"/>
          <w:b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sz w:val="22"/>
          <w:szCs w:val="22"/>
        </w:rPr>
        <w:t>EC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b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</w:t>
      </w:r>
      <w:r w:rsidRPr="00CE3CEC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ha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e,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</w:p>
    <w:p w14:paraId="5C5FF8BE" w14:textId="77777777" w:rsidR="008519C0" w:rsidRPr="00CE3CEC" w:rsidRDefault="00CE3CEC">
      <w:pPr>
        <w:spacing w:before="1"/>
        <w:ind w:left="378" w:right="80"/>
        <w:jc w:val="center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CE3CEC">
        <w:rPr>
          <w:rFonts w:asciiTheme="minorHAnsi" w:hAnsiTheme="minorHAnsi" w:cstheme="minorHAnsi"/>
          <w:b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an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CE3CEC">
        <w:rPr>
          <w:rFonts w:asciiTheme="minorHAnsi" w:hAnsiTheme="minorHAnsi" w:cstheme="minorHAnsi"/>
          <w:b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sz w:val="22"/>
          <w:szCs w:val="22"/>
        </w:rPr>
        <w:t>er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In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rn,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</w:t>
      </w:r>
      <w:r w:rsidRPr="00CE3CEC">
        <w:rPr>
          <w:rFonts w:asciiTheme="minorHAnsi" w:hAnsiTheme="minorHAnsi" w:cstheme="minorHAnsi"/>
          <w:b/>
          <w:spacing w:val="4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Su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CE3CEC">
        <w:rPr>
          <w:rFonts w:asciiTheme="minorHAnsi" w:hAnsiTheme="minorHAnsi" w:cstheme="minorHAnsi"/>
          <w:sz w:val="22"/>
          <w:szCs w:val="22"/>
        </w:rPr>
        <w:t>er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20xx – Pr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</w:p>
    <w:p w14:paraId="68D6677D" w14:textId="77777777" w:rsidR="008519C0" w:rsidRPr="00CE3CEC" w:rsidRDefault="00CE3CEC">
      <w:pPr>
        <w:spacing w:line="240" w:lineRule="exact"/>
        <w:ind w:left="551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 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ch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ne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heo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fl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ds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and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he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en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 xml:space="preserve">s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 xml:space="preserve">h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pa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rc</w:t>
      </w:r>
      <w:r w:rsidRPr="00CE3CEC">
        <w:rPr>
          <w:rFonts w:asciiTheme="minorHAnsi" w:hAnsiTheme="minorHAnsi" w:cstheme="minorHAnsi"/>
          <w:sz w:val="22"/>
          <w:szCs w:val="22"/>
        </w:rPr>
        <w:t>e da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pe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 xml:space="preserve">s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 de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s.</w:t>
      </w:r>
    </w:p>
    <w:p w14:paraId="044D17C8" w14:textId="77777777" w:rsidR="008519C0" w:rsidRPr="00CE3CEC" w:rsidRDefault="00CE3CEC">
      <w:pPr>
        <w:spacing w:line="240" w:lineRule="exact"/>
        <w:ind w:left="820" w:right="1052" w:hanging="269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 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 xml:space="preserve">d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 xml:space="preserve">ch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CE3CEC">
        <w:rPr>
          <w:rFonts w:asciiTheme="minorHAnsi" w:hAnsiTheme="minorHAnsi" w:cstheme="minorHAnsi"/>
          <w:sz w:val="22"/>
          <w:szCs w:val="22"/>
        </w:rPr>
        <w:t>no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wl</w:t>
      </w:r>
      <w:r w:rsidRPr="00CE3CEC">
        <w:rPr>
          <w:rFonts w:asciiTheme="minorHAnsi" w:hAnsiTheme="minorHAnsi" w:cstheme="minorHAnsi"/>
          <w:sz w:val="22"/>
          <w:szCs w:val="22"/>
        </w:rPr>
        <w:t>ed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nd p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es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au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ht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 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E 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 xml:space="preserve">s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de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n an 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net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CE3CEC">
        <w:rPr>
          <w:rFonts w:asciiTheme="minorHAnsi" w:hAnsiTheme="minorHAnsi" w:cstheme="minorHAnsi"/>
          <w:sz w:val="22"/>
          <w:szCs w:val="22"/>
        </w:rPr>
        <w:t>o ho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se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 xml:space="preserve">nd 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an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pu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s.</w:t>
      </w:r>
    </w:p>
    <w:p w14:paraId="1C960051" w14:textId="77777777" w:rsidR="008519C0" w:rsidRPr="00CE3CEC" w:rsidRDefault="008519C0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4196E0CB" w14:textId="77777777" w:rsidR="008519C0" w:rsidRPr="00CE3CEC" w:rsidRDefault="00CE3CEC">
      <w:pPr>
        <w:ind w:left="289" w:right="76"/>
        <w:jc w:val="center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z w:val="22"/>
          <w:szCs w:val="22"/>
        </w:rPr>
        <w:t>US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V</w:t>
      </w:r>
      <w:r w:rsidRPr="00CE3CEC">
        <w:rPr>
          <w:rFonts w:asciiTheme="minorHAnsi" w:hAnsiTheme="minorHAnsi" w:cstheme="minorHAnsi"/>
          <w:b/>
          <w:sz w:val="22"/>
          <w:szCs w:val="22"/>
        </w:rPr>
        <w:t>AL RESEAR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z w:val="22"/>
          <w:szCs w:val="22"/>
        </w:rPr>
        <w:t>H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CE3CEC">
        <w:rPr>
          <w:rFonts w:asciiTheme="minorHAnsi" w:hAnsiTheme="minorHAnsi" w:cstheme="minorHAnsi"/>
          <w:b/>
          <w:sz w:val="22"/>
          <w:szCs w:val="22"/>
        </w:rPr>
        <w:t>,</w:t>
      </w:r>
      <w:r w:rsidRPr="00CE3CEC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CE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TER FOR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>PACE T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sz w:val="22"/>
          <w:szCs w:val="22"/>
        </w:rPr>
        <w:t>Y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</w:t>
      </w:r>
      <w:r w:rsidRPr="00CE3CEC">
        <w:rPr>
          <w:rFonts w:asciiTheme="minorHAnsi" w:hAnsiTheme="minorHAnsi" w:cstheme="minorHAnsi"/>
          <w:b/>
          <w:spacing w:val="4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W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sh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 xml:space="preserve">on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.C</w:t>
      </w:r>
    </w:p>
    <w:p w14:paraId="543A9C85" w14:textId="77777777" w:rsidR="008519C0" w:rsidRPr="00CE3CEC" w:rsidRDefault="00CE3CEC">
      <w:pPr>
        <w:spacing w:line="240" w:lineRule="exact"/>
        <w:ind w:left="395" w:right="81"/>
        <w:jc w:val="center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z w:val="22"/>
          <w:szCs w:val="22"/>
        </w:rPr>
        <w:t>In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</w:t>
      </w:r>
      <w:r w:rsidRPr="00CE3CEC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W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20xx</w:t>
      </w:r>
    </w:p>
    <w:p w14:paraId="67936CCF" w14:textId="77777777" w:rsidR="008519C0" w:rsidRPr="00CE3CEC" w:rsidRDefault="00CE3CEC">
      <w:pPr>
        <w:spacing w:line="240" w:lineRule="exact"/>
        <w:ind w:left="551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 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Explo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he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;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exp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su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o c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ng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ed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ch a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 de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op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en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.</w:t>
      </w:r>
    </w:p>
    <w:p w14:paraId="1DC240E1" w14:textId="77777777" w:rsidR="008519C0" w:rsidRPr="00CE3CEC" w:rsidRDefault="00CE3CEC">
      <w:pPr>
        <w:spacing w:before="1"/>
        <w:ind w:left="512" w:right="404"/>
        <w:jc w:val="center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 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Wo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CE3CEC">
        <w:rPr>
          <w:rFonts w:asciiTheme="minorHAnsi" w:hAnsiTheme="minorHAnsi" w:cstheme="minorHAnsi"/>
          <w:sz w:val="22"/>
          <w:szCs w:val="22"/>
        </w:rPr>
        <w:t>ed w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h a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ab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ed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he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on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CE3CEC">
        <w:rPr>
          <w:rFonts w:asciiTheme="minorHAnsi" w:hAnsiTheme="minorHAnsi" w:cstheme="minorHAnsi"/>
          <w:sz w:val="22"/>
          <w:szCs w:val="22"/>
        </w:rPr>
        <w:t>sp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ce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er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un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 xml:space="preserve">on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nk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er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CE3CEC">
        <w:rPr>
          <w:rFonts w:asciiTheme="minorHAnsi" w:hAnsiTheme="minorHAnsi" w:cstheme="minorHAnsi"/>
          <w:sz w:val="22"/>
          <w:szCs w:val="22"/>
        </w:rPr>
        <w:t>he Ch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CE3CEC">
        <w:rPr>
          <w:rFonts w:asciiTheme="minorHAnsi" w:hAnsiTheme="minorHAnsi" w:cstheme="minorHAnsi"/>
          <w:sz w:val="22"/>
          <w:szCs w:val="22"/>
        </w:rPr>
        <w:t>e B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</w:p>
    <w:p w14:paraId="403FBEFF" w14:textId="77777777" w:rsidR="008519C0" w:rsidRPr="00CE3CEC" w:rsidRDefault="00CE3CEC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en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.</w:t>
      </w:r>
    </w:p>
    <w:p w14:paraId="688F0C82" w14:textId="77777777" w:rsidR="008519C0" w:rsidRPr="00CE3CEC" w:rsidRDefault="008519C0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52DFC931" w14:textId="77777777" w:rsidR="008519C0" w:rsidRPr="00CE3CEC" w:rsidRDefault="00CE3CEC">
      <w:pPr>
        <w:ind w:left="263" w:right="79"/>
        <w:jc w:val="center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UV</w:t>
      </w:r>
      <w:r w:rsidRPr="00CE3CEC">
        <w:rPr>
          <w:rFonts w:asciiTheme="minorHAnsi" w:hAnsiTheme="minorHAnsi" w:cstheme="minorHAnsi"/>
          <w:b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b/>
          <w:sz w:val="22"/>
          <w:szCs w:val="22"/>
        </w:rPr>
        <w:t>TO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>AFETY LAB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RY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CE3CEC">
        <w:rPr>
          <w:rFonts w:asciiTheme="minorHAnsi" w:hAnsiTheme="minorHAnsi" w:cstheme="minorHAnsi"/>
          <w:b/>
          <w:i/>
          <w:spacing w:val="-1"/>
          <w:sz w:val="22"/>
          <w:szCs w:val="22"/>
        </w:rPr>
        <w:t>B</w:t>
      </w:r>
      <w:r w:rsidRPr="00CE3CEC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i/>
          <w:spacing w:val="1"/>
          <w:sz w:val="22"/>
          <w:szCs w:val="22"/>
        </w:rPr>
        <w:t>-</w:t>
      </w:r>
      <w:r w:rsidRPr="00CE3CEC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i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>pa</w:t>
      </w:r>
      <w:r w:rsidRPr="00CE3CEC">
        <w:rPr>
          <w:rFonts w:asciiTheme="minorHAnsi" w:hAnsiTheme="minorHAnsi" w:cstheme="minorHAnsi"/>
          <w:b/>
          <w:i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>chani</w:t>
      </w:r>
      <w:r w:rsidRPr="00CE3CEC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i/>
          <w:spacing w:val="1"/>
          <w:sz w:val="22"/>
          <w:szCs w:val="22"/>
        </w:rPr>
        <w:t>/</w:t>
      </w:r>
      <w:r w:rsidRPr="00CE3CEC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>ro</w:t>
      </w:r>
      <w:r w:rsidRPr="00CE3CEC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i/>
          <w:spacing w:val="-2"/>
          <w:sz w:val="22"/>
          <w:szCs w:val="22"/>
        </w:rPr>
        <w:t>p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>ace</w:t>
      </w:r>
      <w:r w:rsidRPr="00CE3CEC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i/>
          <w:spacing w:val="-3"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i/>
          <w:spacing w:val="1"/>
          <w:sz w:val="22"/>
          <w:szCs w:val="22"/>
        </w:rPr>
        <w:t>ri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>ng</w:t>
      </w:r>
      <w:r w:rsidRPr="00CE3CEC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>ab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)                </w:t>
      </w:r>
      <w:r w:rsidRPr="00CE3CEC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ha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e,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</w:p>
    <w:p w14:paraId="6E364134" w14:textId="77777777" w:rsidR="008519C0" w:rsidRPr="00CE3CEC" w:rsidRDefault="00CE3CEC">
      <w:pPr>
        <w:spacing w:line="240" w:lineRule="exact"/>
        <w:ind w:left="395" w:right="81"/>
        <w:jc w:val="center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z w:val="22"/>
          <w:szCs w:val="22"/>
        </w:rPr>
        <w:t>Pro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j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A</w:t>
      </w:r>
      <w:r w:rsidRPr="00CE3CEC">
        <w:rPr>
          <w:rFonts w:asciiTheme="minorHAnsi" w:hAnsiTheme="minorHAnsi" w:cstheme="minorHAnsi"/>
          <w:b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an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CE3CEC">
        <w:rPr>
          <w:rFonts w:asciiTheme="minorHAnsi" w:hAnsiTheme="minorHAnsi" w:cstheme="minorHAnsi"/>
          <w:b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sz w:val="22"/>
          <w:szCs w:val="22"/>
        </w:rPr>
        <w:t>er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In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rn                                                                                                              </w:t>
      </w:r>
      <w:r w:rsidRPr="00CE3CEC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Su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er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20xx</w:t>
      </w:r>
    </w:p>
    <w:p w14:paraId="32705104" w14:textId="77777777" w:rsidR="008519C0" w:rsidRPr="00CE3CEC" w:rsidRDefault="00CE3CEC">
      <w:pPr>
        <w:spacing w:before="5" w:line="240" w:lineRule="exact"/>
        <w:ind w:left="820" w:right="342" w:hanging="269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 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na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ed a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 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ded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 xml:space="preserve">n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he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ode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CE3CEC">
        <w:rPr>
          <w:rFonts w:asciiTheme="minorHAnsi" w:hAnsiTheme="minorHAnsi" w:cstheme="minorHAnsi"/>
          <w:sz w:val="22"/>
          <w:szCs w:val="22"/>
        </w:rPr>
        <w:t>ng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and cond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 xml:space="preserve">on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e 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d P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 xml:space="preserve">on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 xml:space="preserve">n 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CE3CEC">
        <w:rPr>
          <w:rFonts w:asciiTheme="minorHAnsi" w:hAnsiTheme="minorHAnsi" w:cstheme="minorHAnsi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Pr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an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o non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hal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apo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.</w:t>
      </w:r>
    </w:p>
    <w:p w14:paraId="19E0DA4D" w14:textId="77777777" w:rsidR="008519C0" w:rsidRPr="00CE3CEC" w:rsidRDefault="00CE3CEC">
      <w:pPr>
        <w:spacing w:line="240" w:lineRule="exact"/>
        <w:ind w:left="515" w:right="359"/>
        <w:jc w:val="center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 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Mod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 xml:space="preserve">ed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 xml:space="preserve">n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pa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e 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ng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 h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 xml:space="preserve">h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pa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ow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on p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or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 xml:space="preserve">he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 xml:space="preserve">o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 xml:space="preserve">he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</w:p>
    <w:p w14:paraId="62237943" w14:textId="77777777" w:rsidR="008519C0" w:rsidRPr="00CE3CEC" w:rsidRDefault="00CE3CEC">
      <w:pPr>
        <w:spacing w:before="1"/>
        <w:ind w:left="82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.</w:t>
      </w:r>
    </w:p>
    <w:p w14:paraId="05EFEF83" w14:textId="77777777" w:rsidR="008519C0" w:rsidRPr="00CE3CEC" w:rsidRDefault="00CE3CEC">
      <w:pPr>
        <w:spacing w:line="240" w:lineRule="exact"/>
        <w:ind w:left="551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 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Pe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ed p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an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s of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 xml:space="preserve">n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pa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da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a.</w:t>
      </w:r>
    </w:p>
    <w:p w14:paraId="60C424D8" w14:textId="77777777" w:rsidR="008519C0" w:rsidRPr="00CE3CEC" w:rsidRDefault="00CE3CEC">
      <w:pPr>
        <w:spacing w:line="240" w:lineRule="exact"/>
        <w:ind w:left="551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 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CE3CEC">
        <w:rPr>
          <w:rFonts w:asciiTheme="minorHAnsi" w:hAnsiTheme="minorHAnsi" w:cstheme="minorHAnsi"/>
          <w:sz w:val="22"/>
          <w:szCs w:val="22"/>
        </w:rPr>
        <w:t>ed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 xml:space="preserve">and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on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 xml:space="preserve">ed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pro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co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pu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ha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or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ng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and da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a c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.</w:t>
      </w:r>
    </w:p>
    <w:p w14:paraId="5FC64B68" w14:textId="77777777" w:rsidR="008519C0" w:rsidRPr="00CE3CEC" w:rsidRDefault="008519C0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5547C5EC" w14:textId="77777777" w:rsidR="008519C0" w:rsidRPr="00CE3CEC" w:rsidRDefault="00CE3CEC">
      <w:pPr>
        <w:ind w:left="10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H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R EX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CE3CEC">
        <w:rPr>
          <w:rFonts w:asciiTheme="minorHAnsi" w:hAnsiTheme="minorHAnsi" w:cstheme="minorHAnsi"/>
          <w:b/>
          <w:sz w:val="22"/>
          <w:szCs w:val="22"/>
        </w:rPr>
        <w:t>ERIENCE</w:t>
      </w:r>
    </w:p>
    <w:p w14:paraId="3D80D337" w14:textId="77777777" w:rsidR="008519C0" w:rsidRPr="00CE3CEC" w:rsidRDefault="00CE3CEC">
      <w:pPr>
        <w:spacing w:before="26"/>
        <w:ind w:left="551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pict w14:anchorId="2D91216B">
          <v:group id="_x0000_s1068" style="position:absolute;left:0;text-align:left;margin-left:34.55pt;margin-top:1.35pt;width:543pt;height:0;z-index:-251657728;mso-position-horizontal-relative:page" coordorigin="691,27" coordsize="10860,0">
            <v:shape id="_x0000_s1069" style="position:absolute;left:691;top:27;width:10860;height:0" coordorigin="691,27" coordsize="10860,0" path="m691,27r10860,e" filled="f" strokeweight=".58pt">
              <v:path arrowok="t"/>
            </v:shape>
            <w10:wrap anchorx="page"/>
          </v:group>
        </w:pict>
      </w:r>
      <w:r w:rsidRPr="00CE3CEC">
        <w:rPr>
          <w:rFonts w:asciiTheme="minorHAnsi" w:hAnsiTheme="minorHAnsi" w:cstheme="minorHAnsi"/>
          <w:sz w:val="22"/>
          <w:szCs w:val="22"/>
        </w:rPr>
        <w:t xml:space="preserve"> 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Pr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Tut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, F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 xml:space="preserve">h, 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og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CE3CEC">
        <w:rPr>
          <w:rFonts w:asciiTheme="minorHAnsi" w:hAnsiTheme="minorHAnsi" w:cstheme="minorHAnsi"/>
          <w:sz w:val="22"/>
          <w:szCs w:val="22"/>
        </w:rPr>
        <w:t xml:space="preserve">, and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he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 xml:space="preserve">s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eb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eo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cu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 xml:space="preserve">s)                                 </w:t>
      </w:r>
      <w:r w:rsidRPr="00CE3CEC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20xx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CE3CEC">
        <w:rPr>
          <w:rFonts w:asciiTheme="minorHAnsi" w:hAnsiTheme="minorHAnsi" w:cstheme="minorHAnsi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</w:p>
    <w:p w14:paraId="1233AEB7" w14:textId="77777777" w:rsidR="008519C0" w:rsidRPr="00CE3CEC" w:rsidRDefault="00CE3CEC">
      <w:pPr>
        <w:spacing w:line="240" w:lineRule="exact"/>
        <w:ind w:left="551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 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un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Mount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 xml:space="preserve">non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al</w:t>
      </w:r>
      <w:r w:rsidRPr="00CE3CE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20xx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CE3CEC">
        <w:rPr>
          <w:rFonts w:asciiTheme="minorHAnsi" w:hAnsiTheme="minorHAnsi" w:cstheme="minorHAnsi"/>
          <w:sz w:val="22"/>
          <w:szCs w:val="22"/>
        </w:rPr>
        <w:t>20xx</w:t>
      </w:r>
    </w:p>
    <w:p w14:paraId="63C24BC4" w14:textId="77777777" w:rsidR="008519C0" w:rsidRPr="00CE3CEC" w:rsidRDefault="00CE3CEC">
      <w:pPr>
        <w:spacing w:line="240" w:lineRule="exact"/>
        <w:ind w:left="551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 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un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hAnsiTheme="minorHAnsi" w:cstheme="minorHAnsi"/>
          <w:sz w:val="22"/>
          <w:szCs w:val="22"/>
        </w:rPr>
        <w:t>oo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CE3CEC">
        <w:rPr>
          <w:rFonts w:asciiTheme="minorHAnsi" w:hAnsiTheme="minorHAnsi" w:cstheme="minorHAnsi"/>
          <w:sz w:val="22"/>
          <w:szCs w:val="22"/>
        </w:rPr>
        <w:t xml:space="preserve">s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</w:t>
      </w:r>
      <w:r w:rsidRPr="00CE3CE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20xx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CE3CEC">
        <w:rPr>
          <w:rFonts w:asciiTheme="minorHAnsi" w:hAnsiTheme="minorHAnsi" w:cstheme="minorHAnsi"/>
          <w:sz w:val="22"/>
          <w:szCs w:val="22"/>
        </w:rPr>
        <w:t>20xx</w:t>
      </w:r>
    </w:p>
    <w:p w14:paraId="2FE17B44" w14:textId="77777777" w:rsidR="008519C0" w:rsidRPr="00CE3CEC" w:rsidRDefault="008519C0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7842AA1B" w14:textId="77777777" w:rsidR="008519C0" w:rsidRPr="00CE3CEC" w:rsidRDefault="00CE3CEC">
      <w:pPr>
        <w:ind w:left="10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z w:val="22"/>
          <w:szCs w:val="22"/>
        </w:rPr>
        <w:t>TECHNI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z w:val="22"/>
          <w:szCs w:val="22"/>
        </w:rPr>
        <w:t>AL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CE3CEC">
        <w:rPr>
          <w:rFonts w:asciiTheme="minorHAnsi" w:hAnsiTheme="minorHAnsi" w:cstheme="minorHAnsi"/>
          <w:b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z w:val="22"/>
          <w:szCs w:val="22"/>
        </w:rPr>
        <w:t>LS</w:t>
      </w:r>
    </w:p>
    <w:p w14:paraId="3084B5CF" w14:textId="77777777" w:rsidR="008519C0" w:rsidRPr="00CE3CEC" w:rsidRDefault="00CE3CEC">
      <w:pPr>
        <w:spacing w:before="26"/>
        <w:ind w:left="28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pict w14:anchorId="33BBD0BA">
          <v:group id="_x0000_s1066" style="position:absolute;left:0;text-align:left;margin-left:34.55pt;margin-top:1.35pt;width:543pt;height:0;z-index:-251656704;mso-position-horizontal-relative:page" coordorigin="691,27" coordsize="10860,0">
            <v:shape id="_x0000_s1067" style="position:absolute;left:691;top:27;width:10860;height:0" coordorigin="691,27" coordsize="10860,0" path="m691,27r10860,e" filled="f" strokeweight=".58pt">
              <v:path arrowok="t"/>
            </v:shape>
            <w10:wrap anchorx="page"/>
          </v:group>
        </w:pic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CE3CEC">
        <w:rPr>
          <w:rFonts w:asciiTheme="minorHAnsi" w:hAnsiTheme="minorHAnsi" w:cstheme="minorHAnsi"/>
          <w:sz w:val="22"/>
          <w:szCs w:val="22"/>
        </w:rPr>
        <w:t>ed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 Ex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CE3CEC">
        <w:rPr>
          <w:rFonts w:asciiTheme="minorHAnsi" w:hAnsiTheme="minorHAnsi" w:cstheme="minorHAnsi"/>
          <w:sz w:val="22"/>
          <w:szCs w:val="22"/>
        </w:rPr>
        <w:t xml:space="preserve">S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ce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pp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on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;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ex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pe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J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a;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Vi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o,</w:t>
      </w:r>
      <w:r w:rsidRPr="00CE3CE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s, 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CE3CEC">
        <w:rPr>
          <w:rFonts w:asciiTheme="minorHAnsi" w:hAnsiTheme="minorHAnsi" w:cstheme="minorHAnsi"/>
          <w:sz w:val="22"/>
          <w:szCs w:val="22"/>
        </w:rPr>
        <w:t>L, ph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 xml:space="preserve">, </w:t>
      </w:r>
      <w:r w:rsidRPr="00CE3CEC">
        <w:rPr>
          <w:rFonts w:asciiTheme="minorHAnsi" w:hAnsiTheme="minorHAnsi" w:cstheme="minorHAnsi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</w:p>
    <w:p w14:paraId="6E3FA488" w14:textId="77777777" w:rsidR="008519C0" w:rsidRPr="00CE3CEC" w:rsidRDefault="008519C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97E98C" w14:textId="77777777" w:rsidR="008519C0" w:rsidRPr="00CE3CEC" w:rsidRDefault="008519C0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50E76850" w14:textId="77777777" w:rsidR="008519C0" w:rsidRPr="00CE3CEC" w:rsidRDefault="00CE3CEC">
      <w:pPr>
        <w:ind w:left="10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z w:val="22"/>
          <w:szCs w:val="22"/>
        </w:rPr>
        <w:t>LEA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CE3CEC">
        <w:rPr>
          <w:rFonts w:asciiTheme="minorHAnsi" w:hAnsiTheme="minorHAnsi" w:cstheme="minorHAnsi"/>
          <w:b/>
          <w:sz w:val="22"/>
          <w:szCs w:val="22"/>
        </w:rPr>
        <w:t>ERS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E3CEC">
        <w:rPr>
          <w:rFonts w:asciiTheme="minorHAnsi" w:hAnsiTheme="minorHAnsi" w:cstheme="minorHAnsi"/>
          <w:b/>
          <w:sz w:val="22"/>
          <w:szCs w:val="22"/>
        </w:rPr>
        <w:t>IP</w:t>
      </w:r>
    </w:p>
    <w:p w14:paraId="5899B7B4" w14:textId="77777777" w:rsidR="008519C0" w:rsidRPr="00CE3CEC" w:rsidRDefault="00CE3CEC">
      <w:pPr>
        <w:spacing w:before="29" w:line="240" w:lineRule="exact"/>
        <w:ind w:left="280" w:right="251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pict w14:anchorId="474334A7">
          <v:group id="_x0000_s1064" style="position:absolute;left:0;text-align:left;margin-left:34.55pt;margin-top:1.35pt;width:543pt;height:0;z-index:-251655680;mso-position-horizontal-relative:page" coordorigin="691,27" coordsize="10860,0">
            <v:shape id="_x0000_s1065" style="position:absolute;left:691;top:27;width:10860;height:0" coordorigin="691,27" coordsize="10860,0" path="m691,27r10860,e" filled="f" strokeweight=".20464mm">
              <v:path arrowok="t"/>
            </v:shape>
            <w10:wrap anchorx="page"/>
          </v:group>
        </w:pic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UV</w:t>
      </w:r>
      <w:r w:rsidRPr="00CE3CEC">
        <w:rPr>
          <w:rFonts w:asciiTheme="minorHAnsi" w:hAnsiTheme="minorHAnsi" w:cstheme="minorHAnsi"/>
          <w:b/>
          <w:sz w:val="22"/>
          <w:szCs w:val="22"/>
        </w:rPr>
        <w:t>a M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nt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ng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– 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z w:val="22"/>
          <w:szCs w:val="22"/>
        </w:rPr>
        <w:t>ut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ve Board,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Pre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den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,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CE3CEC">
        <w:rPr>
          <w:rFonts w:asciiTheme="minorHAnsi" w:hAnsiTheme="minorHAnsi" w:cstheme="minorHAnsi"/>
          <w:b/>
          <w:sz w:val="22"/>
          <w:szCs w:val="22"/>
        </w:rPr>
        <w:t>ou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z w:val="22"/>
          <w:szCs w:val="22"/>
        </w:rPr>
        <w:t>de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un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 xml:space="preserve">de 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en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ng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am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or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 xml:space="preserve">an.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pon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or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ng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he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am ad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 xml:space="preserve">,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 xml:space="preserve">ng 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en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s,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 xml:space="preserve">and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CE3CEC">
        <w:rPr>
          <w:rFonts w:asciiTheme="minorHAnsi" w:hAnsiTheme="minorHAnsi" w:cstheme="minorHAnsi"/>
          <w:sz w:val="22"/>
          <w:szCs w:val="22"/>
        </w:rPr>
        <w:t>ng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en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s.</w:t>
      </w:r>
    </w:p>
    <w:p w14:paraId="1C294AC9" w14:textId="77777777" w:rsidR="008519C0" w:rsidRPr="00CE3CEC" w:rsidRDefault="00CE3CEC">
      <w:pPr>
        <w:spacing w:before="1"/>
        <w:ind w:left="28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au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Pi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ne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ng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onor 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>oc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CE3CEC">
        <w:rPr>
          <w:rFonts w:asciiTheme="minorHAnsi" w:hAnsiTheme="minorHAnsi" w:cstheme="minorHAnsi"/>
          <w:b/>
          <w:sz w:val="22"/>
          <w:szCs w:val="22"/>
        </w:rPr>
        <w:t>)</w:t>
      </w:r>
      <w:r w:rsidRPr="00CE3CEC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– 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z w:val="22"/>
          <w:szCs w:val="22"/>
        </w:rPr>
        <w:t>u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ard, S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z w:val="22"/>
          <w:szCs w:val="22"/>
        </w:rPr>
        <w:t>ha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r</w:t>
      </w:r>
    </w:p>
    <w:p w14:paraId="7726C50D" w14:textId="77777777" w:rsidR="008519C0" w:rsidRPr="00CE3CEC" w:rsidRDefault="00CE3CEC">
      <w:pPr>
        <w:spacing w:line="240" w:lineRule="exact"/>
        <w:ind w:left="280" w:right="422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ngine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ng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sz w:val="22"/>
          <w:szCs w:val="22"/>
        </w:rPr>
        <w:t>,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ct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as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 xml:space="preserve">a 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en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or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or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 xml:space="preserve">a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CE3CEC">
        <w:rPr>
          <w:rFonts w:asciiTheme="minorHAnsi" w:hAnsiTheme="minorHAnsi" w:cstheme="minorHAnsi"/>
          <w:sz w:val="22"/>
          <w:szCs w:val="22"/>
        </w:rPr>
        <w:t>oun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er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ude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 xml:space="preserve">. 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 xml:space="preserve">op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ks</w:t>
      </w:r>
      <w:r w:rsidRPr="00CE3CEC">
        <w:rPr>
          <w:rFonts w:asciiTheme="minorHAnsi" w:hAnsiTheme="minorHAnsi" w:cstheme="minorHAnsi"/>
          <w:sz w:val="22"/>
          <w:szCs w:val="22"/>
        </w:rPr>
        <w:t>he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cu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um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or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CE3CEC">
        <w:rPr>
          <w:rFonts w:asciiTheme="minorHAnsi" w:hAnsiTheme="minorHAnsi" w:cstheme="minorHAnsi"/>
          <w:sz w:val="22"/>
          <w:szCs w:val="22"/>
        </w:rPr>
        <w:t>ng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and p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en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.</w:t>
      </w:r>
    </w:p>
    <w:p w14:paraId="2562813B" w14:textId="77777777" w:rsidR="008519C0" w:rsidRPr="00CE3CEC" w:rsidRDefault="00CE3CEC">
      <w:pPr>
        <w:spacing w:line="240" w:lineRule="exact"/>
        <w:ind w:left="280"/>
        <w:rPr>
          <w:rFonts w:asciiTheme="minorHAnsi" w:hAnsiTheme="minorHAnsi" w:cstheme="minorHAnsi"/>
          <w:sz w:val="22"/>
          <w:szCs w:val="22"/>
        </w:rPr>
        <w:sectPr w:rsidR="008519C0" w:rsidRPr="00CE3CEC">
          <w:pgSz w:w="12240" w:h="15840"/>
          <w:pgMar w:top="880" w:right="600" w:bottom="280" w:left="620" w:header="720" w:footer="720" w:gutter="0"/>
          <w:cols w:space="720"/>
        </w:sectPr>
      </w:pPr>
      <w:r w:rsidRPr="00CE3CEC">
        <w:rPr>
          <w:rFonts w:asciiTheme="minorHAnsi" w:hAnsiTheme="minorHAnsi" w:cstheme="minorHAnsi"/>
          <w:b/>
          <w:sz w:val="22"/>
          <w:szCs w:val="22"/>
        </w:rPr>
        <w:t>Mad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son 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b/>
          <w:sz w:val="22"/>
          <w:szCs w:val="22"/>
        </w:rPr>
        <w:t>ouse V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z w:val="22"/>
          <w:szCs w:val="22"/>
        </w:rPr>
        <w:t>u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ng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–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 xml:space="preserve">d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e Sc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ho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;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 xml:space="preserve">,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</w:p>
    <w:p w14:paraId="4F047180" w14:textId="77777777" w:rsidR="008519C0" w:rsidRPr="00CE3CEC" w:rsidRDefault="008519C0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788316C2" w14:textId="77777777" w:rsidR="008519C0" w:rsidRPr="00CE3CEC" w:rsidRDefault="008519C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0D19D2" w14:textId="77777777" w:rsidR="008519C0" w:rsidRPr="00CE3CEC" w:rsidRDefault="008519C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A4652F" w14:textId="77777777" w:rsidR="008519C0" w:rsidRPr="00CE3CEC" w:rsidRDefault="008519C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CA7207" w14:textId="77777777" w:rsidR="008519C0" w:rsidRPr="00CE3CEC" w:rsidRDefault="008519C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8521A1" w14:textId="77777777" w:rsidR="008519C0" w:rsidRPr="00CE3CEC" w:rsidRDefault="008519C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67E1FA" w14:textId="77777777" w:rsidR="008519C0" w:rsidRPr="00CE3CEC" w:rsidRDefault="00CE3CEC">
      <w:pPr>
        <w:spacing w:line="260" w:lineRule="exact"/>
        <w:ind w:left="100" w:right="-56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position w:val="-1"/>
          <w:sz w:val="22"/>
          <w:szCs w:val="22"/>
        </w:rPr>
        <w:t>ED</w:t>
      </w:r>
      <w:r w:rsidRPr="00CE3CE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b/>
          <w:position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position w:val="-1"/>
          <w:sz w:val="22"/>
          <w:szCs w:val="22"/>
        </w:rPr>
        <w:t>TION</w:t>
      </w:r>
    </w:p>
    <w:p w14:paraId="0554FF0D" w14:textId="77777777" w:rsidR="008519C0" w:rsidRPr="00CE3CEC" w:rsidRDefault="00CE3CEC">
      <w:pPr>
        <w:spacing w:before="48"/>
        <w:ind w:left="1581" w:right="4437"/>
        <w:jc w:val="center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br w:type="column"/>
      </w:r>
      <w:r w:rsidRPr="00CE3CEC">
        <w:rPr>
          <w:rFonts w:asciiTheme="minorHAnsi" w:hAnsiTheme="minorHAnsi" w:cstheme="minorHAnsi"/>
          <w:b/>
          <w:sz w:val="22"/>
          <w:szCs w:val="22"/>
        </w:rPr>
        <w:t>Er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n Engi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r</w:t>
      </w:r>
    </w:p>
    <w:p w14:paraId="28C95749" w14:textId="77777777" w:rsidR="008519C0" w:rsidRPr="00CE3CEC" w:rsidRDefault="00CE3CEC">
      <w:pPr>
        <w:spacing w:line="220" w:lineRule="exact"/>
        <w:ind w:left="-35" w:right="2822"/>
        <w:jc w:val="center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z w:val="22"/>
          <w:szCs w:val="22"/>
        </w:rPr>
        <w:t>Curr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nt</w:t>
      </w:r>
      <w:r w:rsidRPr="00CE3CE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Addr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–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12</w:t>
      </w:r>
      <w:r w:rsidRPr="00CE3CEC">
        <w:rPr>
          <w:rFonts w:asciiTheme="minorHAnsi" w:hAnsiTheme="minorHAnsi" w:cstheme="minorHAnsi"/>
          <w:sz w:val="22"/>
          <w:szCs w:val="22"/>
        </w:rPr>
        <w:t>0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tte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ille,</w:t>
      </w:r>
      <w:r w:rsidRPr="00CE3CE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w w:val="99"/>
          <w:sz w:val="22"/>
          <w:szCs w:val="22"/>
        </w:rPr>
        <w:t>22903</w:t>
      </w:r>
    </w:p>
    <w:p w14:paraId="4F2662E3" w14:textId="77777777" w:rsidR="008519C0" w:rsidRPr="00CE3CEC" w:rsidRDefault="00CE3CEC">
      <w:pPr>
        <w:spacing w:before="1"/>
        <w:ind w:left="201" w:right="3058"/>
        <w:jc w:val="center"/>
        <w:rPr>
          <w:rFonts w:asciiTheme="minorHAnsi" w:hAnsiTheme="minorHAnsi" w:cstheme="minorHAnsi"/>
          <w:sz w:val="22"/>
          <w:szCs w:val="22"/>
        </w:rPr>
        <w:sectPr w:rsidR="008519C0" w:rsidRPr="00CE3CEC">
          <w:pgSz w:w="12240" w:h="15840"/>
          <w:pgMar w:top="900" w:right="540" w:bottom="280" w:left="620" w:header="720" w:footer="720" w:gutter="0"/>
          <w:cols w:num="2" w:space="720" w:equalWidth="0">
            <w:col w:w="1566" w:space="1210"/>
            <w:col w:w="8304"/>
          </w:cols>
        </w:sectPr>
      </w:pPr>
      <w:r w:rsidRPr="00CE3CEC">
        <w:rPr>
          <w:rFonts w:asciiTheme="minorHAnsi" w:hAnsiTheme="minorHAnsi" w:cstheme="minorHAnsi"/>
          <w:b/>
          <w:sz w:val="22"/>
          <w:szCs w:val="22"/>
        </w:rPr>
        <w:t>Pe</w:t>
      </w:r>
      <w:r w:rsidRPr="00CE3CEC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nt</w:t>
      </w:r>
      <w:r w:rsidRPr="00CE3CE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Addr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–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99</w:t>
      </w:r>
      <w:r w:rsidRPr="00CE3CEC">
        <w:rPr>
          <w:rFonts w:asciiTheme="minorHAnsi" w:hAnsiTheme="minorHAnsi" w:cstheme="minorHAnsi"/>
          <w:sz w:val="22"/>
          <w:szCs w:val="22"/>
        </w:rPr>
        <w:t>9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ircle,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Fai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w w:val="99"/>
          <w:sz w:val="22"/>
          <w:szCs w:val="22"/>
        </w:rPr>
        <w:t>201</w:t>
      </w:r>
      <w:r w:rsidRPr="00CE3CEC">
        <w:rPr>
          <w:rFonts w:asciiTheme="minorHAnsi" w:hAnsiTheme="minorHAnsi" w:cstheme="minorHAnsi"/>
          <w:spacing w:val="-1"/>
          <w:w w:val="99"/>
          <w:sz w:val="22"/>
          <w:szCs w:val="22"/>
        </w:rPr>
        <w:t>7</w:t>
      </w:r>
      <w:r w:rsidRPr="00CE3CEC">
        <w:rPr>
          <w:rFonts w:asciiTheme="minorHAnsi" w:hAnsiTheme="minorHAnsi" w:cstheme="minorHAnsi"/>
          <w:w w:val="99"/>
          <w:sz w:val="22"/>
          <w:szCs w:val="22"/>
        </w:rPr>
        <w:t>5</w:t>
      </w:r>
      <w:hyperlink r:id="rId11">
        <w:r w:rsidRPr="00CE3CEC">
          <w:rPr>
            <w:rFonts w:asciiTheme="minorHAnsi" w:hAnsiTheme="minorHAnsi" w:cstheme="minorHAnsi"/>
            <w:w w:val="99"/>
            <w:sz w:val="22"/>
            <w:szCs w:val="22"/>
          </w:rPr>
          <w:t xml:space="preserve"> </w:t>
        </w:r>
        <w:r w:rsidRPr="00CE3CEC">
          <w:rPr>
            <w:rFonts w:asciiTheme="minorHAnsi" w:hAnsiTheme="minorHAnsi" w:cstheme="minorHAnsi"/>
            <w:sz w:val="22"/>
            <w:szCs w:val="22"/>
          </w:rPr>
          <w:t>e</w:t>
        </w:r>
        <w:r w:rsidRPr="00CE3CEC">
          <w:rPr>
            <w:rFonts w:asciiTheme="minorHAnsi" w:hAnsiTheme="minorHAnsi" w:cstheme="minorHAnsi"/>
            <w:spacing w:val="1"/>
            <w:sz w:val="22"/>
            <w:szCs w:val="22"/>
          </w:rPr>
          <w:t>e</w:t>
        </w:r>
        <w:r w:rsidRPr="00CE3CEC">
          <w:rPr>
            <w:rFonts w:asciiTheme="minorHAnsi" w:hAnsiTheme="minorHAnsi" w:cstheme="minorHAnsi"/>
            <w:sz w:val="22"/>
            <w:szCs w:val="22"/>
          </w:rPr>
          <w:t>e</w:t>
        </w:r>
        <w:r w:rsidRPr="00CE3CEC">
          <w:rPr>
            <w:rFonts w:asciiTheme="minorHAnsi" w:hAnsiTheme="minorHAnsi" w:cstheme="minorHAnsi"/>
            <w:spacing w:val="-1"/>
            <w:sz w:val="22"/>
            <w:szCs w:val="22"/>
          </w:rPr>
          <w:t>@</w:t>
        </w:r>
        <w:r w:rsidRPr="00CE3CEC">
          <w:rPr>
            <w:rFonts w:asciiTheme="minorHAnsi" w:hAnsiTheme="minorHAnsi" w:cstheme="minorHAnsi"/>
            <w:spacing w:val="1"/>
            <w:sz w:val="22"/>
            <w:szCs w:val="22"/>
          </w:rPr>
          <w:t>v</w:t>
        </w:r>
        <w:r w:rsidRPr="00CE3CEC">
          <w:rPr>
            <w:rFonts w:asciiTheme="minorHAnsi" w:hAnsiTheme="minorHAnsi" w:cstheme="minorHAnsi"/>
            <w:sz w:val="22"/>
            <w:szCs w:val="22"/>
          </w:rPr>
          <w:t>ir</w:t>
        </w:r>
        <w:r w:rsidRPr="00CE3CEC">
          <w:rPr>
            <w:rFonts w:asciiTheme="minorHAnsi" w:hAnsiTheme="minorHAnsi" w:cstheme="minorHAnsi"/>
            <w:spacing w:val="-1"/>
            <w:sz w:val="22"/>
            <w:szCs w:val="22"/>
          </w:rPr>
          <w:t>g</w:t>
        </w:r>
        <w:r w:rsidRPr="00CE3CEC">
          <w:rPr>
            <w:rFonts w:asciiTheme="minorHAnsi" w:hAnsiTheme="minorHAnsi" w:cstheme="minorHAnsi"/>
            <w:spacing w:val="2"/>
            <w:sz w:val="22"/>
            <w:szCs w:val="22"/>
          </w:rPr>
          <w:t>i</w:t>
        </w:r>
        <w:r w:rsidRPr="00CE3CEC">
          <w:rPr>
            <w:rFonts w:asciiTheme="minorHAnsi" w:hAnsiTheme="minorHAnsi" w:cstheme="minorHAnsi"/>
            <w:spacing w:val="-1"/>
            <w:sz w:val="22"/>
            <w:szCs w:val="22"/>
          </w:rPr>
          <w:t>n</w:t>
        </w:r>
        <w:r w:rsidRPr="00CE3CEC">
          <w:rPr>
            <w:rFonts w:asciiTheme="minorHAnsi" w:hAnsiTheme="minorHAnsi" w:cstheme="minorHAnsi"/>
            <w:sz w:val="22"/>
            <w:szCs w:val="22"/>
          </w:rPr>
          <w:t>ia</w:t>
        </w:r>
        <w:r w:rsidRPr="00CE3CEC">
          <w:rPr>
            <w:rFonts w:asciiTheme="minorHAnsi" w:hAnsiTheme="minorHAnsi" w:cstheme="minorHAnsi"/>
            <w:spacing w:val="1"/>
            <w:sz w:val="22"/>
            <w:szCs w:val="22"/>
          </w:rPr>
          <w:t>.</w:t>
        </w:r>
        <w:r w:rsidRPr="00CE3CEC">
          <w:rPr>
            <w:rFonts w:asciiTheme="minorHAnsi" w:hAnsiTheme="minorHAnsi" w:cstheme="minorHAnsi"/>
            <w:sz w:val="22"/>
            <w:szCs w:val="22"/>
          </w:rPr>
          <w:t>e</w:t>
        </w:r>
        <w:r w:rsidRPr="00CE3CEC">
          <w:rPr>
            <w:rFonts w:asciiTheme="minorHAnsi" w:hAnsiTheme="minorHAnsi" w:cstheme="minorHAnsi"/>
            <w:spacing w:val="1"/>
            <w:sz w:val="22"/>
            <w:szCs w:val="22"/>
          </w:rPr>
          <w:t>d</w:t>
        </w:r>
        <w:r w:rsidRPr="00CE3CEC">
          <w:rPr>
            <w:rFonts w:asciiTheme="minorHAnsi" w:hAnsiTheme="minorHAnsi" w:cstheme="minorHAnsi"/>
            <w:sz w:val="22"/>
            <w:szCs w:val="22"/>
          </w:rPr>
          <w:t>u,</w:t>
        </w:r>
      </w:hyperlink>
      <w:r w:rsidRPr="00CE3CEC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 xml:space="preserve">HONE     </w:t>
      </w:r>
      <w:r w:rsidRPr="00CE3CEC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U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.</w:t>
      </w:r>
      <w:r w:rsidRPr="00CE3CEC">
        <w:rPr>
          <w:rFonts w:asciiTheme="minorHAnsi" w:hAnsiTheme="minorHAnsi" w:cstheme="minorHAnsi"/>
          <w:b/>
          <w:sz w:val="22"/>
          <w:szCs w:val="22"/>
        </w:rPr>
        <w:t>S.</w:t>
      </w:r>
      <w:r w:rsidRPr="00CE3CE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w w:val="99"/>
          <w:sz w:val="22"/>
          <w:szCs w:val="22"/>
        </w:rPr>
        <w:t>Ci</w:t>
      </w:r>
      <w:r w:rsidRPr="00CE3CEC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w w:val="99"/>
          <w:sz w:val="22"/>
          <w:szCs w:val="22"/>
        </w:rPr>
        <w:t>izen</w:t>
      </w:r>
    </w:p>
    <w:p w14:paraId="0EAC705D" w14:textId="77777777" w:rsidR="008519C0" w:rsidRPr="00CE3CEC" w:rsidRDefault="00CE3CEC">
      <w:pPr>
        <w:spacing w:before="35"/>
        <w:ind w:left="10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pict w14:anchorId="7847D6A3">
          <v:group id="_x0000_s1062" style="position:absolute;left:0;text-align:left;margin-left:34.55pt;margin-top:1.75pt;width:546.6pt;height:0;z-index:-251654656;mso-position-horizontal-relative:page" coordorigin="691,35" coordsize="10932,0">
            <v:shape id="_x0000_s1063" style="position:absolute;left:691;top:35;width:10932;height:0" coordorigin="691,35" coordsize="10932,0" path="m691,35r10932,e" filled="f" strokeweight=".82pt">
              <v:path arrowok="t"/>
            </v:shape>
            <w10:wrap anchorx="page"/>
          </v:group>
        </w:pict>
      </w:r>
      <w:r w:rsidRPr="00CE3CEC">
        <w:rPr>
          <w:rFonts w:asciiTheme="minorHAnsi" w:hAnsiTheme="minorHAnsi" w:cstheme="minorHAnsi"/>
          <w:b/>
          <w:sz w:val="22"/>
          <w:szCs w:val="22"/>
        </w:rPr>
        <w:t>Uni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>ity</w:t>
      </w:r>
      <w:r w:rsidRPr="00CE3CE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f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Vir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sz w:val="22"/>
          <w:szCs w:val="22"/>
        </w:rPr>
        <w:t>in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–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Sch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oo</w:t>
      </w:r>
      <w:r w:rsidRPr="00CE3CEC">
        <w:rPr>
          <w:rFonts w:asciiTheme="minorHAnsi" w:hAnsiTheme="minorHAnsi" w:cstheme="minorHAnsi"/>
          <w:b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f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sz w:val="22"/>
          <w:szCs w:val="22"/>
        </w:rPr>
        <w:t>ineering</w:t>
      </w:r>
      <w:r w:rsidRPr="00CE3CEC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nd</w:t>
      </w:r>
      <w:r w:rsidRPr="00CE3CE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App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z w:val="22"/>
          <w:szCs w:val="22"/>
        </w:rPr>
        <w:t>ied</w:t>
      </w:r>
      <w:r w:rsidRPr="00CE3CE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Science</w:t>
      </w:r>
      <w:r w:rsidRPr="00CE3CE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–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Cu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mu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CE3CEC">
        <w:rPr>
          <w:rFonts w:asciiTheme="minorHAnsi" w:hAnsiTheme="minorHAnsi" w:cstheme="minorHAnsi"/>
          <w:sz w:val="22"/>
          <w:szCs w:val="22"/>
        </w:rPr>
        <w:t>.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CE3CEC">
        <w:rPr>
          <w:rFonts w:asciiTheme="minorHAnsi" w:hAnsiTheme="minorHAnsi" w:cstheme="minorHAnsi"/>
          <w:sz w:val="22"/>
          <w:szCs w:val="22"/>
        </w:rPr>
        <w:t xml:space="preserve">8              </w:t>
      </w:r>
      <w:r w:rsidRPr="00CE3CE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ati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Dat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: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xx</w:t>
      </w:r>
    </w:p>
    <w:p w14:paraId="085F67B8" w14:textId="77777777" w:rsidR="008519C0" w:rsidRPr="00CE3CEC" w:rsidRDefault="00CE3CEC">
      <w:pPr>
        <w:ind w:left="46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    </w:t>
      </w:r>
      <w:r w:rsidRPr="00CE3CE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el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Scie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: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lect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ic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–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71</w:t>
      </w:r>
      <w:r w:rsidRPr="00CE3CEC">
        <w:rPr>
          <w:rFonts w:asciiTheme="minorHAnsi" w:hAnsiTheme="minorHAnsi" w:cstheme="minorHAnsi"/>
          <w:sz w:val="22"/>
          <w:szCs w:val="22"/>
        </w:rPr>
        <w:t>5</w:t>
      </w:r>
    </w:p>
    <w:p w14:paraId="4F1ABFB5" w14:textId="77777777" w:rsidR="008519C0" w:rsidRPr="00CE3CEC" w:rsidRDefault="00CE3CEC">
      <w:pPr>
        <w:spacing w:line="22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    </w:t>
      </w:r>
      <w:r w:rsidRPr="00CE3CE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el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Scie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: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–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CE3CEC">
        <w:rPr>
          <w:rFonts w:asciiTheme="minorHAnsi" w:hAnsiTheme="minorHAnsi" w:cstheme="minorHAnsi"/>
          <w:sz w:val="22"/>
          <w:szCs w:val="22"/>
        </w:rPr>
        <w:t>.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62</w:t>
      </w:r>
      <w:r w:rsidRPr="00CE3CEC">
        <w:rPr>
          <w:rFonts w:asciiTheme="minorHAnsi" w:hAnsiTheme="minorHAnsi" w:cstheme="minorHAnsi"/>
          <w:sz w:val="22"/>
          <w:szCs w:val="22"/>
        </w:rPr>
        <w:t>8</w:t>
      </w:r>
    </w:p>
    <w:p w14:paraId="50394FA1" w14:textId="77777777" w:rsidR="008519C0" w:rsidRPr="00CE3CEC" w:rsidRDefault="00CE3CEC">
      <w:pPr>
        <w:spacing w:before="5" w:line="220" w:lineRule="exact"/>
        <w:ind w:left="251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EL</w:t>
      </w:r>
      <w:r w:rsidRPr="00CE3CE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position w:val="-1"/>
          <w:sz w:val="22"/>
          <w:szCs w:val="22"/>
        </w:rPr>
        <w:t>VA</w:t>
      </w:r>
      <w:r w:rsidRPr="00CE3CEC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pacing w:val="-11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position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position w:val="-1"/>
          <w:sz w:val="22"/>
          <w:szCs w:val="22"/>
        </w:rPr>
        <w:t>UR</w:t>
      </w:r>
      <w:r w:rsidRPr="00CE3CEC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W</w:t>
      </w:r>
      <w:r w:rsidRPr="00CE3CE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position w:val="-1"/>
          <w:sz w:val="22"/>
          <w:szCs w:val="22"/>
        </w:rPr>
        <w:t>RK</w:t>
      </w:r>
    </w:p>
    <w:tbl>
      <w:tblPr>
        <w:tblW w:w="0" w:type="auto"/>
        <w:tblInd w:w="2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83"/>
        <w:gridCol w:w="3440"/>
        <w:gridCol w:w="3444"/>
      </w:tblGrid>
      <w:tr w:rsidR="00CE3CEC" w:rsidRPr="00CE3CEC" w14:paraId="57B883F4" w14:textId="77777777">
        <w:trPr>
          <w:trHeight w:hRule="exact" w:val="241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41B0BB44" w14:textId="77777777" w:rsidR="008519C0" w:rsidRPr="00CE3CEC" w:rsidRDefault="00CE3CEC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E3CEC">
              <w:rPr>
                <w:rFonts w:asciiTheme="minorHAns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CE3CE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d</w:t>
            </w:r>
            <w:r w:rsidRPr="00CE3C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CE3C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CE3C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CE3CEC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CE3CE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CE3C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ital</w:t>
            </w:r>
            <w:r w:rsidRPr="00CE3CEC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CE3CE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CE3C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CE3C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14:paraId="340CE922" w14:textId="77777777" w:rsidR="008519C0" w:rsidRPr="00CE3CEC" w:rsidRDefault="00CE3CEC">
            <w:pPr>
              <w:ind w:left="355"/>
              <w:rPr>
                <w:rFonts w:asciiTheme="minorHAnsi" w:hAnsiTheme="minorHAnsi" w:cstheme="minorHAnsi"/>
                <w:sz w:val="22"/>
                <w:szCs w:val="22"/>
              </w:rPr>
            </w:pP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CE3CEC">
              <w:rPr>
                <w:rFonts w:asciiTheme="minorHAns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CE3C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CE3C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CE3CEC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CE3C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Pr="00CE3C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CE3C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ated</w:t>
            </w:r>
            <w:r w:rsidRPr="00CE3CEC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irc</w:t>
            </w:r>
            <w:r w:rsidRPr="00CE3C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CE3CE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</w:tcPr>
          <w:p w14:paraId="6E58977D" w14:textId="77777777" w:rsidR="008519C0" w:rsidRPr="00CE3CEC" w:rsidRDefault="00CE3CEC">
            <w:pPr>
              <w:ind w:left="515"/>
              <w:rPr>
                <w:rFonts w:asciiTheme="minorHAnsi" w:hAnsiTheme="minorHAnsi" w:cstheme="minorHAnsi"/>
                <w:sz w:val="22"/>
                <w:szCs w:val="22"/>
              </w:rPr>
            </w:pP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CE3CEC">
              <w:rPr>
                <w:rFonts w:asciiTheme="minorHAns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CE3C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lid</w:t>
            </w:r>
            <w:r w:rsidRPr="00CE3CE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State</w:t>
            </w:r>
            <w:r w:rsidRPr="00CE3CEC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CE3C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ic</w:t>
            </w:r>
            <w:r w:rsidRPr="00CE3CE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CE3CEC" w:rsidRPr="00CE3CEC" w14:paraId="70E79566" w14:textId="77777777">
        <w:trPr>
          <w:trHeight w:hRule="exact" w:val="229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5CAB170F" w14:textId="77777777" w:rsidR="008519C0" w:rsidRPr="00CE3CEC" w:rsidRDefault="00CE3CEC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E3CEC">
              <w:rPr>
                <w:rFonts w:asciiTheme="minorHAns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CE3CE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d</w:t>
            </w:r>
            <w:r w:rsidRPr="00CE3C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anc</w:t>
            </w:r>
            <w:r w:rsidRPr="00CE3C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CE3CEC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CE3C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of</w:t>
            </w:r>
            <w:r w:rsidRPr="00CE3CE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CE3CE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w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CE3C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CE3CEC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CE3C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el</w:t>
            </w:r>
            <w:r w:rsidRPr="00CE3C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CE3CE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CE3C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CE3CE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CE3C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14:paraId="2AA0781C" w14:textId="77777777" w:rsidR="008519C0" w:rsidRPr="00CE3CEC" w:rsidRDefault="00CE3CEC">
            <w:pPr>
              <w:spacing w:line="220" w:lineRule="exact"/>
              <w:ind w:left="355"/>
              <w:rPr>
                <w:rFonts w:asciiTheme="minorHAnsi" w:hAnsiTheme="minorHAnsi" w:cstheme="minorHAnsi"/>
                <w:sz w:val="22"/>
                <w:szCs w:val="22"/>
              </w:rPr>
            </w:pP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CE3CEC">
              <w:rPr>
                <w:rFonts w:asciiTheme="minorHAns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CE3CE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CE3CEC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CE3C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pu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ter</w:t>
            </w:r>
            <w:r w:rsidRPr="00CE3CEC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CE3C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CE3CE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CE3C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itec</w:t>
            </w:r>
            <w:r w:rsidRPr="00CE3CE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CE3C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CE3C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</w:tcPr>
          <w:p w14:paraId="692CA5F5" w14:textId="77777777" w:rsidR="008519C0" w:rsidRPr="00CE3CEC" w:rsidRDefault="00CE3CEC">
            <w:pPr>
              <w:spacing w:line="220" w:lineRule="exact"/>
              <w:ind w:left="515"/>
              <w:rPr>
                <w:rFonts w:asciiTheme="minorHAnsi" w:hAnsiTheme="minorHAnsi" w:cstheme="minorHAnsi"/>
                <w:sz w:val="22"/>
                <w:szCs w:val="22"/>
              </w:rPr>
            </w:pP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CE3CEC">
              <w:rPr>
                <w:rFonts w:asciiTheme="minorHAns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Data</w:t>
            </w:r>
            <w:r w:rsidRPr="00CE3CE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CE3C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pr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ese</w:t>
            </w:r>
            <w:r w:rsidRPr="00CE3C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CE3CE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ti</w:t>
            </w:r>
            <w:r w:rsidRPr="00CE3C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CE3CEC" w:rsidRPr="00CE3CEC" w14:paraId="09D81530" w14:textId="77777777">
        <w:trPr>
          <w:trHeight w:hRule="exact" w:val="229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7F5B4B62" w14:textId="77777777" w:rsidR="008519C0" w:rsidRPr="00CE3CEC" w:rsidRDefault="00CE3CEC">
            <w:pPr>
              <w:spacing w:line="20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E3CEC">
              <w:rPr>
                <w:rFonts w:asciiTheme="minorHAns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CE3CE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CE3CEC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CE3C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pu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ter</w:t>
            </w:r>
            <w:r w:rsidRPr="00CE3CEC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Des</w:t>
            </w:r>
            <w:r w:rsidRPr="00CE3CE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CE3C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CE3CEC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CE3CE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r</w:t>
            </w:r>
            <w:r w:rsidRPr="00CE3C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CE3C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izati</w:t>
            </w:r>
            <w:r w:rsidRPr="00CE3CEC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o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14:paraId="6C67ED01" w14:textId="77777777" w:rsidR="008519C0" w:rsidRPr="00CE3CEC" w:rsidRDefault="00CE3CEC">
            <w:pPr>
              <w:spacing w:line="200" w:lineRule="exact"/>
              <w:ind w:left="355"/>
              <w:rPr>
                <w:rFonts w:asciiTheme="minorHAnsi" w:hAnsiTheme="minorHAnsi" w:cstheme="minorHAnsi"/>
                <w:sz w:val="22"/>
                <w:szCs w:val="22"/>
              </w:rPr>
            </w:pP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CE3CEC">
              <w:rPr>
                <w:rFonts w:asciiTheme="minorHAns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Elect</w:t>
            </w:r>
            <w:r w:rsidRPr="00CE3C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ro</w:t>
            </w:r>
            <w:r w:rsidRPr="00CE3C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ics</w:t>
            </w:r>
            <w:r w:rsidRPr="00CE3CEC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I a</w:t>
            </w:r>
            <w:r w:rsidRPr="00CE3C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CE3CE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</w:tcPr>
          <w:p w14:paraId="69FC29AF" w14:textId="77777777" w:rsidR="008519C0" w:rsidRPr="00CE3CEC" w:rsidRDefault="00CE3CEC">
            <w:pPr>
              <w:spacing w:line="200" w:lineRule="exact"/>
              <w:ind w:left="515"/>
              <w:rPr>
                <w:rFonts w:asciiTheme="minorHAnsi" w:hAnsiTheme="minorHAnsi" w:cstheme="minorHAnsi"/>
                <w:sz w:val="22"/>
                <w:szCs w:val="22"/>
              </w:rPr>
            </w:pP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CE3CEC">
              <w:rPr>
                <w:rFonts w:asciiTheme="minorHAns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Di</w:t>
            </w:r>
            <w:r w:rsidRPr="00CE3C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it</w:t>
            </w:r>
            <w:r w:rsidRPr="00CE3CE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CE3CEC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CE3CE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CE3C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ic</w:t>
            </w:r>
            <w:r w:rsidRPr="00CE3CEC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Des</w:t>
            </w:r>
            <w:r w:rsidRPr="00CE3CE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CE3C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CE3CEC" w:rsidRPr="00CE3CEC" w14:paraId="321BD0EF" w14:textId="77777777">
        <w:trPr>
          <w:trHeight w:hRule="exact" w:val="23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41B19A85" w14:textId="77777777" w:rsidR="008519C0" w:rsidRPr="00CE3CEC" w:rsidRDefault="00CE3CEC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E3CEC">
              <w:rPr>
                <w:rFonts w:asciiTheme="minorHAns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CE3C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CE3C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ati</w:t>
            </w:r>
            <w:r w:rsidRPr="00CE3C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CE3CEC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CE3C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y</w:t>
            </w:r>
            <w:r w:rsidRPr="00CE3CE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CE3CE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CE3C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14:paraId="5581B01D" w14:textId="77777777" w:rsidR="008519C0" w:rsidRPr="00CE3CEC" w:rsidRDefault="00CE3CEC">
            <w:pPr>
              <w:spacing w:line="220" w:lineRule="exact"/>
              <w:ind w:left="355"/>
              <w:rPr>
                <w:rFonts w:asciiTheme="minorHAnsi" w:hAnsiTheme="minorHAnsi" w:cstheme="minorHAnsi"/>
                <w:sz w:val="22"/>
                <w:szCs w:val="22"/>
              </w:rPr>
            </w:pP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CE3CEC">
              <w:rPr>
                <w:rFonts w:asciiTheme="minorHAns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Sig</w:t>
            </w:r>
            <w:r w:rsidRPr="00CE3C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als</w:t>
            </w:r>
            <w:r w:rsidRPr="00CE3CEC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CE3C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CE3CE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CE3C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ys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CE3CE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CE3C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CE3CEC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I a</w:t>
            </w:r>
            <w:r w:rsidRPr="00CE3C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CE3CE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</w:tcPr>
          <w:p w14:paraId="6B4E3388" w14:textId="77777777" w:rsidR="008519C0" w:rsidRPr="00CE3CEC" w:rsidRDefault="00CE3CEC">
            <w:pPr>
              <w:spacing w:line="220" w:lineRule="exact"/>
              <w:ind w:left="515"/>
              <w:rPr>
                <w:rFonts w:asciiTheme="minorHAnsi" w:hAnsiTheme="minorHAnsi" w:cstheme="minorHAnsi"/>
                <w:sz w:val="22"/>
                <w:szCs w:val="22"/>
              </w:rPr>
            </w:pP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CE3CEC">
              <w:rPr>
                <w:rFonts w:asciiTheme="minorHAns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CE3C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CE3CE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CE3CE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CE3CE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w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CE3C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CE3CEC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CE3CE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CE3C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el</w:t>
            </w:r>
            <w:r w:rsidRPr="00CE3C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CE3CE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CE3CEC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CE3CE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CE3C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CE3CEC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et</w:t>
            </w:r>
            <w:r w:rsidRPr="00CE3C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CE3CE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CE3C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CE3CEC" w:rsidRPr="00CE3CEC" w14:paraId="19FC3167" w14:textId="77777777">
        <w:trPr>
          <w:trHeight w:hRule="exact" w:val="257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702B2348" w14:textId="77777777" w:rsidR="008519C0" w:rsidRPr="00CE3CEC" w:rsidRDefault="00CE3CEC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E3CEC">
              <w:rPr>
                <w:rFonts w:asciiTheme="minorHAns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CE3CE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CE3CEC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CE3C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pu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ter</w:t>
            </w:r>
            <w:r w:rsidRPr="00CE3CEC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Ne</w:t>
            </w:r>
            <w:r w:rsidRPr="00CE3CE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CE3CEC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CE3C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CE3CE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r</w:t>
            </w:r>
            <w:r w:rsidRPr="00CE3C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k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14:paraId="41F585C8" w14:textId="77777777" w:rsidR="008519C0" w:rsidRPr="00CE3CEC" w:rsidRDefault="00CE3CEC">
            <w:pPr>
              <w:spacing w:line="220" w:lineRule="exact"/>
              <w:ind w:left="355"/>
              <w:rPr>
                <w:rFonts w:asciiTheme="minorHAnsi" w:hAnsiTheme="minorHAnsi" w:cstheme="minorHAnsi"/>
                <w:sz w:val="22"/>
                <w:szCs w:val="22"/>
              </w:rPr>
            </w:pP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CE3CEC">
              <w:rPr>
                <w:rFonts w:asciiTheme="minorHAns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Elect</w:t>
            </w:r>
            <w:r w:rsidRPr="00CE3C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CE3CEC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CE3CEC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CE3C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</w:t>
            </w:r>
            <w:r w:rsidRPr="00CE3C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etic</w:t>
            </w:r>
            <w:r w:rsidRPr="00CE3CEC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CE3CE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F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iel</w:t>
            </w:r>
            <w:r w:rsidRPr="00CE3C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CE3CE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</w:tcPr>
          <w:p w14:paraId="031A109E" w14:textId="77777777" w:rsidR="008519C0" w:rsidRPr="00CE3CEC" w:rsidRDefault="008519C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AFFF224" w14:textId="77777777" w:rsidR="008519C0" w:rsidRPr="00CE3CEC" w:rsidRDefault="008519C0">
      <w:pPr>
        <w:rPr>
          <w:rFonts w:asciiTheme="minorHAnsi" w:hAnsiTheme="minorHAnsi" w:cstheme="minorHAnsi"/>
          <w:sz w:val="22"/>
          <w:szCs w:val="22"/>
        </w:rPr>
        <w:sectPr w:rsidR="008519C0" w:rsidRPr="00CE3CEC">
          <w:type w:val="continuous"/>
          <w:pgSz w:w="12240" w:h="15840"/>
          <w:pgMar w:top="700" w:right="540" w:bottom="280" w:left="620" w:header="720" w:footer="720" w:gutter="0"/>
          <w:cols w:space="720"/>
        </w:sectPr>
      </w:pPr>
    </w:p>
    <w:p w14:paraId="47F948FC" w14:textId="77777777" w:rsidR="008519C0" w:rsidRPr="00CE3CEC" w:rsidRDefault="00CE3CEC">
      <w:pPr>
        <w:spacing w:line="240" w:lineRule="exact"/>
        <w:ind w:left="62" w:right="5416"/>
        <w:jc w:val="center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z w:val="22"/>
          <w:szCs w:val="22"/>
        </w:rPr>
        <w:t>RE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z w:val="22"/>
          <w:szCs w:val="22"/>
        </w:rPr>
        <w:t>AT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CE3CEC">
        <w:rPr>
          <w:rFonts w:asciiTheme="minorHAnsi" w:hAnsiTheme="minorHAnsi" w:cstheme="minorHAnsi"/>
          <w:b/>
          <w:sz w:val="22"/>
          <w:szCs w:val="22"/>
        </w:rPr>
        <w:t>WORK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EX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CE3CEC">
        <w:rPr>
          <w:rFonts w:asciiTheme="minorHAnsi" w:hAnsiTheme="minorHAnsi" w:cstheme="minorHAnsi"/>
          <w:b/>
          <w:sz w:val="22"/>
          <w:szCs w:val="22"/>
        </w:rPr>
        <w:t>ERIENCE</w:t>
      </w:r>
    </w:p>
    <w:p w14:paraId="4171D9C4" w14:textId="77777777" w:rsidR="008519C0" w:rsidRPr="00CE3CEC" w:rsidRDefault="00CE3CEC">
      <w:pPr>
        <w:spacing w:before="27"/>
        <w:ind w:left="251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pict w14:anchorId="77022199">
          <v:group id="_x0000_s1060" style="position:absolute;left:0;text-align:left;margin-left:34.55pt;margin-top:1.35pt;width:546.6pt;height:0;z-index:-251653632;mso-position-horizontal-relative:page" coordorigin="691,27" coordsize="10932,0">
            <v:shape id="_x0000_s1061" style="position:absolute;left:691;top:27;width:10932;height:0" coordorigin="691,27" coordsize="10932,0" path="m691,27r10932,e" filled="f" strokeweight=".82pt">
              <v:path arrowok="t"/>
            </v:shape>
            <w10:wrap anchorx="page"/>
          </v:group>
        </w:pic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he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Bo</w:t>
      </w:r>
      <w:r w:rsidRPr="00CE3CEC">
        <w:rPr>
          <w:rFonts w:asciiTheme="minorHAnsi" w:hAnsiTheme="minorHAnsi" w:cstheme="minorHAnsi"/>
          <w:b/>
          <w:sz w:val="22"/>
          <w:szCs w:val="22"/>
        </w:rPr>
        <w:t>eing</w:t>
      </w:r>
      <w:r w:rsidRPr="00CE3CE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sz w:val="22"/>
          <w:szCs w:val="22"/>
        </w:rPr>
        <w:t>p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CE3CEC">
        <w:rPr>
          <w:rFonts w:asciiTheme="minorHAnsi" w:hAnsiTheme="minorHAnsi" w:cstheme="minorHAnsi"/>
          <w:b/>
          <w:sz w:val="22"/>
          <w:szCs w:val="22"/>
        </w:rPr>
        <w:t>,</w:t>
      </w:r>
      <w:r w:rsidRPr="00CE3CE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El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</w:p>
    <w:p w14:paraId="47BC1576" w14:textId="77777777" w:rsidR="008519C0" w:rsidRPr="00CE3CEC" w:rsidRDefault="00CE3CEC">
      <w:pPr>
        <w:ind w:left="251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i/>
          <w:sz w:val="22"/>
          <w:szCs w:val="22"/>
        </w:rPr>
        <w:t>Lev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i/>
          <w:sz w:val="22"/>
          <w:szCs w:val="22"/>
        </w:rPr>
        <w:t>l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CE3CEC">
        <w:rPr>
          <w:rFonts w:asciiTheme="minorHAnsi" w:hAnsiTheme="minorHAnsi" w:cstheme="minorHAnsi"/>
          <w:i/>
          <w:sz w:val="22"/>
          <w:szCs w:val="22"/>
        </w:rPr>
        <w:t>E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i/>
          <w:sz w:val="22"/>
          <w:szCs w:val="22"/>
        </w:rPr>
        <w:t>t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i/>
          <w:sz w:val="22"/>
          <w:szCs w:val="22"/>
        </w:rPr>
        <w:t>y</w:t>
      </w:r>
      <w:r w:rsidRPr="00CE3CEC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i/>
          <w:sz w:val="22"/>
          <w:szCs w:val="22"/>
        </w:rPr>
        <w:t>yste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i/>
          <w:sz w:val="22"/>
          <w:szCs w:val="22"/>
        </w:rPr>
        <w:t>s</w:t>
      </w:r>
      <w:r w:rsidRPr="00CE3CEC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i/>
          <w:sz w:val="22"/>
          <w:szCs w:val="22"/>
        </w:rPr>
        <w:t>E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ng</w:t>
      </w:r>
      <w:r w:rsidRPr="00CE3CEC">
        <w:rPr>
          <w:rFonts w:asciiTheme="minorHAnsi" w:hAnsiTheme="minorHAnsi" w:cstheme="minorHAnsi"/>
          <w:i/>
          <w:sz w:val="22"/>
          <w:szCs w:val="22"/>
        </w:rPr>
        <w:t>i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i/>
          <w:sz w:val="22"/>
          <w:szCs w:val="22"/>
        </w:rPr>
        <w:t>e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i/>
          <w:sz w:val="22"/>
          <w:szCs w:val="22"/>
        </w:rPr>
        <w:t>r</w:t>
      </w:r>
      <w:r w:rsidRPr="00CE3CEC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i/>
          <w:sz w:val="22"/>
          <w:szCs w:val="22"/>
        </w:rPr>
        <w:t>f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i/>
          <w:sz w:val="22"/>
          <w:szCs w:val="22"/>
        </w:rPr>
        <w:t>r</w:t>
      </w:r>
      <w:r w:rsidRPr="00CE3CE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i/>
          <w:sz w:val="22"/>
          <w:szCs w:val="22"/>
        </w:rPr>
        <w:t>M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ob</w:t>
      </w:r>
      <w:r w:rsidRPr="00CE3CEC">
        <w:rPr>
          <w:rFonts w:asciiTheme="minorHAnsi" w:hAnsiTheme="minorHAnsi" w:cstheme="minorHAnsi"/>
          <w:i/>
          <w:sz w:val="22"/>
          <w:szCs w:val="22"/>
        </w:rPr>
        <w:t>ile</w:t>
      </w:r>
      <w:r w:rsidRPr="00CE3CEC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Sa</w:t>
      </w:r>
      <w:r w:rsidRPr="00CE3CEC">
        <w:rPr>
          <w:rFonts w:asciiTheme="minorHAnsi" w:hAnsiTheme="minorHAnsi" w:cstheme="minorHAnsi"/>
          <w:i/>
          <w:sz w:val="22"/>
          <w:szCs w:val="22"/>
        </w:rPr>
        <w:t>tellite</w:t>
      </w:r>
      <w:r w:rsidRPr="00CE3CEC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V</w:t>
      </w:r>
      <w:r w:rsidRPr="00CE3CEC">
        <w:rPr>
          <w:rFonts w:asciiTheme="minorHAnsi" w:hAnsiTheme="minorHAnsi" w:cstheme="minorHAnsi"/>
          <w:i/>
          <w:sz w:val="22"/>
          <w:szCs w:val="22"/>
        </w:rPr>
        <w:t>e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i/>
          <w:sz w:val="22"/>
          <w:szCs w:val="22"/>
        </w:rPr>
        <w:t>t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i/>
          <w:sz w:val="22"/>
          <w:szCs w:val="22"/>
        </w:rPr>
        <w:t>es</w:t>
      </w:r>
      <w:r w:rsidRPr="00CE3CEC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(</w:t>
      </w:r>
      <w:r w:rsidRPr="00CE3CEC">
        <w:rPr>
          <w:rFonts w:asciiTheme="minorHAnsi" w:hAnsiTheme="minorHAnsi" w:cstheme="minorHAnsi"/>
          <w:i/>
          <w:sz w:val="22"/>
          <w:szCs w:val="22"/>
        </w:rPr>
        <w:t>M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i/>
          <w:spacing w:val="3"/>
          <w:sz w:val="22"/>
          <w:szCs w:val="22"/>
        </w:rPr>
        <w:t>V</w:t>
      </w:r>
      <w:r w:rsidRPr="00CE3CEC">
        <w:rPr>
          <w:rFonts w:asciiTheme="minorHAnsi" w:hAnsiTheme="minorHAnsi" w:cstheme="minorHAnsi"/>
          <w:i/>
          <w:sz w:val="22"/>
          <w:szCs w:val="22"/>
        </w:rPr>
        <w:t>)</w:t>
      </w:r>
      <w:r w:rsidRPr="00CE3CEC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i/>
          <w:sz w:val="22"/>
          <w:szCs w:val="22"/>
        </w:rPr>
        <w:t>P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og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i/>
          <w:sz w:val="22"/>
          <w:szCs w:val="22"/>
        </w:rPr>
        <w:t>m</w:t>
      </w:r>
    </w:p>
    <w:p w14:paraId="159020DE" w14:textId="77777777" w:rsidR="008519C0" w:rsidRPr="00CE3CEC" w:rsidRDefault="00CE3CEC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    </w:t>
      </w:r>
      <w:r w:rsidRPr="00CE3CE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De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el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CE3CEC">
        <w:rPr>
          <w:rFonts w:asciiTheme="minorHAnsi" w:hAnsiTheme="minorHAnsi" w:cstheme="minorHAnsi"/>
          <w:sz w:val="22"/>
          <w:szCs w:val="22"/>
        </w:rPr>
        <w:t>ed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XM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CE3CEC">
        <w:rPr>
          <w:rFonts w:asciiTheme="minorHAnsi" w:hAnsiTheme="minorHAnsi" w:cstheme="minorHAnsi"/>
          <w:sz w:val="22"/>
          <w:szCs w:val="22"/>
        </w:rPr>
        <w:t>Sc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iles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ted</w:t>
      </w:r>
      <w:r w:rsidRPr="00CE3CE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ir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(I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D)</w:t>
      </w:r>
    </w:p>
    <w:p w14:paraId="5549A5AF" w14:textId="77777777" w:rsidR="008519C0" w:rsidRPr="00CE3CEC" w:rsidRDefault="00CE3CEC">
      <w:pPr>
        <w:tabs>
          <w:tab w:val="left" w:pos="820"/>
        </w:tabs>
        <w:spacing w:line="220" w:lineRule="exact"/>
        <w:ind w:left="820" w:right="162" w:hanging="360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ab/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ed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trial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ep</w:t>
      </w:r>
      <w:r w:rsidRPr="00CE3CEC">
        <w:rPr>
          <w:rFonts w:asciiTheme="minorHAnsi" w:hAnsiTheme="minorHAnsi" w:cstheme="minorHAnsi"/>
          <w:sz w:val="22"/>
          <w:szCs w:val="22"/>
        </w:rPr>
        <w:t>ts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CE3CEC">
        <w:rPr>
          <w:rFonts w:asciiTheme="minorHAnsi" w:hAnsiTheme="minorHAnsi" w:cstheme="minorHAnsi"/>
          <w:sz w:val="22"/>
          <w:szCs w:val="22"/>
        </w:rPr>
        <w:t>ls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un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F0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ce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gr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us</w:t>
      </w:r>
      <w:r w:rsidRPr="00CE3CEC">
        <w:rPr>
          <w:rFonts w:asciiTheme="minorHAnsi" w:hAnsiTheme="minorHAnsi" w:cstheme="minorHAnsi"/>
          <w:sz w:val="22"/>
          <w:szCs w:val="22"/>
        </w:rPr>
        <w:t>e c</w:t>
      </w:r>
      <w:r w:rsidRPr="00CE3CE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ified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atte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gs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aid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rou</w:t>
      </w:r>
      <w:r w:rsidRPr="00CE3CEC">
        <w:rPr>
          <w:rFonts w:asciiTheme="minorHAnsi" w:hAnsiTheme="minorHAnsi" w:cstheme="minorHAnsi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in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el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r’</w:t>
      </w:r>
      <w:r w:rsidRPr="00CE3CEC">
        <w:rPr>
          <w:rFonts w:asciiTheme="minorHAnsi" w:hAnsiTheme="minorHAnsi" w:cstheme="minorHAnsi"/>
          <w:sz w:val="22"/>
          <w:szCs w:val="22"/>
        </w:rPr>
        <w:t xml:space="preserve">s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ica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</w:p>
    <w:p w14:paraId="05661DE5" w14:textId="77777777" w:rsidR="008519C0" w:rsidRPr="00CE3CEC" w:rsidRDefault="00CE3CEC">
      <w:pPr>
        <w:tabs>
          <w:tab w:val="left" w:pos="820"/>
        </w:tabs>
        <w:spacing w:before="2" w:line="220" w:lineRule="exact"/>
        <w:ind w:left="820" w:right="351" w:hanging="36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ab/>
        <w:t>De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el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CE3CEC">
        <w:rPr>
          <w:rFonts w:asciiTheme="minorHAnsi" w:hAnsiTheme="minorHAnsi" w:cstheme="minorHAnsi"/>
          <w:sz w:val="22"/>
          <w:szCs w:val="22"/>
        </w:rPr>
        <w:t>ed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ce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v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at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lli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CE3CEC">
        <w:rPr>
          <w:rFonts w:asciiTheme="minorHAnsi" w:hAnsiTheme="minorHAnsi" w:cstheme="minorHAnsi"/>
          <w:sz w:val="22"/>
          <w:szCs w:val="22"/>
        </w:rPr>
        <w:t xml:space="preserve">k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</w:p>
    <w:p w14:paraId="39957C36" w14:textId="77777777" w:rsidR="008519C0" w:rsidRPr="00CE3CEC" w:rsidRDefault="00CE3CEC">
      <w:pPr>
        <w:spacing w:line="220" w:lineRule="exact"/>
        <w:ind w:left="251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ava</w:t>
      </w:r>
      <w:r w:rsidRPr="00CE3CEC">
        <w:rPr>
          <w:rFonts w:asciiTheme="minorHAnsi" w:hAnsiTheme="minorHAnsi" w:cstheme="minorHAnsi"/>
          <w:b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Sur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fa</w:t>
      </w:r>
      <w:r w:rsidRPr="00CE3CEC">
        <w:rPr>
          <w:rFonts w:asciiTheme="minorHAnsi" w:hAnsiTheme="minorHAnsi" w:cstheme="minorHAnsi"/>
          <w:b/>
          <w:sz w:val="22"/>
          <w:szCs w:val="22"/>
        </w:rPr>
        <w:t>ce</w:t>
      </w:r>
      <w:r w:rsidRPr="00CE3CE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W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fa</w:t>
      </w:r>
      <w:r w:rsidRPr="00CE3CEC">
        <w:rPr>
          <w:rFonts w:asciiTheme="minorHAnsi" w:hAnsiTheme="minorHAnsi" w:cstheme="minorHAnsi"/>
          <w:b/>
          <w:sz w:val="22"/>
          <w:szCs w:val="22"/>
        </w:rPr>
        <w:t>re</w:t>
      </w:r>
      <w:r w:rsidRPr="00CE3CE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nt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rde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ro</w:t>
      </w:r>
      <w:r w:rsidRPr="00CE3CEC">
        <w:rPr>
          <w:rFonts w:asciiTheme="minorHAnsi" w:hAnsiTheme="minorHAnsi" w:cstheme="minorHAnsi"/>
          <w:b/>
          <w:sz w:val="22"/>
          <w:szCs w:val="22"/>
        </w:rPr>
        <w:t>ck</w:t>
      </w:r>
      <w:r w:rsidRPr="00CE3CEC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Di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CE3CEC">
        <w:rPr>
          <w:rFonts w:asciiTheme="minorHAnsi" w:hAnsiTheme="minorHAnsi" w:cstheme="minorHAnsi"/>
          <w:b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n,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MD</w:t>
      </w:r>
    </w:p>
    <w:p w14:paraId="36CAE8ED" w14:textId="77777777" w:rsidR="008519C0" w:rsidRPr="00CE3CEC" w:rsidRDefault="00CE3CEC">
      <w:pPr>
        <w:ind w:left="251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i/>
          <w:sz w:val="22"/>
          <w:szCs w:val="22"/>
        </w:rPr>
        <w:t>Tec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hn</w:t>
      </w:r>
      <w:r w:rsidRPr="00CE3CEC">
        <w:rPr>
          <w:rFonts w:asciiTheme="minorHAnsi" w:hAnsiTheme="minorHAnsi" w:cstheme="minorHAnsi"/>
          <w:i/>
          <w:sz w:val="22"/>
          <w:szCs w:val="22"/>
        </w:rPr>
        <w:t>ic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i/>
          <w:sz w:val="22"/>
          <w:szCs w:val="22"/>
        </w:rPr>
        <w:t>l</w:t>
      </w:r>
      <w:r w:rsidRPr="00CE3CEC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i/>
          <w:sz w:val="22"/>
          <w:szCs w:val="22"/>
        </w:rPr>
        <w:t>id</w:t>
      </w:r>
      <w:r w:rsidRPr="00CE3CEC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Sp</w:t>
      </w:r>
      <w:r w:rsidRPr="00CE3CEC">
        <w:rPr>
          <w:rFonts w:asciiTheme="minorHAnsi" w:hAnsiTheme="minorHAnsi" w:cstheme="minorHAnsi"/>
          <w:i/>
          <w:sz w:val="22"/>
          <w:szCs w:val="22"/>
        </w:rPr>
        <w:t>e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i/>
          <w:sz w:val="22"/>
          <w:szCs w:val="22"/>
        </w:rPr>
        <w:t>i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i/>
          <w:sz w:val="22"/>
          <w:szCs w:val="22"/>
        </w:rPr>
        <w:t>li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i/>
          <w:sz w:val="22"/>
          <w:szCs w:val="22"/>
        </w:rPr>
        <w:t>t</w:t>
      </w:r>
      <w:r w:rsidRPr="00CE3CEC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i/>
          <w:sz w:val="22"/>
          <w:szCs w:val="22"/>
        </w:rPr>
        <w:t>f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i/>
          <w:sz w:val="22"/>
          <w:szCs w:val="22"/>
        </w:rPr>
        <w:t>r</w:t>
      </w:r>
      <w:r w:rsidRPr="00CE3CE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i/>
          <w:sz w:val="22"/>
          <w:szCs w:val="22"/>
        </w:rPr>
        <w:t>e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ng</w:t>
      </w:r>
      <w:r w:rsidRPr="00CE3CEC">
        <w:rPr>
          <w:rFonts w:asciiTheme="minorHAnsi" w:hAnsiTheme="minorHAnsi" w:cstheme="minorHAnsi"/>
          <w:i/>
          <w:sz w:val="22"/>
          <w:szCs w:val="22"/>
        </w:rPr>
        <w:t>i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i/>
          <w:sz w:val="22"/>
          <w:szCs w:val="22"/>
        </w:rPr>
        <w:t>e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i/>
          <w:sz w:val="22"/>
          <w:szCs w:val="22"/>
        </w:rPr>
        <w:t>s</w:t>
      </w:r>
      <w:r w:rsidRPr="00CE3CEC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CE3CEC">
        <w:rPr>
          <w:rFonts w:asciiTheme="minorHAnsi" w:hAnsiTheme="minorHAnsi" w:cstheme="minorHAnsi"/>
          <w:i/>
          <w:sz w:val="22"/>
          <w:szCs w:val="22"/>
        </w:rPr>
        <w:t>d</w:t>
      </w:r>
      <w:r w:rsidRPr="00CE3CE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i/>
          <w:sz w:val="22"/>
          <w:szCs w:val="22"/>
        </w:rPr>
        <w:t>cie</w:t>
      </w:r>
      <w:r w:rsidRPr="00CE3CEC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i/>
          <w:sz w:val="22"/>
          <w:szCs w:val="22"/>
        </w:rPr>
        <w:t>ti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i/>
          <w:sz w:val="22"/>
          <w:szCs w:val="22"/>
        </w:rPr>
        <w:t>ts</w:t>
      </w:r>
    </w:p>
    <w:p w14:paraId="2156A69D" w14:textId="77777777" w:rsidR="008519C0" w:rsidRPr="00CE3CEC" w:rsidRDefault="00CE3CEC">
      <w:pPr>
        <w:ind w:left="46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    </w:t>
      </w:r>
      <w:r w:rsidRPr="00CE3CE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Used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rC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esi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esig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</w:p>
    <w:p w14:paraId="144298B3" w14:textId="77777777" w:rsidR="008519C0" w:rsidRPr="00CE3CEC" w:rsidRDefault="00CE3CEC">
      <w:pPr>
        <w:tabs>
          <w:tab w:val="left" w:pos="820"/>
        </w:tabs>
        <w:spacing w:line="220" w:lineRule="exact"/>
        <w:ind w:left="820" w:right="1150" w:hanging="36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ab/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ed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ti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CE3CEC">
        <w:rPr>
          <w:rFonts w:asciiTheme="minorHAnsi" w:hAnsiTheme="minorHAnsi" w:cstheme="minorHAnsi"/>
          <w:sz w:val="22"/>
          <w:szCs w:val="22"/>
        </w:rPr>
        <w:t>icate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ica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CE3CEC">
        <w:rPr>
          <w:rFonts w:asciiTheme="minorHAnsi" w:hAnsiTheme="minorHAnsi" w:cstheme="minorHAnsi"/>
          <w:sz w:val="22"/>
          <w:szCs w:val="22"/>
        </w:rPr>
        <w:t>ts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bb</w:t>
      </w:r>
      <w:r w:rsidRPr="00CE3CEC">
        <w:rPr>
          <w:rFonts w:asciiTheme="minorHAnsi" w:hAnsiTheme="minorHAnsi" w:cstheme="minorHAnsi"/>
          <w:sz w:val="22"/>
          <w:szCs w:val="22"/>
        </w:rPr>
        <w:t>it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CE3CEC">
        <w:rPr>
          <w:rFonts w:asciiTheme="minorHAnsi" w:hAnsiTheme="minorHAnsi" w:cstheme="minorHAnsi"/>
          <w:sz w:val="22"/>
          <w:szCs w:val="22"/>
        </w:rPr>
        <w:t xml:space="preserve">k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ic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lle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)</w:t>
      </w:r>
    </w:p>
    <w:p w14:paraId="59E8BF53" w14:textId="77777777" w:rsidR="008519C0" w:rsidRPr="00CE3CEC" w:rsidRDefault="00CE3CEC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z w:val="22"/>
          <w:szCs w:val="22"/>
        </w:rPr>
        <w:t>RE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z w:val="22"/>
          <w:szCs w:val="22"/>
        </w:rPr>
        <w:t>AT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CE3CEC">
        <w:rPr>
          <w:rFonts w:asciiTheme="minorHAnsi" w:hAnsiTheme="minorHAnsi" w:cstheme="minorHAnsi"/>
          <w:b/>
          <w:sz w:val="22"/>
          <w:szCs w:val="22"/>
        </w:rPr>
        <w:t>ROJECTS</w:t>
      </w:r>
    </w:p>
    <w:p w14:paraId="5100CB1D" w14:textId="77777777" w:rsidR="008519C0" w:rsidRPr="00CE3CEC" w:rsidRDefault="00CE3CEC">
      <w:pPr>
        <w:spacing w:before="32"/>
        <w:ind w:left="201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pict w14:anchorId="27CFEA7D">
          <v:group id="_x0000_s1058" style="position:absolute;left:0;text-align:left;margin-left:34.55pt;margin-top:1.35pt;width:546.6pt;height:0;z-index:-251652608;mso-position-horizontal-relative:page" coordorigin="691,27" coordsize="10932,0">
            <v:shape id="_x0000_s1059" style="position:absolute;left:691;top:27;width:10932;height:0" coordorigin="691,27" coordsize="10932,0" path="m691,27r10932,e" filled="f" strokeweight=".82pt">
              <v:path arrowok="t"/>
            </v:shape>
            <w10:wrap anchorx="page"/>
          </v:group>
        </w:pict>
      </w:r>
      <w:r w:rsidRPr="00CE3CEC">
        <w:rPr>
          <w:rFonts w:asciiTheme="minorHAnsi" w:hAnsiTheme="minorHAnsi" w:cstheme="minorHAnsi"/>
          <w:b/>
          <w:sz w:val="22"/>
          <w:szCs w:val="22"/>
        </w:rPr>
        <w:t>Uni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>ity</w:t>
      </w:r>
      <w:r w:rsidRPr="00CE3CE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f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Vir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sz w:val="22"/>
          <w:szCs w:val="22"/>
        </w:rPr>
        <w:t>in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Senior</w:t>
      </w:r>
      <w:r w:rsidRPr="00CE3CE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he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>is</w:t>
      </w:r>
      <w:r w:rsidRPr="00CE3CE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Pr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oj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5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z w:val="22"/>
          <w:szCs w:val="22"/>
        </w:rPr>
        <w:t>t</w:t>
      </w:r>
    </w:p>
    <w:p w14:paraId="267CE9F5" w14:textId="77777777" w:rsidR="008519C0" w:rsidRPr="00CE3CEC" w:rsidRDefault="00CE3CEC">
      <w:pPr>
        <w:spacing w:line="22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    </w:t>
      </w:r>
      <w:r w:rsidRPr="00CE3CE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Desi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il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ital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UV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AC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</w:p>
    <w:p w14:paraId="21282E5A" w14:textId="77777777" w:rsidR="008519C0" w:rsidRPr="00CE3CEC" w:rsidRDefault="00CE3CEC">
      <w:pPr>
        <w:tabs>
          <w:tab w:val="left" w:pos="820"/>
        </w:tabs>
        <w:spacing w:before="1"/>
        <w:ind w:left="820" w:right="-8" w:hanging="36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ab/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es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gn</w:t>
      </w:r>
      <w:r w:rsidRPr="00CE3CEC">
        <w:rPr>
          <w:rFonts w:asciiTheme="minorHAnsi" w:hAnsiTheme="minorHAnsi" w:cstheme="minorHAnsi"/>
          <w:sz w:val="22"/>
          <w:szCs w:val="22"/>
        </w:rPr>
        <w:t>ed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prop</w:t>
      </w:r>
      <w:r w:rsidRPr="00CE3CEC">
        <w:rPr>
          <w:rFonts w:asciiTheme="minorHAnsi" w:hAnsiTheme="minorHAnsi" w:cstheme="minorHAnsi"/>
          <w:sz w:val="22"/>
          <w:szCs w:val="22"/>
        </w:rPr>
        <w:t>er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sus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eller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in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etic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tri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lar as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ice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D)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</w:p>
    <w:p w14:paraId="1D86FE13" w14:textId="77777777" w:rsidR="008519C0" w:rsidRPr="00CE3CEC" w:rsidRDefault="00CE3CEC">
      <w:pPr>
        <w:spacing w:before="2"/>
        <w:ind w:left="251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z w:val="22"/>
          <w:szCs w:val="22"/>
        </w:rPr>
        <w:t>An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nt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eg</w:t>
      </w:r>
      <w:r w:rsidRPr="00CE3CEC">
        <w:rPr>
          <w:rFonts w:asciiTheme="minorHAnsi" w:hAnsiTheme="minorHAnsi" w:cstheme="minorHAnsi"/>
          <w:b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CE3CEC">
        <w:rPr>
          <w:rFonts w:asciiTheme="minorHAnsi" w:hAnsiTheme="minorHAnsi" w:cstheme="minorHAnsi"/>
          <w:b/>
          <w:sz w:val="22"/>
          <w:szCs w:val="22"/>
        </w:rPr>
        <w:t>ed</w:t>
      </w:r>
      <w:r w:rsidRPr="00CE3CEC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z w:val="22"/>
          <w:szCs w:val="22"/>
        </w:rPr>
        <w:t>uits</w:t>
      </w:r>
      <w:r w:rsidRPr="00CE3CE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Cl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Pr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oj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ct</w:t>
      </w:r>
      <w:r w:rsidRPr="00CE3CEC">
        <w:rPr>
          <w:rFonts w:asciiTheme="minorHAnsi" w:hAnsiTheme="minorHAnsi" w:cstheme="minorHAnsi"/>
          <w:b/>
          <w:sz w:val="22"/>
          <w:szCs w:val="22"/>
        </w:rPr>
        <w:t>:</w:t>
      </w:r>
      <w:r w:rsidRPr="00CE3CE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A/D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er</w:t>
      </w:r>
    </w:p>
    <w:p w14:paraId="5ECDEE66" w14:textId="77777777" w:rsidR="008519C0" w:rsidRPr="00CE3CEC" w:rsidRDefault="00CE3CEC">
      <w:pPr>
        <w:spacing w:line="220" w:lineRule="exact"/>
        <w:ind w:left="460" w:right="-5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    </w:t>
      </w:r>
      <w:r w:rsidRPr="00CE3CE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Desi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ed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lated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al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ital</w:t>
      </w:r>
      <w:r w:rsidRPr="00CE3CEC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con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ter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et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CE3CEC">
        <w:rPr>
          <w:rFonts w:asciiTheme="minorHAnsi" w:hAnsiTheme="minorHAnsi" w:cstheme="minorHAnsi"/>
          <w:sz w:val="22"/>
          <w:szCs w:val="22"/>
        </w:rPr>
        <w:t>tra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ts</w:t>
      </w:r>
    </w:p>
    <w:p w14:paraId="1D3FB48B" w14:textId="77777777" w:rsidR="008519C0" w:rsidRPr="00CE3CEC" w:rsidRDefault="00CE3CEC">
      <w:pPr>
        <w:ind w:left="82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ce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er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UN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X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ir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</w:p>
    <w:p w14:paraId="2FFE0B25" w14:textId="77777777" w:rsidR="008519C0" w:rsidRPr="00CE3CEC" w:rsidRDefault="00CE3CEC">
      <w:pPr>
        <w:spacing w:before="5"/>
        <w:ind w:left="251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lec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nics</w:t>
      </w:r>
      <w:r w:rsidRPr="00CE3CEC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II</w:t>
      </w:r>
      <w:r w:rsidRPr="00CE3CEC">
        <w:rPr>
          <w:rFonts w:asciiTheme="minorHAnsi" w:hAnsiTheme="minorHAnsi" w:cstheme="minorHAnsi"/>
          <w:b/>
          <w:sz w:val="22"/>
          <w:szCs w:val="22"/>
        </w:rPr>
        <w:t>: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per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CE3CEC">
        <w:rPr>
          <w:rFonts w:asciiTheme="minorHAnsi" w:hAnsiTheme="minorHAnsi" w:cstheme="minorHAnsi"/>
          <w:b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sz w:val="22"/>
          <w:szCs w:val="22"/>
        </w:rPr>
        <w:t>pl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CE3CEC">
        <w:rPr>
          <w:rFonts w:asciiTheme="minorHAnsi" w:hAnsiTheme="minorHAnsi" w:cstheme="minorHAnsi"/>
          <w:b/>
          <w:sz w:val="22"/>
          <w:szCs w:val="22"/>
        </w:rPr>
        <w:t>ier</w:t>
      </w:r>
    </w:p>
    <w:p w14:paraId="3FFE4B54" w14:textId="77777777" w:rsidR="008519C0" w:rsidRPr="00CE3CEC" w:rsidRDefault="00CE3CEC">
      <w:pPr>
        <w:spacing w:line="22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    </w:t>
      </w:r>
      <w:r w:rsidRPr="00CE3CE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Desi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late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ilt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CE3CE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ati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al</w:t>
      </w:r>
      <w:r w:rsidRPr="00CE3CE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ier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 tra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CE3CEC">
        <w:rPr>
          <w:rFonts w:asciiTheme="minorHAnsi" w:hAnsiTheme="minorHAnsi" w:cstheme="minorHAnsi"/>
          <w:sz w:val="22"/>
          <w:szCs w:val="22"/>
        </w:rPr>
        <w:t>MOS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)</w:t>
      </w:r>
    </w:p>
    <w:p w14:paraId="199CBAE5" w14:textId="77777777" w:rsidR="008519C0" w:rsidRPr="00CE3CEC" w:rsidRDefault="00CE3CEC">
      <w:pPr>
        <w:spacing w:before="5" w:line="220" w:lineRule="exact"/>
        <w:ind w:left="251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position w:val="-1"/>
          <w:sz w:val="22"/>
          <w:szCs w:val="22"/>
        </w:rPr>
        <w:t>lec</w:t>
      </w:r>
      <w:r w:rsidRPr="00CE3CE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position w:val="-1"/>
          <w:sz w:val="22"/>
          <w:szCs w:val="22"/>
        </w:rPr>
        <w:t>nics</w:t>
      </w:r>
      <w:r w:rsidRPr="00CE3CEC">
        <w:rPr>
          <w:rFonts w:asciiTheme="minorHAnsi" w:hAnsiTheme="minorHAnsi" w:cstheme="minorHAnsi"/>
          <w:b/>
          <w:spacing w:val="-11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position w:val="-1"/>
          <w:sz w:val="22"/>
          <w:szCs w:val="22"/>
        </w:rPr>
        <w:t xml:space="preserve">I: </w:t>
      </w:r>
      <w:r w:rsidRPr="00CE3CE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position w:val="-1"/>
          <w:sz w:val="22"/>
          <w:szCs w:val="22"/>
        </w:rPr>
        <w:t>lec</w:t>
      </w:r>
      <w:r w:rsidRPr="00CE3CE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position w:val="-1"/>
          <w:sz w:val="22"/>
          <w:szCs w:val="22"/>
        </w:rPr>
        <w:t>nic</w:t>
      </w:r>
      <w:r w:rsidRPr="00CE3CEC">
        <w:rPr>
          <w:rFonts w:asciiTheme="minorHAnsi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position w:val="-1"/>
          <w:sz w:val="22"/>
          <w:szCs w:val="22"/>
        </w:rPr>
        <w:t>per</w:t>
      </w:r>
      <w:r w:rsidRPr="00CE3CE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at</w:t>
      </w:r>
      <w:r w:rsidRPr="00CE3CEC">
        <w:rPr>
          <w:rFonts w:asciiTheme="minorHAnsi" w:hAnsiTheme="minorHAnsi" w:cstheme="minorHAnsi"/>
          <w:b/>
          <w:position w:val="-1"/>
          <w:sz w:val="22"/>
          <w:szCs w:val="22"/>
        </w:rPr>
        <w:t>ure</w:t>
      </w:r>
      <w:r w:rsidRPr="00CE3CEC">
        <w:rPr>
          <w:rFonts w:asciiTheme="minorHAnsi" w:hAnsiTheme="minorHAnsi" w:cstheme="minorHAnsi"/>
          <w:b/>
          <w:spacing w:val="-10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position w:val="-1"/>
          <w:sz w:val="22"/>
          <w:szCs w:val="22"/>
        </w:rPr>
        <w:t>Sen</w:t>
      </w:r>
      <w:r w:rsidRPr="00CE3CE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</w:p>
    <w:p w14:paraId="2CBAB3D1" w14:textId="77777777" w:rsidR="008519C0" w:rsidRPr="00CE3CEC" w:rsidRDefault="00CE3CEC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br w:type="column"/>
      </w:r>
    </w:p>
    <w:p w14:paraId="11911D7D" w14:textId="77777777" w:rsidR="008519C0" w:rsidRPr="00CE3CEC" w:rsidRDefault="00CE3CEC">
      <w:pPr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–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gu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xx</w:t>
      </w:r>
    </w:p>
    <w:p w14:paraId="0724FF9B" w14:textId="77777777" w:rsidR="008519C0" w:rsidRPr="00CE3CEC" w:rsidRDefault="008519C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6EA3D1" w14:textId="77777777" w:rsidR="008519C0" w:rsidRPr="00CE3CEC" w:rsidRDefault="008519C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8F5FD7" w14:textId="77777777" w:rsidR="008519C0" w:rsidRPr="00CE3CEC" w:rsidRDefault="008519C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5CAFEC" w14:textId="77777777" w:rsidR="008519C0" w:rsidRPr="00CE3CEC" w:rsidRDefault="008519C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D5AB1B" w14:textId="77777777" w:rsidR="008519C0" w:rsidRPr="00CE3CEC" w:rsidRDefault="008519C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11F164" w14:textId="77777777" w:rsidR="008519C0" w:rsidRPr="00CE3CEC" w:rsidRDefault="008519C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666738" w14:textId="77777777" w:rsidR="008519C0" w:rsidRPr="00CE3CEC" w:rsidRDefault="008519C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92734F" w14:textId="77777777" w:rsidR="008519C0" w:rsidRPr="00CE3CEC" w:rsidRDefault="008519C0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1C5E7EBC" w14:textId="77777777" w:rsidR="008519C0" w:rsidRPr="00CE3CEC" w:rsidRDefault="00CE3CEC">
      <w:pPr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–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xx</w:t>
      </w:r>
    </w:p>
    <w:p w14:paraId="7030AE63" w14:textId="77777777" w:rsidR="008519C0" w:rsidRPr="00CE3CEC" w:rsidRDefault="008519C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9EFFBB" w14:textId="77777777" w:rsidR="008519C0" w:rsidRPr="00CE3CEC" w:rsidRDefault="008519C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C574D5" w14:textId="77777777" w:rsidR="008519C0" w:rsidRPr="00CE3CEC" w:rsidRDefault="008519C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200FA7" w14:textId="77777777" w:rsidR="008519C0" w:rsidRPr="00CE3CEC" w:rsidRDefault="008519C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0578AB" w14:textId="77777777" w:rsidR="008519C0" w:rsidRPr="00CE3CEC" w:rsidRDefault="008519C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F333D3" w14:textId="77777777" w:rsidR="008519C0" w:rsidRPr="00CE3CEC" w:rsidRDefault="008519C0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60182195" w14:textId="77777777" w:rsidR="008519C0" w:rsidRPr="00CE3CEC" w:rsidRDefault="00CE3CEC">
      <w:pPr>
        <w:ind w:left="665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xx</w:t>
      </w:r>
    </w:p>
    <w:p w14:paraId="18CD3BC1" w14:textId="77777777" w:rsidR="008519C0" w:rsidRPr="00CE3CEC" w:rsidRDefault="008519C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7A20CD" w14:textId="77777777" w:rsidR="008519C0" w:rsidRPr="00CE3CEC" w:rsidRDefault="008519C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49091A" w14:textId="77777777" w:rsidR="008519C0" w:rsidRPr="00CE3CEC" w:rsidRDefault="008519C0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08EEFFDE" w14:textId="77777777" w:rsidR="008519C0" w:rsidRPr="00CE3CEC" w:rsidRDefault="00CE3CEC">
      <w:pPr>
        <w:ind w:left="662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xx</w:t>
      </w:r>
    </w:p>
    <w:p w14:paraId="53DA9DD2" w14:textId="77777777" w:rsidR="008519C0" w:rsidRPr="00CE3CEC" w:rsidRDefault="008519C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E567A5" w14:textId="77777777" w:rsidR="008519C0" w:rsidRPr="00CE3CEC" w:rsidRDefault="008519C0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6FC5DD0F" w14:textId="77777777" w:rsidR="008519C0" w:rsidRPr="00CE3CEC" w:rsidRDefault="00CE3CEC">
      <w:pPr>
        <w:ind w:left="886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>Fall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xx</w:t>
      </w:r>
    </w:p>
    <w:p w14:paraId="14BE8A87" w14:textId="77777777" w:rsidR="008519C0" w:rsidRPr="00CE3CEC" w:rsidRDefault="008519C0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6CD51D1B" w14:textId="77777777" w:rsidR="008519C0" w:rsidRPr="00CE3CEC" w:rsidRDefault="00CE3CEC">
      <w:pPr>
        <w:ind w:left="665"/>
        <w:rPr>
          <w:rFonts w:asciiTheme="minorHAnsi" w:hAnsiTheme="minorHAnsi" w:cstheme="minorHAnsi"/>
          <w:sz w:val="22"/>
          <w:szCs w:val="22"/>
        </w:rPr>
        <w:sectPr w:rsidR="008519C0" w:rsidRPr="00CE3CEC">
          <w:type w:val="continuous"/>
          <w:pgSz w:w="12240" w:h="15840"/>
          <w:pgMar w:top="700" w:right="540" w:bottom="280" w:left="620" w:header="720" w:footer="720" w:gutter="0"/>
          <w:cols w:num="2" w:space="720" w:equalWidth="0">
            <w:col w:w="9192" w:space="136"/>
            <w:col w:w="1752"/>
          </w:cols>
        </w:sectPr>
      </w:pP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xx</w:t>
      </w:r>
    </w:p>
    <w:p w14:paraId="46CA7A43" w14:textId="77777777" w:rsidR="008519C0" w:rsidRPr="00CE3CEC" w:rsidRDefault="00CE3CEC">
      <w:pPr>
        <w:tabs>
          <w:tab w:val="left" w:pos="820"/>
        </w:tabs>
        <w:ind w:left="820" w:right="68" w:hanging="36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ab/>
        <w:t>Desig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lated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ilt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 xml:space="preserve">a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ode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ased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te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CE3CEC">
        <w:rPr>
          <w:rFonts w:asciiTheme="minorHAnsi" w:hAnsiTheme="minorHAnsi" w:cstheme="minorHAnsi"/>
          <w:sz w:val="22"/>
          <w:szCs w:val="22"/>
        </w:rPr>
        <w:t>.</w:t>
      </w:r>
      <w:r w:rsidRPr="00CE3CEC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ed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to 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mu</w:t>
      </w:r>
      <w:r w:rsidRPr="00CE3CEC">
        <w:rPr>
          <w:rFonts w:asciiTheme="minorHAnsi" w:hAnsiTheme="minorHAnsi" w:cstheme="minorHAnsi"/>
          <w:sz w:val="22"/>
          <w:szCs w:val="22"/>
        </w:rPr>
        <w:t>lati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 xml:space="preserve">d </w:t>
      </w:r>
      <w:r w:rsidRPr="00CE3CEC">
        <w:rPr>
          <w:rFonts w:asciiTheme="minorHAnsi" w:hAnsiTheme="minorHAnsi" w:cstheme="minorHAnsi"/>
          <w:sz w:val="22"/>
          <w:szCs w:val="22"/>
        </w:rPr>
        <w:t>lab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ts</w:t>
      </w:r>
      <w:r w:rsidRPr="00CE3CE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CE3CEC">
        <w:rPr>
          <w:rFonts w:asciiTheme="minorHAnsi" w:hAnsiTheme="minorHAnsi" w:cstheme="minorHAnsi"/>
          <w:sz w:val="22"/>
          <w:szCs w:val="22"/>
        </w:rPr>
        <w:t>i.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.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cill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e)</w:t>
      </w:r>
      <w:r w:rsidRPr="00CE3CE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ta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</w:p>
    <w:p w14:paraId="60C13414" w14:textId="77777777" w:rsidR="008519C0" w:rsidRPr="00CE3CEC" w:rsidRDefault="00CE3CEC">
      <w:pPr>
        <w:spacing w:before="2"/>
        <w:ind w:left="251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of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re</w:t>
      </w:r>
      <w:r w:rsidRPr="00CE3CE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De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CE3CEC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sz w:val="22"/>
          <w:szCs w:val="22"/>
        </w:rPr>
        <w:t>ent</w:t>
      </w:r>
      <w:r w:rsidRPr="00CE3CEC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h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ds</w:t>
      </w:r>
      <w:r w:rsidRPr="00CE3CE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Pr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oj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z w:val="22"/>
          <w:szCs w:val="22"/>
        </w:rPr>
        <w:t>t</w:t>
      </w:r>
    </w:p>
    <w:p w14:paraId="6EF7D800" w14:textId="77777777" w:rsidR="008519C0" w:rsidRPr="00CE3CEC" w:rsidRDefault="00CE3CEC">
      <w:pPr>
        <w:spacing w:line="220" w:lineRule="exact"/>
        <w:ind w:left="460" w:right="-5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    </w:t>
      </w:r>
      <w:r w:rsidRPr="00CE3CE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ted</w:t>
      </w:r>
      <w:r w:rsidRPr="00CE3CE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 xml:space="preserve">at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es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as.</w:t>
      </w:r>
      <w:r w:rsidRPr="00CE3CEC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is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 xml:space="preserve">a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4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-f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</w:p>
    <w:p w14:paraId="3526780E" w14:textId="77777777" w:rsidR="008519C0" w:rsidRPr="00CE3CEC" w:rsidRDefault="00CE3CEC">
      <w:pPr>
        <w:ind w:left="780" w:right="3255"/>
        <w:jc w:val="center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at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ls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(p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til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w w:val="99"/>
          <w:sz w:val="22"/>
          <w:szCs w:val="22"/>
        </w:rPr>
        <w:t>z</w:t>
      </w:r>
      <w:r w:rsidRPr="00CE3CEC">
        <w:rPr>
          <w:rFonts w:asciiTheme="minorHAnsi" w:hAnsiTheme="minorHAnsi" w:cstheme="minorHAnsi"/>
          <w:spacing w:val="1"/>
          <w:w w:val="99"/>
          <w:sz w:val="22"/>
          <w:szCs w:val="22"/>
        </w:rPr>
        <w:t>oo</w:t>
      </w:r>
      <w:r w:rsidRPr="00CE3CEC">
        <w:rPr>
          <w:rFonts w:asciiTheme="minorHAnsi" w:hAnsiTheme="minorHAnsi" w:cstheme="minorHAnsi"/>
          <w:spacing w:val="-4"/>
          <w:w w:val="99"/>
          <w:sz w:val="22"/>
          <w:szCs w:val="22"/>
        </w:rPr>
        <w:t>m</w:t>
      </w:r>
      <w:r w:rsidRPr="00CE3CEC">
        <w:rPr>
          <w:rFonts w:asciiTheme="minorHAnsi" w:hAnsiTheme="minorHAnsi" w:cstheme="minorHAnsi"/>
          <w:w w:val="99"/>
          <w:sz w:val="22"/>
          <w:szCs w:val="22"/>
        </w:rPr>
        <w:t>)</w:t>
      </w:r>
    </w:p>
    <w:p w14:paraId="1FD874E6" w14:textId="77777777" w:rsidR="008519C0" w:rsidRPr="00CE3CEC" w:rsidRDefault="00CE3CEC">
      <w:pPr>
        <w:spacing w:before="6"/>
        <w:ind w:left="10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z w:val="22"/>
          <w:szCs w:val="22"/>
        </w:rPr>
        <w:t>CO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CE3CEC">
        <w:rPr>
          <w:rFonts w:asciiTheme="minorHAnsi" w:hAnsiTheme="minorHAnsi" w:cstheme="minorHAnsi"/>
          <w:b/>
          <w:sz w:val="22"/>
          <w:szCs w:val="22"/>
        </w:rPr>
        <w:t>UT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R S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K</w:t>
      </w:r>
      <w:r w:rsidRPr="00CE3CEC">
        <w:rPr>
          <w:rFonts w:asciiTheme="minorHAnsi" w:hAnsiTheme="minorHAnsi" w:cstheme="minorHAnsi"/>
          <w:b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z w:val="22"/>
          <w:szCs w:val="22"/>
        </w:rPr>
        <w:t>LS</w:t>
      </w:r>
    </w:p>
    <w:p w14:paraId="4E095DCA" w14:textId="77777777" w:rsidR="008519C0" w:rsidRPr="00CE3CEC" w:rsidRDefault="00CE3CEC">
      <w:pPr>
        <w:spacing w:before="27"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pict w14:anchorId="6E637348">
          <v:group id="_x0000_s1056" style="position:absolute;left:0;text-align:left;margin-left:34.55pt;margin-top:1.35pt;width:546.6pt;height:0;z-index:-251651584;mso-position-horizontal-relative:page" coordorigin="691,27" coordsize="10932,0">
            <v:shape id="_x0000_s1057" style="position:absolute;left:691;top:27;width:10932;height:0" coordorigin="691,27" coordsize="10932,0" path="m691,27r10932,e" filled="f" strokeweight=".82pt">
              <v:path arrowok="t"/>
            </v:shape>
            <w10:wrap anchorx="page"/>
          </v:group>
        </w:pict>
      </w:r>
      <w:r w:rsidRPr="00CE3CEC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CE3CEC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 xml:space="preserve">e:            </w:t>
      </w:r>
      <w:r w:rsidRPr="00CE3CEC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8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position w:val="-1"/>
          <w:sz w:val="22"/>
          <w:szCs w:val="22"/>
        </w:rPr>
        <w:t>J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a,</w:t>
      </w:r>
      <w:r w:rsidRPr="00CE3CE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/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+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+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X</w:t>
      </w:r>
      <w:r w:rsidRPr="00CE3CEC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VHD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x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8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6</w:t>
      </w:r>
      <w:r w:rsidRPr="00CE3CE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As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3"/>
          <w:position w:val="-1"/>
          <w:sz w:val="22"/>
          <w:szCs w:val="22"/>
        </w:rPr>
        <w:t>b</w:t>
      </w:r>
      <w:r w:rsidRPr="00CE3CEC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y</w:t>
      </w:r>
    </w:p>
    <w:p w14:paraId="585FFE1A" w14:textId="77777777" w:rsidR="008519C0" w:rsidRPr="00CE3CEC" w:rsidRDefault="00CE3C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br w:type="column"/>
      </w:r>
    </w:p>
    <w:p w14:paraId="75A3FE9D" w14:textId="77777777" w:rsidR="008519C0" w:rsidRPr="00CE3CEC" w:rsidRDefault="008519C0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2F6BBEB4" w14:textId="77777777" w:rsidR="008519C0" w:rsidRPr="00CE3CEC" w:rsidRDefault="00CE3CEC">
      <w:pPr>
        <w:rPr>
          <w:rFonts w:asciiTheme="minorHAnsi" w:hAnsiTheme="minorHAnsi" w:cstheme="minorHAnsi"/>
          <w:sz w:val="22"/>
          <w:szCs w:val="22"/>
        </w:rPr>
        <w:sectPr w:rsidR="008519C0" w:rsidRPr="00CE3CEC">
          <w:type w:val="continuous"/>
          <w:pgSz w:w="12240" w:h="15840"/>
          <w:pgMar w:top="700" w:right="540" w:bottom="280" w:left="620" w:header="720" w:footer="720" w:gutter="0"/>
          <w:cols w:num="2" w:space="720" w:equalWidth="0">
            <w:col w:w="9480" w:space="734"/>
            <w:col w:w="866"/>
          </w:cols>
        </w:sectPr>
      </w:pPr>
      <w:r w:rsidRPr="00CE3CEC">
        <w:rPr>
          <w:rFonts w:asciiTheme="minorHAnsi" w:hAnsiTheme="minorHAnsi" w:cstheme="minorHAnsi"/>
          <w:sz w:val="22"/>
          <w:szCs w:val="22"/>
        </w:rPr>
        <w:t>Fall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xx</w:t>
      </w:r>
    </w:p>
    <w:p w14:paraId="537FC7FF" w14:textId="77777777" w:rsidR="008519C0" w:rsidRPr="00CE3CEC" w:rsidRDefault="00CE3CEC">
      <w:pPr>
        <w:spacing w:before="5"/>
        <w:ind w:left="2980" w:right="729" w:hanging="18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Ecli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e,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hC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D,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LA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D,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ce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S,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e,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GA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e, Q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II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Mic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ice</w:t>
      </w:r>
    </w:p>
    <w:p w14:paraId="68285BD9" w14:textId="77777777" w:rsidR="008519C0" w:rsidRPr="00CE3CEC" w:rsidRDefault="00CE3CEC">
      <w:pPr>
        <w:spacing w:line="220" w:lineRule="exact"/>
        <w:ind w:left="100" w:right="3893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lat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 xml:space="preserve">:                                    </w:t>
      </w:r>
      <w:r w:rsidRPr="00CE3CE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/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98</w:t>
      </w:r>
      <w:r w:rsidRPr="00CE3CEC">
        <w:rPr>
          <w:rFonts w:asciiTheme="minorHAnsi" w:hAnsiTheme="minorHAnsi" w:cstheme="minorHAnsi"/>
          <w:sz w:val="22"/>
          <w:szCs w:val="22"/>
        </w:rPr>
        <w:t>/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2000</w:t>
      </w:r>
      <w:r w:rsidRPr="00CE3CEC">
        <w:rPr>
          <w:rFonts w:asciiTheme="minorHAnsi" w:hAnsiTheme="minorHAnsi" w:cstheme="minorHAnsi"/>
          <w:sz w:val="22"/>
          <w:szCs w:val="22"/>
        </w:rPr>
        <w:t>/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CE3CEC">
        <w:rPr>
          <w:rFonts w:asciiTheme="minorHAnsi" w:hAnsiTheme="minorHAnsi" w:cstheme="minorHAnsi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Pr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hAnsiTheme="minorHAnsi" w:cstheme="minorHAnsi"/>
          <w:sz w:val="22"/>
          <w:szCs w:val="22"/>
        </w:rPr>
        <w:t>/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x</w:t>
      </w:r>
    </w:p>
    <w:p w14:paraId="6F588858" w14:textId="77777777" w:rsidR="008519C0" w:rsidRPr="00CE3CEC" w:rsidRDefault="00CE3CEC">
      <w:pPr>
        <w:spacing w:before="6"/>
        <w:ind w:left="100" w:right="6168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z w:val="22"/>
          <w:szCs w:val="22"/>
        </w:rPr>
        <w:lastRenderedPageBreak/>
        <w:t>LEA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CE3CEC">
        <w:rPr>
          <w:rFonts w:asciiTheme="minorHAnsi" w:hAnsiTheme="minorHAnsi" w:cstheme="minorHAnsi"/>
          <w:b/>
          <w:sz w:val="22"/>
          <w:szCs w:val="22"/>
        </w:rPr>
        <w:t>ERS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E3CEC">
        <w:rPr>
          <w:rFonts w:asciiTheme="minorHAnsi" w:hAnsiTheme="minorHAnsi" w:cstheme="minorHAnsi"/>
          <w:b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CE3CEC">
        <w:rPr>
          <w:rFonts w:asciiTheme="minorHAnsi" w:hAnsiTheme="minorHAnsi" w:cstheme="minorHAnsi"/>
          <w:b/>
          <w:sz w:val="22"/>
          <w:szCs w:val="22"/>
        </w:rPr>
        <w:t>,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H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NORS AND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z w:val="22"/>
          <w:szCs w:val="22"/>
        </w:rPr>
        <w:t>TIVITI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S</w:t>
      </w:r>
    </w:p>
    <w:p w14:paraId="3273831E" w14:textId="77777777" w:rsidR="008519C0" w:rsidRPr="00CE3CEC" w:rsidRDefault="00CE3CEC">
      <w:pPr>
        <w:spacing w:before="30"/>
        <w:ind w:left="100" w:right="74"/>
        <w:jc w:val="both"/>
        <w:rPr>
          <w:rFonts w:asciiTheme="minorHAnsi" w:hAnsiTheme="minorHAnsi" w:cstheme="minorHAnsi"/>
          <w:sz w:val="22"/>
          <w:szCs w:val="22"/>
        </w:rPr>
        <w:sectPr w:rsidR="008519C0" w:rsidRPr="00CE3CEC">
          <w:type w:val="continuous"/>
          <w:pgSz w:w="12240" w:h="15840"/>
          <w:pgMar w:top="700" w:right="540" w:bottom="280" w:left="620" w:header="720" w:footer="720" w:gutter="0"/>
          <w:cols w:space="720"/>
        </w:sectPr>
      </w:pPr>
      <w:r w:rsidRPr="00CE3CEC">
        <w:rPr>
          <w:rFonts w:asciiTheme="minorHAnsi" w:hAnsiTheme="minorHAnsi" w:cstheme="minorHAnsi"/>
          <w:sz w:val="22"/>
          <w:szCs w:val="22"/>
        </w:rPr>
        <w:pict w14:anchorId="784A81FF">
          <v:group id="_x0000_s1054" style="position:absolute;left:0;text-align:left;margin-left:34.55pt;margin-top:1.45pt;width:546.6pt;height:0;z-index:-251650560;mso-position-horizontal-relative:page" coordorigin="691,29" coordsize="10932,0">
            <v:shape id="_x0000_s1055" style="position:absolute;left:691;top:29;width:10932;height:0" coordorigin="691,29" coordsize="10932,0" path="m691,29r10932,e" filled="f" strokeweight=".81pt">
              <v:path arrowok="t"/>
            </v:shape>
            <w10:wrap anchorx="page"/>
          </v:group>
        </w:pict>
      </w:r>
      <w:r w:rsidRPr="00CE3CEC">
        <w:rPr>
          <w:rFonts w:asciiTheme="minorHAnsi" w:hAnsiTheme="minorHAnsi" w:cstheme="minorHAnsi"/>
          <w:sz w:val="22"/>
          <w:szCs w:val="22"/>
        </w:rPr>
        <w:t>Vice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eside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De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af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ess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&amp;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all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AFS)</w:t>
      </w:r>
      <w:r w:rsidRPr="00CE3CE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</w:t>
      </w:r>
      <w:r w:rsidRPr="00CE3CEC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Fall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hAnsiTheme="minorHAnsi" w:cstheme="minorHAnsi"/>
          <w:sz w:val="22"/>
          <w:szCs w:val="22"/>
        </w:rPr>
        <w:t>x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–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pr</w:t>
      </w:r>
      <w:r w:rsidRPr="00CE3CEC">
        <w:rPr>
          <w:rFonts w:asciiTheme="minorHAnsi" w:hAnsiTheme="minorHAnsi" w:cstheme="minorHAnsi"/>
          <w:sz w:val="22"/>
          <w:szCs w:val="22"/>
        </w:rPr>
        <w:t>ese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 xml:space="preserve">t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De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ess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&amp;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all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AFS)</w:t>
      </w:r>
      <w:r w:rsidRPr="00CE3CE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Fall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hAnsiTheme="minorHAnsi" w:cstheme="minorHAnsi"/>
          <w:sz w:val="22"/>
          <w:szCs w:val="22"/>
        </w:rPr>
        <w:t>x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–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xx </w:t>
      </w:r>
      <w:r w:rsidRPr="00CE3CEC">
        <w:rPr>
          <w:rFonts w:asciiTheme="minorHAnsi" w:hAnsiTheme="minorHAnsi" w:cstheme="minorHAnsi"/>
          <w:sz w:val="22"/>
          <w:szCs w:val="22"/>
        </w:rPr>
        <w:t>De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af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ess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&amp;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all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AFS)</w:t>
      </w:r>
      <w:r w:rsidRPr="00CE3CE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</w:t>
      </w:r>
      <w:r w:rsidRPr="00CE3CE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Fall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hAnsiTheme="minorHAnsi" w:cstheme="minorHAnsi"/>
          <w:sz w:val="22"/>
          <w:szCs w:val="22"/>
        </w:rPr>
        <w:t>x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–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pr</w:t>
      </w:r>
      <w:r w:rsidRPr="00CE3CEC">
        <w:rPr>
          <w:rFonts w:asciiTheme="minorHAnsi" w:hAnsiTheme="minorHAnsi" w:cstheme="minorHAnsi"/>
          <w:sz w:val="22"/>
          <w:szCs w:val="22"/>
        </w:rPr>
        <w:t>ese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 M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er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it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te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Elect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Elect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ics</w:t>
      </w:r>
      <w:r w:rsidRPr="00CE3CE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CE3CEC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c.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(IEE</w:t>
      </w:r>
      <w:r w:rsidRPr="00CE3CEC">
        <w:rPr>
          <w:rFonts w:asciiTheme="minorHAnsi" w:hAnsiTheme="minorHAnsi" w:cstheme="minorHAnsi"/>
          <w:sz w:val="22"/>
          <w:szCs w:val="22"/>
        </w:rPr>
        <w:t>E)</w:t>
      </w:r>
      <w:r w:rsidRPr="00CE3CE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</w:t>
      </w:r>
      <w:r w:rsidRPr="00CE3CEC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Fall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hAnsiTheme="minorHAnsi" w:cstheme="minorHAnsi"/>
          <w:sz w:val="22"/>
          <w:szCs w:val="22"/>
        </w:rPr>
        <w:t>x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–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pr</w:t>
      </w:r>
      <w:r w:rsidRPr="00CE3CEC">
        <w:rPr>
          <w:rFonts w:asciiTheme="minorHAnsi" w:hAnsiTheme="minorHAnsi" w:cstheme="minorHAnsi"/>
          <w:sz w:val="22"/>
          <w:szCs w:val="22"/>
        </w:rPr>
        <w:t>ese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 Nati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al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cie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lle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te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Sc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la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S)</w:t>
      </w:r>
      <w:r w:rsidRPr="00CE3CE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</w:t>
      </w:r>
      <w:r w:rsidRPr="00CE3CEC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Fall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CE3CEC">
        <w:rPr>
          <w:rFonts w:asciiTheme="minorHAnsi" w:hAnsiTheme="minorHAnsi" w:cstheme="minorHAnsi"/>
          <w:sz w:val="22"/>
          <w:szCs w:val="22"/>
        </w:rPr>
        <w:t>x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–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pr</w:t>
      </w:r>
      <w:r w:rsidRPr="00CE3CEC">
        <w:rPr>
          <w:rFonts w:asciiTheme="minorHAnsi" w:hAnsiTheme="minorHAnsi" w:cstheme="minorHAnsi"/>
          <w:sz w:val="22"/>
          <w:szCs w:val="22"/>
        </w:rPr>
        <w:t>ese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</w:p>
    <w:p w14:paraId="1479E626" w14:textId="77777777" w:rsidR="008519C0" w:rsidRPr="00CE3CEC" w:rsidRDefault="00CE3CEC">
      <w:pPr>
        <w:spacing w:before="67"/>
        <w:ind w:left="4387" w:right="424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lastRenderedPageBreak/>
        <w:pict w14:anchorId="5D6A02C1">
          <v:group id="_x0000_s1052" style="position:absolute;left:0;text-align:left;margin-left:34.55pt;margin-top:102.85pt;width:543pt;height:0;z-index:-251649536;mso-position-horizontal-relative:page;mso-position-vertical-relative:page" coordorigin="691,2057" coordsize="10860,0">
            <v:shape id="_x0000_s1053" style="position:absolute;left:691;top:2057;width:10860;height:0" coordorigin="691,2057" coordsize="10860,0" path="m691,2057r10860,e" filled="f" strokeweight=".58pt">
              <v:path arrowok="t"/>
            </v:shape>
            <w10:wrap anchorx="page" anchory="page"/>
          </v:group>
        </w:pict>
      </w:r>
      <w:r w:rsidRPr="00CE3CEC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V</w:t>
      </w:r>
      <w:r w:rsidRPr="00CE3CE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 xml:space="preserve">D </w:t>
      </w:r>
      <w:r w:rsidRPr="00CE3CEC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b/>
          <w:spacing w:val="-1"/>
          <w:sz w:val="22"/>
          <w:szCs w:val="22"/>
        </w:rPr>
        <w:t>RD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EN</w:t>
      </w:r>
    </w:p>
    <w:p w14:paraId="237F07E3" w14:textId="77777777" w:rsidR="008519C0" w:rsidRPr="00CE3CEC" w:rsidRDefault="00CE3CEC">
      <w:pPr>
        <w:ind w:left="100" w:right="1360"/>
        <w:rPr>
          <w:rFonts w:asciiTheme="minorHAnsi" w:eastAsia="Arial" w:hAnsiTheme="minorHAnsi" w:cstheme="minorHAnsi"/>
          <w:sz w:val="22"/>
          <w:szCs w:val="22"/>
        </w:rPr>
      </w:pPr>
      <w:r w:rsidRPr="00CE3CEC">
        <w:rPr>
          <w:rFonts w:asciiTheme="minorHAnsi" w:eastAsia="Arial" w:hAnsiTheme="minorHAnsi" w:cstheme="minorHAnsi"/>
          <w:sz w:val="22"/>
          <w:szCs w:val="22"/>
        </w:rPr>
        <w:t>1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CE3CEC">
        <w:rPr>
          <w:rFonts w:asciiTheme="minorHAnsi" w:eastAsia="Arial" w:hAnsiTheme="minorHAnsi" w:cstheme="minorHAnsi"/>
          <w:sz w:val="22"/>
          <w:szCs w:val="22"/>
        </w:rPr>
        <w:t>0 E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z w:val="22"/>
          <w:szCs w:val="22"/>
        </w:rPr>
        <w:t>er’s</w:t>
      </w:r>
      <w:r w:rsidRPr="00CE3CE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CE3CEC">
        <w:rPr>
          <w:rFonts w:asciiTheme="minorHAnsi" w:eastAsia="Arial" w:hAnsiTheme="minorHAnsi" w:cstheme="minorHAnsi"/>
          <w:sz w:val="22"/>
          <w:szCs w:val="22"/>
        </w:rPr>
        <w:t>ay</w:t>
      </w:r>
      <w:r w:rsidRPr="00CE3CEC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</w:t>
      </w:r>
      <w:r w:rsidRPr="00CE3CEC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Arial" w:hAnsiTheme="minorHAnsi" w:cstheme="minorHAnsi"/>
          <w:sz w:val="22"/>
          <w:szCs w:val="22"/>
        </w:rPr>
        <w:t>om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z w:val="22"/>
          <w:szCs w:val="22"/>
        </w:rPr>
        <w:t>: 4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CE3CEC">
        <w:rPr>
          <w:rFonts w:asciiTheme="minorHAnsi" w:eastAsia="Arial" w:hAnsiTheme="minorHAnsi" w:cstheme="minorHAnsi"/>
          <w:sz w:val="22"/>
          <w:szCs w:val="22"/>
        </w:rPr>
        <w:t>4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xxx</w:t>
      </w:r>
      <w:r w:rsidRPr="00CE3CEC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CE3CEC">
        <w:rPr>
          <w:rFonts w:asciiTheme="minorHAnsi" w:eastAsia="Arial" w:hAnsiTheme="minorHAnsi" w:cstheme="minorHAnsi"/>
          <w:sz w:val="22"/>
          <w:szCs w:val="22"/>
        </w:rPr>
        <w:t>x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CEC">
        <w:rPr>
          <w:rFonts w:asciiTheme="minorHAnsi" w:eastAsia="Arial" w:hAnsiTheme="minorHAnsi" w:cstheme="minorHAnsi"/>
          <w:sz w:val="22"/>
          <w:szCs w:val="22"/>
        </w:rPr>
        <w:t xml:space="preserve">xx 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z w:val="22"/>
          <w:szCs w:val="22"/>
        </w:rPr>
        <w:t>.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Arial" w:hAnsiTheme="minorHAnsi" w:cstheme="minorHAnsi"/>
          <w:sz w:val="22"/>
          <w:szCs w:val="22"/>
        </w:rPr>
        <w:t>ox</w:t>
      </w:r>
      <w:r w:rsidRPr="00CE3CEC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3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CE3CEC">
        <w:rPr>
          <w:rFonts w:asciiTheme="minorHAnsi" w:eastAsia="Arial" w:hAnsiTheme="minorHAnsi" w:cstheme="minorHAnsi"/>
          <w:sz w:val="22"/>
          <w:szCs w:val="22"/>
        </w:rPr>
        <w:t>0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CE3CEC">
        <w:rPr>
          <w:rFonts w:asciiTheme="minorHAnsi" w:eastAsia="Arial" w:hAnsiTheme="minorHAnsi" w:cstheme="minorHAnsi"/>
          <w:sz w:val="22"/>
          <w:szCs w:val="22"/>
        </w:rPr>
        <w:t>0</w:t>
      </w:r>
      <w:r w:rsidRPr="00CE3CEC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Pr="00CE3CEC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sz w:val="22"/>
          <w:szCs w:val="22"/>
        </w:rPr>
        <w:t>k: 4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CE3CEC">
        <w:rPr>
          <w:rFonts w:asciiTheme="minorHAnsi" w:eastAsia="Arial" w:hAnsiTheme="minorHAnsi" w:cstheme="minorHAnsi"/>
          <w:spacing w:val="3"/>
          <w:sz w:val="22"/>
          <w:szCs w:val="22"/>
        </w:rPr>
        <w:t>4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CEC">
        <w:rPr>
          <w:rFonts w:asciiTheme="minorHAnsi" w:eastAsia="Arial" w:hAnsiTheme="minorHAnsi" w:cstheme="minorHAnsi"/>
          <w:sz w:val="22"/>
          <w:szCs w:val="22"/>
        </w:rPr>
        <w:t>x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CE3CEC">
        <w:rPr>
          <w:rFonts w:asciiTheme="minorHAnsi" w:eastAsia="Arial" w:hAnsiTheme="minorHAnsi" w:cstheme="minorHAnsi"/>
          <w:sz w:val="22"/>
          <w:szCs w:val="22"/>
        </w:rPr>
        <w:t xml:space="preserve">xxxx 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eastAsia="Arial" w:hAnsiTheme="minorHAnsi" w:cstheme="minorHAnsi"/>
          <w:sz w:val="22"/>
          <w:szCs w:val="22"/>
        </w:rPr>
        <w:t>h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eastAsia="Arial" w:hAnsiTheme="minorHAnsi" w:cstheme="minorHAnsi"/>
          <w:sz w:val="22"/>
          <w:szCs w:val="22"/>
        </w:rPr>
        <w:t>ot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z w:val="22"/>
          <w:szCs w:val="22"/>
        </w:rPr>
        <w:t>es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CE3CEC">
        <w:rPr>
          <w:rFonts w:asciiTheme="minorHAnsi" w:eastAsia="Arial" w:hAnsiTheme="minorHAnsi" w:cstheme="minorHAnsi"/>
          <w:sz w:val="22"/>
          <w:szCs w:val="22"/>
        </w:rPr>
        <w:t>e,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Arial" w:hAnsiTheme="minorHAnsi" w:cstheme="minorHAnsi"/>
          <w:sz w:val="22"/>
          <w:szCs w:val="22"/>
        </w:rPr>
        <w:t>A 2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CE3CEC">
        <w:rPr>
          <w:rFonts w:asciiTheme="minorHAnsi" w:eastAsia="Arial" w:hAnsiTheme="minorHAnsi" w:cstheme="minorHAnsi"/>
          <w:sz w:val="22"/>
          <w:szCs w:val="22"/>
        </w:rPr>
        <w:t>9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CE3CEC">
        <w:rPr>
          <w:rFonts w:asciiTheme="minorHAnsi" w:eastAsia="Arial" w:hAnsiTheme="minorHAnsi" w:cstheme="minorHAnsi"/>
          <w:sz w:val="22"/>
          <w:szCs w:val="22"/>
        </w:rPr>
        <w:t>4</w:t>
      </w:r>
      <w:r w:rsidRPr="00CE3CEC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</w:t>
      </w:r>
      <w:r w:rsidRPr="00CE3CEC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hyperlink r:id="rId12">
        <w:r w:rsidRPr="00CE3CEC">
          <w:rPr>
            <w:rFonts w:asciiTheme="minorHAnsi" w:eastAsia="Arial" w:hAnsiTheme="minorHAnsi" w:cstheme="minorHAnsi"/>
            <w:sz w:val="22"/>
            <w:szCs w:val="22"/>
          </w:rPr>
          <w:t>b</w:t>
        </w:r>
        <w:r w:rsidRPr="00CE3CEC">
          <w:rPr>
            <w:rFonts w:asciiTheme="minorHAnsi" w:eastAsia="Arial" w:hAnsiTheme="minorHAnsi" w:cstheme="minorHAnsi"/>
            <w:spacing w:val="-1"/>
            <w:sz w:val="22"/>
            <w:szCs w:val="22"/>
          </w:rPr>
          <w:t>b</w:t>
        </w:r>
        <w:r w:rsidRPr="00CE3CEC">
          <w:rPr>
            <w:rFonts w:asciiTheme="minorHAnsi" w:eastAsia="Arial" w:hAnsiTheme="minorHAnsi" w:cstheme="minorHAnsi"/>
            <w:sz w:val="22"/>
            <w:szCs w:val="22"/>
          </w:rPr>
          <w:t>b</w:t>
        </w:r>
        <w:r w:rsidRPr="00CE3CEC">
          <w:rPr>
            <w:rFonts w:asciiTheme="minorHAnsi" w:eastAsia="Arial" w:hAnsiTheme="minorHAnsi" w:cstheme="minorHAnsi"/>
            <w:spacing w:val="-1"/>
            <w:sz w:val="22"/>
            <w:szCs w:val="22"/>
          </w:rPr>
          <w:t>b@</w:t>
        </w:r>
        <w:r w:rsidRPr="00CE3CEC">
          <w:rPr>
            <w:rFonts w:asciiTheme="minorHAnsi" w:eastAsia="Arial" w:hAnsiTheme="minorHAnsi" w:cstheme="minorHAnsi"/>
            <w:spacing w:val="-2"/>
            <w:sz w:val="22"/>
            <w:szCs w:val="22"/>
          </w:rPr>
          <w:t>v</w:t>
        </w:r>
        <w:r w:rsidRPr="00CE3CEC">
          <w:rPr>
            <w:rFonts w:asciiTheme="minorHAnsi" w:eastAsia="Arial" w:hAnsiTheme="minorHAnsi" w:cstheme="minorHAnsi"/>
            <w:spacing w:val="-1"/>
            <w:sz w:val="22"/>
            <w:szCs w:val="22"/>
          </w:rPr>
          <w:t>i</w:t>
        </w:r>
        <w:r w:rsidRPr="00CE3CEC">
          <w:rPr>
            <w:rFonts w:asciiTheme="minorHAnsi" w:eastAsia="Arial" w:hAnsiTheme="minorHAnsi" w:cstheme="minorHAnsi"/>
            <w:spacing w:val="1"/>
            <w:sz w:val="22"/>
            <w:szCs w:val="22"/>
          </w:rPr>
          <w:t>r</w:t>
        </w:r>
        <w:r w:rsidRPr="00CE3CEC">
          <w:rPr>
            <w:rFonts w:asciiTheme="minorHAnsi" w:eastAsia="Arial" w:hAnsiTheme="minorHAnsi" w:cstheme="minorHAnsi"/>
            <w:spacing w:val="2"/>
            <w:sz w:val="22"/>
            <w:szCs w:val="22"/>
          </w:rPr>
          <w:t>g</w:t>
        </w:r>
        <w:r w:rsidRPr="00CE3CEC">
          <w:rPr>
            <w:rFonts w:asciiTheme="minorHAnsi" w:eastAsia="Arial" w:hAnsiTheme="minorHAnsi" w:cstheme="minorHAnsi"/>
            <w:spacing w:val="-1"/>
            <w:sz w:val="22"/>
            <w:szCs w:val="22"/>
          </w:rPr>
          <w:t>i</w:t>
        </w:r>
        <w:r w:rsidRPr="00CE3CEC">
          <w:rPr>
            <w:rFonts w:asciiTheme="minorHAnsi" w:eastAsia="Arial" w:hAnsiTheme="minorHAnsi" w:cstheme="minorHAnsi"/>
            <w:sz w:val="22"/>
            <w:szCs w:val="22"/>
          </w:rPr>
          <w:t>n</w:t>
        </w:r>
        <w:r w:rsidRPr="00CE3CEC">
          <w:rPr>
            <w:rFonts w:asciiTheme="minorHAnsi" w:eastAsia="Arial" w:hAnsiTheme="minorHAnsi" w:cstheme="minorHAnsi"/>
            <w:spacing w:val="-1"/>
            <w:sz w:val="22"/>
            <w:szCs w:val="22"/>
          </w:rPr>
          <w:t>i</w:t>
        </w:r>
        <w:r w:rsidRPr="00CE3CEC">
          <w:rPr>
            <w:rFonts w:asciiTheme="minorHAnsi" w:eastAsia="Arial" w:hAnsiTheme="minorHAnsi" w:cstheme="minorHAnsi"/>
            <w:sz w:val="22"/>
            <w:szCs w:val="22"/>
          </w:rPr>
          <w:t>a.edu</w:t>
        </w:r>
      </w:hyperlink>
    </w:p>
    <w:p w14:paraId="5B5E5F43" w14:textId="77777777" w:rsidR="008519C0" w:rsidRPr="00CE3CEC" w:rsidRDefault="008519C0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4E797856" w14:textId="77777777" w:rsidR="008519C0" w:rsidRPr="00CE3CEC" w:rsidRDefault="00CE3CEC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E3CEC">
        <w:rPr>
          <w:rFonts w:asciiTheme="minorHAnsi" w:eastAsia="Arial" w:hAnsiTheme="minorHAnsi" w:cstheme="minorHAnsi"/>
          <w:b/>
          <w:i/>
          <w:sz w:val="22"/>
          <w:szCs w:val="22"/>
        </w:rPr>
        <w:t>OB</w:t>
      </w:r>
      <w:r w:rsidRPr="00CE3C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J</w:t>
      </w:r>
      <w:r w:rsidRPr="00CE3CEC">
        <w:rPr>
          <w:rFonts w:asciiTheme="minorHAnsi" w:eastAsia="Arial" w:hAnsiTheme="minorHAnsi" w:cstheme="minorHAnsi"/>
          <w:b/>
          <w:i/>
          <w:sz w:val="22"/>
          <w:szCs w:val="22"/>
        </w:rPr>
        <w:t>ECTIVE</w:t>
      </w:r>
    </w:p>
    <w:p w14:paraId="250A63C5" w14:textId="77777777" w:rsidR="008519C0" w:rsidRPr="00CE3CEC" w:rsidRDefault="00CE3CEC">
      <w:pPr>
        <w:spacing w:before="4" w:line="240" w:lineRule="exact"/>
        <w:ind w:left="460" w:right="80"/>
        <w:rPr>
          <w:rFonts w:asciiTheme="minorHAnsi" w:eastAsia="Arial" w:hAnsiTheme="minorHAnsi" w:cstheme="minorHAnsi"/>
          <w:sz w:val="22"/>
          <w:szCs w:val="22"/>
        </w:rPr>
      </w:pPr>
      <w:r w:rsidRPr="00CE3CEC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eastAsia="Arial" w:hAnsiTheme="minorHAnsi" w:cstheme="minorHAnsi"/>
          <w:sz w:val="22"/>
          <w:szCs w:val="22"/>
        </w:rPr>
        <w:t>ec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Arial" w:hAnsiTheme="minorHAnsi" w:cstheme="minorHAnsi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CE3CEC">
        <w:rPr>
          <w:rFonts w:asciiTheme="minorHAnsi" w:eastAsia="Arial" w:hAnsiTheme="minorHAnsi" w:cstheme="minorHAnsi"/>
          <w:sz w:val="22"/>
          <w:szCs w:val="22"/>
        </w:rPr>
        <w:t>c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z w:val="22"/>
          <w:szCs w:val="22"/>
        </w:rPr>
        <w:t>l or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pr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Arial" w:hAnsiTheme="minorHAnsi" w:cstheme="minorHAnsi"/>
          <w:sz w:val="22"/>
          <w:szCs w:val="22"/>
        </w:rPr>
        <w:t xml:space="preserve">ct 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CE3CEC">
        <w:rPr>
          <w:rFonts w:asciiTheme="minorHAnsi" w:eastAsia="Arial" w:hAnsiTheme="minorHAnsi" w:cstheme="minorHAnsi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eastAsia="Arial" w:hAnsiTheme="minorHAnsi" w:cstheme="minorHAnsi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Arial" w:hAnsiTheme="minorHAnsi" w:cstheme="minorHAnsi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z w:val="22"/>
          <w:szCs w:val="22"/>
        </w:rPr>
        <w:t>eri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p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on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CEC">
        <w:rPr>
          <w:rFonts w:asciiTheme="minorHAnsi" w:eastAsia="Arial" w:hAnsiTheme="minorHAnsi" w:cstheme="minorHAnsi"/>
          <w:sz w:val="22"/>
          <w:szCs w:val="22"/>
        </w:rPr>
        <w:t>or</w:t>
      </w:r>
      <w:r w:rsidRPr="00CE3CEC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on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card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ac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eastAsia="Arial" w:hAnsiTheme="minorHAnsi" w:cstheme="minorHAnsi"/>
          <w:sz w:val="22"/>
          <w:szCs w:val="22"/>
        </w:rPr>
        <w:t xml:space="preserve">ated 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Arial" w:hAnsiTheme="minorHAnsi" w:cstheme="minorHAnsi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CE3CEC">
        <w:rPr>
          <w:rFonts w:asciiTheme="minorHAnsi" w:eastAsia="Arial" w:hAnsiTheme="minorHAnsi" w:cstheme="minorHAnsi"/>
          <w:sz w:val="22"/>
          <w:szCs w:val="22"/>
        </w:rPr>
        <w:t>cal d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ces.</w:t>
      </w:r>
    </w:p>
    <w:p w14:paraId="1AA23EF5" w14:textId="77777777" w:rsidR="008519C0" w:rsidRPr="00CE3CEC" w:rsidRDefault="008519C0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5D55EDEE" w14:textId="77777777" w:rsidR="008519C0" w:rsidRPr="00CE3CEC" w:rsidRDefault="00CE3CE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CE3CEC">
        <w:rPr>
          <w:rFonts w:asciiTheme="minorHAnsi" w:eastAsia="Arial" w:hAnsiTheme="minorHAnsi" w:cstheme="minorHAnsi"/>
          <w:b/>
          <w:i/>
          <w:sz w:val="22"/>
          <w:szCs w:val="22"/>
        </w:rPr>
        <w:t>SU</w:t>
      </w:r>
      <w:r w:rsidRPr="00CE3CE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MM</w:t>
      </w:r>
      <w:r w:rsidRPr="00CE3CEC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b/>
          <w:i/>
          <w:sz w:val="22"/>
          <w:szCs w:val="22"/>
        </w:rPr>
        <w:t>Y</w:t>
      </w:r>
      <w:r w:rsidRPr="00CE3C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O</w:t>
      </w:r>
      <w:r w:rsidRPr="00CE3CEC">
        <w:rPr>
          <w:rFonts w:asciiTheme="minorHAnsi" w:eastAsia="Arial" w:hAnsiTheme="minorHAnsi" w:cstheme="minorHAnsi"/>
          <w:b/>
          <w:i/>
          <w:sz w:val="22"/>
          <w:szCs w:val="22"/>
        </w:rPr>
        <w:t>F QUALIFIC</w:t>
      </w:r>
      <w:r w:rsidRPr="00CE3CEC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b/>
          <w:i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b/>
          <w:i/>
          <w:sz w:val="22"/>
          <w:szCs w:val="22"/>
        </w:rPr>
        <w:t>NS</w:t>
      </w:r>
    </w:p>
    <w:p w14:paraId="4495B4C1" w14:textId="77777777" w:rsidR="008519C0" w:rsidRPr="00CE3CEC" w:rsidRDefault="00CE3CEC">
      <w:pPr>
        <w:spacing w:before="4" w:line="240" w:lineRule="exact"/>
        <w:ind w:left="460" w:right="278"/>
        <w:rPr>
          <w:rFonts w:asciiTheme="minorHAnsi" w:eastAsia="Arial" w:hAnsiTheme="minorHAnsi" w:cstheme="minorHAnsi"/>
          <w:sz w:val="22"/>
          <w:szCs w:val="22"/>
        </w:rPr>
      </w:pP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CE3CEC">
        <w:rPr>
          <w:rFonts w:asciiTheme="minorHAnsi" w:eastAsia="Arial" w:hAnsiTheme="minorHAnsi" w:cstheme="minorHAnsi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sz w:val="22"/>
          <w:szCs w:val="22"/>
        </w:rPr>
        <w:t>u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sz w:val="22"/>
          <w:szCs w:val="22"/>
        </w:rPr>
        <w:t>es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sz w:val="22"/>
          <w:szCs w:val="22"/>
        </w:rPr>
        <w:t>ch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z w:val="22"/>
          <w:szCs w:val="22"/>
        </w:rPr>
        <w:t>h e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CEC">
        <w:rPr>
          <w:rFonts w:asciiTheme="minorHAnsi" w:eastAsia="Arial" w:hAnsiTheme="minorHAnsi" w:cstheme="minorHAnsi"/>
          <w:sz w:val="22"/>
          <w:szCs w:val="22"/>
        </w:rPr>
        <w:t>p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z w:val="22"/>
          <w:szCs w:val="22"/>
        </w:rPr>
        <w:t>ce des</w:t>
      </w:r>
      <w:r w:rsidRPr="00CE3CEC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ng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z w:val="22"/>
          <w:szCs w:val="22"/>
        </w:rPr>
        <w:t>nd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pr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z w:val="22"/>
          <w:szCs w:val="22"/>
        </w:rPr>
        <w:t>ot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CEC">
        <w:rPr>
          <w:rFonts w:asciiTheme="minorHAnsi" w:eastAsia="Arial" w:hAnsiTheme="minorHAnsi" w:cstheme="minorHAnsi"/>
          <w:sz w:val="22"/>
          <w:szCs w:val="22"/>
        </w:rPr>
        <w:t>p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ng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card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ac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z w:val="22"/>
          <w:szCs w:val="22"/>
        </w:rPr>
        <w:t>ss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st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ces.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CE3CEC">
        <w:rPr>
          <w:rFonts w:asciiTheme="minorHAnsi" w:eastAsia="Arial" w:hAnsiTheme="minorHAnsi" w:cstheme="minorHAnsi"/>
          <w:sz w:val="22"/>
          <w:szCs w:val="22"/>
        </w:rPr>
        <w:t>en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bili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z w:val="22"/>
          <w:szCs w:val="22"/>
        </w:rPr>
        <w:t>y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CEC">
        <w:rPr>
          <w:rFonts w:asciiTheme="minorHAnsi" w:eastAsia="Arial" w:hAnsiTheme="minorHAnsi" w:cstheme="minorHAnsi"/>
          <w:sz w:val="22"/>
          <w:szCs w:val="22"/>
        </w:rPr>
        <w:t>ork</w:t>
      </w:r>
      <w:r w:rsidRPr="00CE3CE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CEC">
        <w:rPr>
          <w:rFonts w:asciiTheme="minorHAnsi" w:eastAsia="Arial" w:hAnsiTheme="minorHAnsi" w:cstheme="minorHAnsi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eastAsia="Arial" w:hAnsiTheme="minorHAnsi" w:cstheme="minorHAnsi"/>
          <w:sz w:val="22"/>
          <w:szCs w:val="22"/>
        </w:rPr>
        <w:t>l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z w:val="22"/>
          <w:szCs w:val="22"/>
        </w:rPr>
        <w:t>h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n c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sz w:val="22"/>
          <w:szCs w:val="22"/>
        </w:rPr>
        <w:t>os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E3CEC">
        <w:rPr>
          <w:rFonts w:asciiTheme="minorHAnsi" w:eastAsia="Arial" w:hAnsiTheme="minorHAnsi" w:cstheme="minorHAnsi"/>
          <w:sz w:val="22"/>
          <w:szCs w:val="22"/>
        </w:rPr>
        <w:t>ncti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z w:val="22"/>
          <w:szCs w:val="22"/>
        </w:rPr>
        <w:t>.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eastAsia="Arial" w:hAnsiTheme="minorHAnsi" w:cstheme="minorHAnsi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E3CEC">
        <w:rPr>
          <w:rFonts w:asciiTheme="minorHAnsi" w:eastAsia="Arial" w:hAnsiTheme="minorHAnsi" w:cstheme="minorHAnsi"/>
          <w:sz w:val="22"/>
          <w:szCs w:val="22"/>
        </w:rPr>
        <w:t>or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eastAsia="Arial" w:hAnsiTheme="minorHAnsi" w:cstheme="minorHAnsi"/>
          <w:sz w:val="22"/>
          <w:szCs w:val="22"/>
        </w:rPr>
        <w:t>e and s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Arial" w:hAnsiTheme="minorHAnsi" w:cstheme="minorHAnsi"/>
          <w:sz w:val="22"/>
          <w:szCs w:val="22"/>
        </w:rPr>
        <w:t>p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eastAsia="Arial" w:hAnsiTheme="minorHAnsi" w:cstheme="minorHAnsi"/>
          <w:sz w:val="22"/>
          <w:szCs w:val="22"/>
        </w:rPr>
        <w:t>e s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eastAsia="Arial" w:hAnsiTheme="minorHAnsi" w:cstheme="minorHAnsi"/>
          <w:sz w:val="22"/>
          <w:szCs w:val="22"/>
        </w:rPr>
        <w:t>uti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z w:val="22"/>
          <w:szCs w:val="22"/>
        </w:rPr>
        <w:t xml:space="preserve">ns 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ch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all</w:t>
      </w:r>
      <w:r w:rsidRPr="00CE3CEC">
        <w:rPr>
          <w:rFonts w:asciiTheme="minorHAnsi" w:eastAsia="Arial" w:hAnsiTheme="minorHAnsi" w:cstheme="minorHAnsi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z w:val="22"/>
          <w:szCs w:val="22"/>
        </w:rPr>
        <w:t>g e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z w:val="22"/>
          <w:szCs w:val="22"/>
        </w:rPr>
        <w:t>eri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z w:val="22"/>
          <w:szCs w:val="22"/>
        </w:rPr>
        <w:t>g p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CE3CEC">
        <w:rPr>
          <w:rFonts w:asciiTheme="minorHAnsi" w:eastAsia="Arial" w:hAnsiTheme="minorHAnsi" w:cstheme="minorHAnsi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CE3CEC">
        <w:rPr>
          <w:rFonts w:asciiTheme="minorHAnsi" w:eastAsia="Arial" w:hAnsiTheme="minorHAnsi" w:cstheme="minorHAnsi"/>
          <w:sz w:val="22"/>
          <w:szCs w:val="22"/>
        </w:rPr>
        <w:t xml:space="preserve">s. 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z w:val="22"/>
          <w:szCs w:val="22"/>
        </w:rPr>
        <w:t>ome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sp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z w:val="22"/>
          <w:szCs w:val="22"/>
        </w:rPr>
        <w:t>c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c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CE3CEC">
        <w:rPr>
          <w:rFonts w:asciiTheme="minorHAnsi" w:eastAsia="Arial" w:hAnsiTheme="minorHAnsi" w:cstheme="minorHAnsi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nc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sz w:val="22"/>
          <w:szCs w:val="22"/>
        </w:rPr>
        <w:t>e:</w:t>
      </w:r>
    </w:p>
    <w:p w14:paraId="3E441C2A" w14:textId="77777777" w:rsidR="008519C0" w:rsidRPr="00CE3CEC" w:rsidRDefault="008519C0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55F95F1B" w14:textId="77777777" w:rsidR="008519C0" w:rsidRPr="00CE3CEC" w:rsidRDefault="00CE3CEC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E3CE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CE3CEC">
        <w:rPr>
          <w:rFonts w:asciiTheme="minorHAnsi" w:eastAsia="Arial" w:hAnsiTheme="minorHAnsi" w:cstheme="minorHAnsi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cal a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z w:val="22"/>
          <w:szCs w:val="22"/>
        </w:rPr>
        <w:t>d p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z w:val="22"/>
          <w:szCs w:val="22"/>
        </w:rPr>
        <w:t>b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eastAsia="Arial" w:hAnsiTheme="minorHAnsi" w:cstheme="minorHAnsi"/>
          <w:sz w:val="22"/>
          <w:szCs w:val="22"/>
        </w:rPr>
        <w:t>em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so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ng</w:t>
      </w:r>
      <w:r w:rsidRPr="00CE3CE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bili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z w:val="22"/>
          <w:szCs w:val="22"/>
        </w:rPr>
        <w:t>y</w:t>
      </w:r>
    </w:p>
    <w:p w14:paraId="5AC28592" w14:textId="77777777" w:rsidR="008519C0" w:rsidRPr="00CE3CEC" w:rsidRDefault="00CE3CEC">
      <w:pPr>
        <w:spacing w:line="26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CE3CEC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</w:t>
      </w:r>
      <w:r w:rsidRPr="00CE3CE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o </w:t>
      </w:r>
      <w:r w:rsidRPr="00CE3CE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c</w:t>
      </w:r>
      <w:r w:rsidRPr="00CE3CE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ork</w:t>
      </w:r>
      <w:r w:rsidRPr="00CE3CE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f</w:t>
      </w:r>
      <w:r w:rsidRPr="00CE3CE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om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eri</w:t>
      </w:r>
      <w:r w:rsidRPr="00CE3CE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m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d C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D dra</w:t>
      </w:r>
      <w:r w:rsidRPr="00CE3CE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(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li</w:t>
      </w:r>
      <w:r w:rsidRPr="00CE3CEC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spacing w:val="7"/>
          <w:position w:val="-1"/>
          <w:sz w:val="22"/>
          <w:szCs w:val="22"/>
        </w:rPr>
        <w:t>W</w:t>
      </w:r>
      <w:r w:rsidRPr="00CE3CE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k</w:t>
      </w:r>
      <w:r w:rsidRPr="00CE3CE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CE3CE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C</w:t>
      </w:r>
      <w:r w:rsidRPr="00CE3CE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a,</w:t>
      </w:r>
      <w:r w:rsidRPr="00CE3CE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</w:p>
    <w:p w14:paraId="738B080E" w14:textId="77777777" w:rsidR="008519C0" w:rsidRPr="00CE3CEC" w:rsidRDefault="00CE3CEC">
      <w:pPr>
        <w:spacing w:before="2"/>
        <w:ind w:left="1180"/>
        <w:rPr>
          <w:rFonts w:asciiTheme="minorHAnsi" w:eastAsia="Arial" w:hAnsiTheme="minorHAnsi" w:cstheme="minorHAnsi"/>
          <w:sz w:val="22"/>
          <w:szCs w:val="22"/>
        </w:rPr>
      </w:pP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PR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O/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z w:val="22"/>
          <w:szCs w:val="22"/>
        </w:rPr>
        <w:t>)</w:t>
      </w:r>
    </w:p>
    <w:p w14:paraId="37C0EF02" w14:textId="77777777" w:rsidR="008519C0" w:rsidRPr="00CE3CEC" w:rsidRDefault="00CE3CEC">
      <w:pPr>
        <w:spacing w:line="26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CE3CEC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K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owl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 </w:t>
      </w:r>
      <w:r w:rsidRPr="00CE3CE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f </w:t>
      </w:r>
      <w:r w:rsidRPr="00CE3CE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u</w:t>
      </w:r>
      <w:r w:rsidRPr="00CE3CEC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CE3CE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CE3CE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u</w:t>
      </w:r>
      <w:r w:rsidRPr="00CE3CE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CE3CE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proc</w:t>
      </w:r>
      <w:r w:rsidRPr="00CE3CE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sses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such</w:t>
      </w:r>
      <w:r w:rsidRPr="00CE3CE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ac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hi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CE3CE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CE3CE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CE3CE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, et</w:t>
      </w:r>
      <w:r w:rsidRPr="00CE3CE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c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7F9DE52E" w14:textId="77777777" w:rsidR="008519C0" w:rsidRPr="00CE3CEC" w:rsidRDefault="00CE3CEC">
      <w:pPr>
        <w:spacing w:before="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E3CE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CEC">
        <w:rPr>
          <w:rFonts w:asciiTheme="minorHAnsi" w:eastAsia="Arial" w:hAnsiTheme="minorHAnsi" w:cstheme="minorHAnsi"/>
          <w:sz w:val="22"/>
          <w:szCs w:val="22"/>
        </w:rPr>
        <w:t>ce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CE3CEC">
        <w:rPr>
          <w:rFonts w:asciiTheme="minorHAnsi" w:eastAsia="Arial" w:hAnsiTheme="minorHAnsi" w:cstheme="minorHAnsi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z w:val="22"/>
          <w:szCs w:val="22"/>
        </w:rPr>
        <w:t>ec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Arial" w:hAnsiTheme="minorHAnsi" w:cstheme="minorHAnsi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ng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z w:val="22"/>
          <w:szCs w:val="22"/>
        </w:rPr>
        <w:t>d doc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Arial" w:hAnsiTheme="minorHAnsi" w:cstheme="minorHAnsi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z w:val="22"/>
          <w:szCs w:val="22"/>
        </w:rPr>
        <w:t>ati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CE3CEC">
        <w:rPr>
          <w:rFonts w:asciiTheme="minorHAnsi" w:eastAsia="Arial" w:hAnsiTheme="minorHAnsi" w:cstheme="minorHAnsi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us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ng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CE3CEC">
        <w:rPr>
          <w:rFonts w:asciiTheme="minorHAnsi" w:eastAsia="Arial" w:hAnsiTheme="minorHAnsi" w:cstheme="minorHAnsi"/>
          <w:sz w:val="22"/>
          <w:szCs w:val="22"/>
        </w:rPr>
        <w:t>he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c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sz w:val="22"/>
          <w:szCs w:val="22"/>
        </w:rPr>
        <w:t>os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E3CEC">
        <w:rPr>
          <w:rFonts w:asciiTheme="minorHAnsi" w:eastAsia="Arial" w:hAnsiTheme="minorHAnsi" w:cstheme="minorHAnsi"/>
          <w:sz w:val="22"/>
          <w:szCs w:val="22"/>
        </w:rPr>
        <w:t>t su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z w:val="22"/>
          <w:szCs w:val="22"/>
        </w:rPr>
        <w:t>e</w:t>
      </w:r>
    </w:p>
    <w:p w14:paraId="676E2486" w14:textId="77777777" w:rsidR="008519C0" w:rsidRPr="00CE3CEC" w:rsidRDefault="008519C0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077C0A9D" w14:textId="77777777" w:rsidR="008519C0" w:rsidRPr="00CE3CEC" w:rsidRDefault="00CE3CEC">
      <w:pPr>
        <w:ind w:left="10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i/>
          <w:spacing w:val="-1"/>
          <w:sz w:val="22"/>
          <w:szCs w:val="22"/>
        </w:rPr>
        <w:t>DU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>CA</w:t>
      </w:r>
      <w:r w:rsidRPr="00CE3CEC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i/>
          <w:spacing w:val="-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>N</w:t>
      </w:r>
    </w:p>
    <w:p w14:paraId="3CAFEC06" w14:textId="77777777" w:rsidR="008519C0" w:rsidRPr="00CE3CEC" w:rsidRDefault="00CE3CE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CE3CEC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rs</w:t>
      </w:r>
      <w:r w:rsidRPr="00CE3CE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ree</w:t>
      </w:r>
      <w:r w:rsidRPr="00CE3CE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M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b/>
          <w:spacing w:val="-3"/>
          <w:sz w:val="22"/>
          <w:szCs w:val="22"/>
        </w:rPr>
        <w:t>c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CE3CEC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nical a</w:t>
      </w:r>
      <w:r w:rsidRPr="00CE3CEC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ero</w:t>
      </w:r>
      <w:r w:rsidRPr="00CE3CE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CE3CEC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CE3CEC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ng</w:t>
      </w:r>
    </w:p>
    <w:p w14:paraId="43FE647E" w14:textId="77777777" w:rsidR="008519C0" w:rsidRPr="00CE3CEC" w:rsidRDefault="00CE3CEC">
      <w:pPr>
        <w:spacing w:before="4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Arial" w:hAnsiTheme="minorHAnsi" w:cstheme="minorHAnsi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eastAsia="Arial" w:hAnsiTheme="minorHAnsi" w:cstheme="minorHAnsi"/>
          <w:sz w:val="22"/>
          <w:szCs w:val="22"/>
        </w:rPr>
        <w:t>ersity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of</w:t>
      </w:r>
      <w:r w:rsidRPr="00CE3CE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 xml:space="preserve">a, 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eastAsia="Arial" w:hAnsiTheme="minorHAnsi" w:cstheme="minorHAnsi"/>
          <w:sz w:val="22"/>
          <w:szCs w:val="22"/>
        </w:rPr>
        <w:t>h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eastAsia="Arial" w:hAnsiTheme="minorHAnsi" w:cstheme="minorHAnsi"/>
          <w:sz w:val="22"/>
          <w:szCs w:val="22"/>
        </w:rPr>
        <w:t>ot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z w:val="22"/>
          <w:szCs w:val="22"/>
        </w:rPr>
        <w:t>es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CE3CEC">
        <w:rPr>
          <w:rFonts w:asciiTheme="minorHAnsi" w:eastAsia="Arial" w:hAnsiTheme="minorHAnsi" w:cstheme="minorHAnsi"/>
          <w:sz w:val="22"/>
          <w:szCs w:val="22"/>
        </w:rPr>
        <w:t>e,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Arial" w:hAnsiTheme="minorHAnsi" w:cstheme="minorHAnsi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z w:val="22"/>
          <w:szCs w:val="22"/>
        </w:rPr>
        <w:t xml:space="preserve">           </w:t>
      </w:r>
      <w:r w:rsidRPr="00CE3CEC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Arial" w:hAnsiTheme="minorHAnsi" w:cstheme="minorHAnsi"/>
          <w:sz w:val="22"/>
          <w:szCs w:val="22"/>
        </w:rPr>
        <w:t xml:space="preserve">A 3.8                                   </w:t>
      </w:r>
      <w:r w:rsidRPr="00CE3CEC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CEC">
        <w:rPr>
          <w:rFonts w:asciiTheme="minorHAnsi" w:eastAsia="Arial" w:hAnsiTheme="minorHAnsi" w:cstheme="minorHAnsi"/>
          <w:sz w:val="22"/>
          <w:szCs w:val="22"/>
        </w:rPr>
        <w:t>p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z w:val="22"/>
          <w:szCs w:val="22"/>
        </w:rPr>
        <w:t>c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z w:val="22"/>
          <w:szCs w:val="22"/>
        </w:rPr>
        <w:t>ed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eastAsia="Arial" w:hAnsiTheme="minorHAnsi" w:cstheme="minorHAnsi"/>
          <w:sz w:val="22"/>
          <w:szCs w:val="22"/>
        </w:rPr>
        <w:t>ay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2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CEC">
        <w:rPr>
          <w:rFonts w:asciiTheme="minorHAnsi" w:eastAsia="Arial" w:hAnsiTheme="minorHAnsi" w:cstheme="minorHAnsi"/>
          <w:sz w:val="22"/>
          <w:szCs w:val="22"/>
        </w:rPr>
        <w:t>x</w:t>
      </w:r>
    </w:p>
    <w:p w14:paraId="1162061A" w14:textId="77777777" w:rsidR="008519C0" w:rsidRPr="00CE3CEC" w:rsidRDefault="00CE3CEC">
      <w:pPr>
        <w:tabs>
          <w:tab w:val="left" w:pos="1180"/>
        </w:tabs>
        <w:spacing w:before="16" w:line="240" w:lineRule="exact"/>
        <w:ind w:left="1180" w:right="333" w:hanging="360"/>
        <w:rPr>
          <w:rFonts w:asciiTheme="minorHAnsi" w:eastAsia="Arial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E3CEC">
        <w:rPr>
          <w:rFonts w:asciiTheme="minorHAnsi" w:eastAsia="Segoe MDL2 Assets" w:hAnsiTheme="minorHAnsi" w:cstheme="minorHAnsi"/>
          <w:sz w:val="22"/>
          <w:szCs w:val="22"/>
        </w:rPr>
        <w:tab/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z w:val="22"/>
          <w:szCs w:val="22"/>
        </w:rPr>
        <w:t>h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CEC">
        <w:rPr>
          <w:rFonts w:asciiTheme="minorHAnsi" w:eastAsia="Arial" w:hAnsiTheme="minorHAnsi" w:cstheme="minorHAnsi"/>
          <w:sz w:val="22"/>
          <w:szCs w:val="22"/>
        </w:rPr>
        <w:t xml:space="preserve">ork </w:t>
      </w:r>
      <w:r w:rsidRPr="00CE3CE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CEC">
        <w:rPr>
          <w:rFonts w:asciiTheme="minorHAnsi" w:eastAsia="Arial" w:hAnsiTheme="minorHAnsi" w:cstheme="minorHAnsi"/>
          <w:sz w:val="22"/>
          <w:szCs w:val="22"/>
        </w:rPr>
        <w:t>oc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Arial" w:hAnsiTheme="minorHAnsi" w:cstheme="minorHAnsi"/>
          <w:sz w:val="22"/>
          <w:szCs w:val="22"/>
        </w:rPr>
        <w:t>sed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on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z w:val="22"/>
          <w:szCs w:val="22"/>
        </w:rPr>
        <w:t>he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CE3CEC">
        <w:rPr>
          <w:rFonts w:asciiTheme="minorHAnsi" w:eastAsia="Arial" w:hAnsiTheme="minorHAnsi" w:cstheme="minorHAnsi"/>
          <w:sz w:val="22"/>
          <w:szCs w:val="22"/>
        </w:rPr>
        <w:t>ec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Arial" w:hAnsiTheme="minorHAnsi" w:cstheme="minorHAnsi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CE3CEC">
        <w:rPr>
          <w:rFonts w:asciiTheme="minorHAnsi" w:eastAsia="Arial" w:hAnsiTheme="minorHAnsi" w:cstheme="minorHAnsi"/>
          <w:sz w:val="22"/>
          <w:szCs w:val="22"/>
        </w:rPr>
        <w:t>cal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z w:val="22"/>
          <w:szCs w:val="22"/>
        </w:rPr>
        <w:t xml:space="preserve">f a 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ca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CE3CEC">
        <w:rPr>
          <w:rFonts w:asciiTheme="minorHAnsi" w:eastAsia="Arial" w:hAnsiTheme="minorHAnsi" w:cstheme="minorHAnsi"/>
          <w:sz w:val="22"/>
          <w:szCs w:val="22"/>
        </w:rPr>
        <w:t>y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CE3CEC">
        <w:rPr>
          <w:rFonts w:asciiTheme="minorHAnsi" w:eastAsia="Arial" w:hAnsiTheme="minorHAnsi" w:cstheme="minorHAnsi"/>
          <w:sz w:val="22"/>
          <w:szCs w:val="22"/>
        </w:rPr>
        <w:t>sp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sz w:val="22"/>
          <w:szCs w:val="22"/>
        </w:rPr>
        <w:t>,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al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eastAsia="Arial" w:hAnsiTheme="minorHAnsi" w:cstheme="minorHAnsi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CE3CEC">
        <w:rPr>
          <w:rFonts w:asciiTheme="minorHAnsi" w:eastAsia="Arial" w:hAnsiTheme="minorHAnsi" w:cstheme="minorHAnsi"/>
          <w:sz w:val="22"/>
          <w:szCs w:val="22"/>
        </w:rPr>
        <w:t>,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ar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c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al h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z w:val="22"/>
          <w:szCs w:val="22"/>
        </w:rPr>
        <w:t>art p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Arial" w:hAnsiTheme="minorHAnsi" w:cstheme="minorHAnsi"/>
          <w:sz w:val="22"/>
          <w:szCs w:val="22"/>
        </w:rPr>
        <w:t>p</w:t>
      </w:r>
    </w:p>
    <w:p w14:paraId="7890BC21" w14:textId="77777777" w:rsidR="008519C0" w:rsidRPr="00CE3CEC" w:rsidRDefault="00CE3CEC">
      <w:pPr>
        <w:tabs>
          <w:tab w:val="left" w:pos="1180"/>
        </w:tabs>
        <w:spacing w:before="12" w:line="240" w:lineRule="exact"/>
        <w:ind w:left="1180" w:right="729" w:hanging="360"/>
        <w:rPr>
          <w:rFonts w:asciiTheme="minorHAnsi" w:eastAsia="Arial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E3CEC">
        <w:rPr>
          <w:rFonts w:asciiTheme="minorHAnsi" w:eastAsia="Segoe MDL2 Assets" w:hAnsiTheme="minorHAnsi" w:cstheme="minorHAnsi"/>
          <w:sz w:val="22"/>
          <w:szCs w:val="22"/>
        </w:rPr>
        <w:tab/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sz w:val="22"/>
          <w:szCs w:val="22"/>
        </w:rPr>
        <w:t>es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z w:val="22"/>
          <w:szCs w:val="22"/>
        </w:rPr>
        <w:t>d a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CE3CEC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eastAsia="Arial" w:hAnsiTheme="minorHAnsi" w:cstheme="minorHAnsi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CE3CEC">
        <w:rPr>
          <w:rFonts w:asciiTheme="minorHAnsi" w:eastAsia="Arial" w:hAnsiTheme="minorHAnsi" w:cstheme="minorHAnsi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z w:val="22"/>
          <w:szCs w:val="22"/>
        </w:rPr>
        <w:t>e C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Arial" w:hAnsiTheme="minorHAnsi" w:cstheme="minorHAnsi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Arial" w:hAnsiTheme="minorHAnsi" w:cstheme="minorHAnsi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sz w:val="22"/>
          <w:szCs w:val="22"/>
        </w:rPr>
        <w:t>el pred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z w:val="22"/>
          <w:szCs w:val="22"/>
        </w:rPr>
        <w:t>he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eastAsia="Arial" w:hAnsiTheme="minorHAnsi" w:cstheme="minorHAnsi"/>
          <w:sz w:val="22"/>
          <w:szCs w:val="22"/>
        </w:rPr>
        <w:t>u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c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Arial" w:hAnsiTheme="minorHAnsi" w:cstheme="minorHAnsi"/>
          <w:sz w:val="22"/>
          <w:szCs w:val="22"/>
        </w:rPr>
        <w:t>p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z w:val="22"/>
          <w:szCs w:val="22"/>
        </w:rPr>
        <w:t xml:space="preserve">nts 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z w:val="22"/>
          <w:szCs w:val="22"/>
        </w:rPr>
        <w:t>f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CEC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eastAsia="Arial" w:hAnsiTheme="minorHAnsi" w:cstheme="minorHAnsi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cu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eastAsia="Arial" w:hAnsiTheme="minorHAnsi" w:cstheme="minorHAnsi"/>
          <w:sz w:val="22"/>
          <w:szCs w:val="22"/>
        </w:rPr>
        <w:t>ar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ass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st d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ce</w:t>
      </w:r>
    </w:p>
    <w:p w14:paraId="638E3007" w14:textId="77777777" w:rsidR="008519C0" w:rsidRPr="00CE3CEC" w:rsidRDefault="008519C0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60D56810" w14:textId="77777777" w:rsidR="008519C0" w:rsidRPr="00CE3CEC" w:rsidRDefault="00CE3CE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CE3CEC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CE3CE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CE3CE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ree</w:t>
      </w:r>
      <w:r w:rsidRPr="00CE3CE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CE3CEC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CE3CEC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CE3CEC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 xml:space="preserve">l </w:t>
      </w:r>
      <w:r w:rsidRPr="00CE3CE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 xml:space="preserve">ng </w:t>
      </w:r>
      <w:r w:rsidRPr="00CE3CEC">
        <w:rPr>
          <w:rFonts w:asciiTheme="minorHAnsi" w:eastAsia="Arial" w:hAnsiTheme="minorHAnsi" w:cstheme="minorHAnsi"/>
          <w:b/>
          <w:spacing w:val="-3"/>
          <w:sz w:val="22"/>
          <w:szCs w:val="22"/>
        </w:rPr>
        <w:t>P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rogram</w:t>
      </w:r>
    </w:p>
    <w:p w14:paraId="760620C0" w14:textId="77777777" w:rsidR="008519C0" w:rsidRPr="00CE3CEC" w:rsidRDefault="00CE3CEC">
      <w:pPr>
        <w:spacing w:before="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sz w:val="22"/>
          <w:szCs w:val="22"/>
        </w:rPr>
        <w:t>h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z w:val="22"/>
          <w:szCs w:val="22"/>
        </w:rPr>
        <w:t>m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eastAsia="Arial" w:hAnsiTheme="minorHAnsi" w:cstheme="minorHAnsi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Arial" w:hAnsiTheme="minorHAnsi" w:cstheme="minorHAnsi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eastAsia="Arial" w:hAnsiTheme="minorHAnsi" w:cstheme="minorHAnsi"/>
          <w:sz w:val="22"/>
          <w:szCs w:val="22"/>
        </w:rPr>
        <w:t>ersit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CEC">
        <w:rPr>
          <w:rFonts w:asciiTheme="minorHAnsi" w:eastAsia="Arial" w:hAnsiTheme="minorHAnsi" w:cstheme="minorHAnsi"/>
          <w:sz w:val="22"/>
          <w:szCs w:val="22"/>
        </w:rPr>
        <w:t>,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CE3CEC">
        <w:rPr>
          <w:rFonts w:asciiTheme="minorHAnsi" w:eastAsia="Arial" w:hAnsiTheme="minorHAnsi" w:cstheme="minorHAnsi"/>
          <w:sz w:val="22"/>
          <w:szCs w:val="22"/>
        </w:rPr>
        <w:t>o,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E3CEC">
        <w:rPr>
          <w:rFonts w:asciiTheme="minorHAnsi" w:eastAsia="Arial" w:hAnsiTheme="minorHAnsi" w:cstheme="minorHAnsi"/>
          <w:sz w:val="22"/>
          <w:szCs w:val="22"/>
        </w:rPr>
        <w:t xml:space="preserve">T               </w:t>
      </w:r>
      <w:r w:rsidRPr="00CE3CEC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Arial" w:hAnsiTheme="minorHAnsi" w:cstheme="minorHAnsi"/>
          <w:sz w:val="22"/>
          <w:szCs w:val="22"/>
        </w:rPr>
        <w:t>A 3.6</w:t>
      </w:r>
      <w:r w:rsidRPr="00CE3CEC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</w:t>
      </w:r>
      <w:r w:rsidRPr="00CE3CEC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z w:val="22"/>
          <w:szCs w:val="22"/>
        </w:rPr>
        <w:t>pr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2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CEC">
        <w:rPr>
          <w:rFonts w:asciiTheme="minorHAnsi" w:eastAsia="Arial" w:hAnsiTheme="minorHAnsi" w:cstheme="minorHAnsi"/>
          <w:sz w:val="22"/>
          <w:szCs w:val="22"/>
        </w:rPr>
        <w:t>x</w:t>
      </w:r>
    </w:p>
    <w:p w14:paraId="64235804" w14:textId="77777777" w:rsidR="008519C0" w:rsidRPr="00CE3CEC" w:rsidRDefault="00CE3CEC">
      <w:pPr>
        <w:tabs>
          <w:tab w:val="left" w:pos="1180"/>
        </w:tabs>
        <w:spacing w:before="21" w:line="240" w:lineRule="exact"/>
        <w:ind w:left="1180" w:right="579" w:hanging="360"/>
        <w:rPr>
          <w:rFonts w:asciiTheme="minorHAnsi" w:eastAsia="Arial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E3CEC">
        <w:rPr>
          <w:rFonts w:asciiTheme="minorHAnsi" w:eastAsia="Segoe MDL2 Assets" w:hAnsiTheme="minorHAnsi" w:cstheme="minorHAnsi"/>
          <w:sz w:val="22"/>
          <w:szCs w:val="22"/>
        </w:rPr>
        <w:tab/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CE3CEC">
        <w:rPr>
          <w:rFonts w:asciiTheme="minorHAnsi" w:eastAsia="Arial" w:hAnsiTheme="minorHAnsi" w:cstheme="minorHAnsi"/>
          <w:sz w:val="22"/>
          <w:szCs w:val="22"/>
        </w:rPr>
        <w:t xml:space="preserve">d background 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Arial" w:hAnsiTheme="minorHAnsi" w:cstheme="minorHAnsi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CE3CEC">
        <w:rPr>
          <w:rFonts w:asciiTheme="minorHAnsi" w:eastAsia="Arial" w:hAnsiTheme="minorHAnsi" w:cstheme="minorHAnsi"/>
          <w:sz w:val="22"/>
          <w:szCs w:val="22"/>
        </w:rPr>
        <w:t>h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cal d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z w:val="22"/>
          <w:szCs w:val="22"/>
        </w:rPr>
        <w:t>d ana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ly</w:t>
      </w:r>
      <w:r w:rsidRPr="00CE3CEC">
        <w:rPr>
          <w:rFonts w:asciiTheme="minorHAnsi" w:eastAsia="Arial" w:hAnsiTheme="minorHAnsi" w:cstheme="minorHAnsi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 xml:space="preserve">as 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CEC">
        <w:rPr>
          <w:rFonts w:asciiTheme="minorHAnsi" w:eastAsia="Arial" w:hAnsiTheme="minorHAnsi" w:cstheme="minorHAnsi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eastAsia="Arial" w:hAnsiTheme="minorHAnsi" w:cstheme="minorHAnsi"/>
          <w:sz w:val="22"/>
          <w:szCs w:val="22"/>
        </w:rPr>
        <w:t>l as sound u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sz w:val="22"/>
          <w:szCs w:val="22"/>
        </w:rPr>
        <w:t>ers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z w:val="22"/>
          <w:szCs w:val="22"/>
        </w:rPr>
        <w:t>f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b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c e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eastAsia="Arial" w:hAnsiTheme="minorHAnsi" w:cstheme="minorHAnsi"/>
          <w:sz w:val="22"/>
          <w:szCs w:val="22"/>
        </w:rPr>
        <w:t>ect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cal a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c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l e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z w:val="22"/>
          <w:szCs w:val="22"/>
        </w:rPr>
        <w:t>eri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z w:val="22"/>
          <w:szCs w:val="22"/>
        </w:rPr>
        <w:t>g p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nc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p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eastAsia="Arial" w:hAnsiTheme="minorHAnsi" w:cstheme="minorHAnsi"/>
          <w:sz w:val="22"/>
          <w:szCs w:val="22"/>
        </w:rPr>
        <w:t>es</w:t>
      </w:r>
    </w:p>
    <w:p w14:paraId="3AF46B71" w14:textId="77777777" w:rsidR="008519C0" w:rsidRPr="00CE3CEC" w:rsidRDefault="00CE3CEC">
      <w:pPr>
        <w:tabs>
          <w:tab w:val="left" w:pos="1180"/>
        </w:tabs>
        <w:spacing w:before="17" w:line="240" w:lineRule="exact"/>
        <w:ind w:left="1180" w:right="240" w:hanging="360"/>
        <w:rPr>
          <w:rFonts w:asciiTheme="minorHAnsi" w:eastAsia="Arial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E3CEC">
        <w:rPr>
          <w:rFonts w:asciiTheme="minorHAnsi" w:eastAsia="Segoe MDL2 Assets" w:hAnsiTheme="minorHAnsi" w:cstheme="minorHAnsi"/>
          <w:sz w:val="22"/>
          <w:szCs w:val="22"/>
        </w:rPr>
        <w:tab/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eastAsia="Arial" w:hAnsiTheme="minorHAnsi" w:cstheme="minorHAnsi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sz w:val="22"/>
          <w:szCs w:val="22"/>
        </w:rPr>
        <w:t>ses c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Arial" w:hAnsiTheme="minorHAnsi" w:cstheme="minorHAnsi"/>
          <w:sz w:val="22"/>
          <w:szCs w:val="22"/>
        </w:rPr>
        <w:t>p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eastAsia="Arial" w:hAnsiTheme="minorHAnsi" w:cstheme="minorHAnsi"/>
          <w:sz w:val="22"/>
          <w:szCs w:val="22"/>
        </w:rPr>
        <w:t>eted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CE3CEC">
        <w:rPr>
          <w:rFonts w:asciiTheme="minorHAnsi" w:eastAsia="Arial" w:hAnsiTheme="minorHAnsi" w:cstheme="minorHAnsi"/>
          <w:sz w:val="22"/>
          <w:szCs w:val="22"/>
        </w:rPr>
        <w:t>n a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dv</w:t>
      </w:r>
      <w:r w:rsidRPr="00CE3CEC">
        <w:rPr>
          <w:rFonts w:asciiTheme="minorHAnsi" w:eastAsia="Arial" w:hAnsiTheme="minorHAnsi" w:cstheme="minorHAnsi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z w:val="22"/>
          <w:szCs w:val="22"/>
        </w:rPr>
        <w:t>ced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CA</w:t>
      </w:r>
      <w:r w:rsidRPr="00CE3CEC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Arial" w:hAnsiTheme="minorHAnsi" w:cstheme="minorHAnsi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CE3CEC">
        <w:rPr>
          <w:rFonts w:asciiTheme="minorHAnsi" w:eastAsia="Arial" w:hAnsiTheme="minorHAnsi" w:cstheme="minorHAnsi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sz w:val="22"/>
          <w:szCs w:val="22"/>
        </w:rPr>
        <w:t>,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Arial" w:hAnsiTheme="minorHAnsi" w:cstheme="minorHAnsi"/>
          <w:sz w:val="22"/>
          <w:szCs w:val="22"/>
        </w:rPr>
        <w:t>ompos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Arial" w:hAnsiTheme="minorHAnsi" w:cstheme="minorHAnsi"/>
          <w:sz w:val="22"/>
          <w:szCs w:val="22"/>
        </w:rPr>
        <w:t>at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eastAsia="Arial" w:hAnsiTheme="minorHAnsi" w:cstheme="minorHAnsi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sc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z w:val="22"/>
          <w:szCs w:val="22"/>
        </w:rPr>
        <w:t xml:space="preserve">ce, 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Arial" w:hAnsiTheme="minorHAnsi" w:cstheme="minorHAnsi"/>
          <w:sz w:val="22"/>
          <w:szCs w:val="22"/>
        </w:rPr>
        <w:t>ac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CE3CEC">
        <w:rPr>
          <w:rFonts w:asciiTheme="minorHAnsi" w:eastAsia="Arial" w:hAnsiTheme="minorHAnsi" w:cstheme="minorHAnsi"/>
          <w:sz w:val="22"/>
          <w:szCs w:val="22"/>
        </w:rPr>
        <w:t>ne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z w:val="22"/>
          <w:szCs w:val="22"/>
        </w:rPr>
        <w:t>, and i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Arial" w:hAnsiTheme="minorHAnsi" w:cstheme="minorHAnsi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z w:val="22"/>
          <w:szCs w:val="22"/>
        </w:rPr>
        <w:t>ati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z w:val="22"/>
          <w:szCs w:val="22"/>
        </w:rPr>
        <w:t>n</w:t>
      </w:r>
    </w:p>
    <w:p w14:paraId="4DCAADA9" w14:textId="77777777" w:rsidR="008519C0" w:rsidRPr="00CE3CEC" w:rsidRDefault="008519C0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7374FD8A" w14:textId="77777777" w:rsidR="008519C0" w:rsidRPr="00CE3CEC" w:rsidRDefault="00CE3CEC">
      <w:pPr>
        <w:ind w:left="10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i/>
          <w:sz w:val="22"/>
          <w:szCs w:val="22"/>
        </w:rPr>
        <w:t>EX</w:t>
      </w:r>
      <w:r w:rsidRPr="00CE3CEC">
        <w:rPr>
          <w:rFonts w:asciiTheme="minorHAnsi" w:hAnsiTheme="minorHAnsi" w:cstheme="minorHAnsi"/>
          <w:b/>
          <w:i/>
          <w:spacing w:val="-1"/>
          <w:sz w:val="22"/>
          <w:szCs w:val="22"/>
        </w:rPr>
        <w:t>P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>ER</w:t>
      </w:r>
      <w:r w:rsidRPr="00CE3CEC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i/>
          <w:sz w:val="22"/>
          <w:szCs w:val="22"/>
        </w:rPr>
        <w:t>CE</w:t>
      </w:r>
    </w:p>
    <w:p w14:paraId="6A2F8C78" w14:textId="77777777" w:rsidR="008519C0" w:rsidRPr="00CE3CEC" w:rsidRDefault="00CE3CE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CE3CEC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ni</w:t>
      </w:r>
      <w:r w:rsidRPr="00CE3CEC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ers</w:t>
      </w:r>
      <w:r w:rsidRPr="00CE3CEC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CE3CE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CE3CEC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CE3CE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rg</w:t>
      </w:r>
      <w:r w:rsidRPr="00CE3CE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CE3CEC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CE3CEC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nic</w:t>
      </w:r>
      <w:r w:rsidRPr="00CE3CEC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CE3CEC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ero</w:t>
      </w:r>
      <w:r w:rsidRPr="00CE3CEC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CE3CEC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CE3CE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 xml:space="preserve">ng </w:t>
      </w:r>
      <w:r w:rsidRPr="00CE3CEC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CE3CEC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me</w:t>
      </w:r>
      <w:r w:rsidRPr="00CE3CEC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3D2CC2D1" w14:textId="77777777" w:rsidR="008519C0" w:rsidRPr="00CE3CEC" w:rsidRDefault="00CE3CEC">
      <w:pPr>
        <w:spacing w:before="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CE3CEC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i/>
          <w:sz w:val="22"/>
          <w:szCs w:val="22"/>
        </w:rPr>
        <w:t>ac</w:t>
      </w:r>
      <w:r w:rsidRPr="00CE3CEC">
        <w:rPr>
          <w:rFonts w:asciiTheme="minorHAnsi" w:eastAsia="Arial" w:hAnsiTheme="minorHAnsi" w:cstheme="minorHAnsi"/>
          <w:i/>
          <w:spacing w:val="-1"/>
          <w:sz w:val="22"/>
          <w:szCs w:val="22"/>
        </w:rPr>
        <w:t>hi</w:t>
      </w:r>
      <w:r w:rsidRPr="00CE3CEC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CE3CEC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i/>
          <w:sz w:val="22"/>
          <w:szCs w:val="22"/>
        </w:rPr>
        <w:t>ss</w:t>
      </w:r>
      <w:r w:rsidRPr="00CE3CE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i/>
          <w:spacing w:val="-3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Jan</w:t>
      </w:r>
      <w:r w:rsidRPr="00CE3CEC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</w:t>
      </w:r>
      <w:r w:rsidRPr="00CE3CEC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2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CEC">
        <w:rPr>
          <w:rFonts w:asciiTheme="minorHAnsi" w:eastAsia="Arial" w:hAnsiTheme="minorHAnsi" w:cstheme="minorHAnsi"/>
          <w:sz w:val="22"/>
          <w:szCs w:val="22"/>
        </w:rPr>
        <w:t>x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CE3CEC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z w:val="22"/>
          <w:szCs w:val="22"/>
        </w:rPr>
        <w:t>y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2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CE3CEC">
        <w:rPr>
          <w:rFonts w:asciiTheme="minorHAnsi" w:eastAsia="Arial" w:hAnsiTheme="minorHAnsi" w:cstheme="minorHAnsi"/>
          <w:sz w:val="22"/>
          <w:szCs w:val="22"/>
        </w:rPr>
        <w:t>xx</w:t>
      </w:r>
    </w:p>
    <w:p w14:paraId="793AA2FD" w14:textId="77777777" w:rsidR="008519C0" w:rsidRPr="00CE3CEC" w:rsidRDefault="00CE3CEC">
      <w:pPr>
        <w:spacing w:before="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E3CE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CE3CEC">
        <w:rPr>
          <w:rFonts w:asciiTheme="minorHAnsi" w:eastAsia="Arial" w:hAnsiTheme="minorHAnsi" w:cstheme="minorHAnsi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eastAsia="Arial" w:hAnsiTheme="minorHAnsi" w:cstheme="minorHAnsi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Arial" w:hAnsiTheme="minorHAnsi" w:cstheme="minorHAnsi"/>
          <w:sz w:val="22"/>
          <w:szCs w:val="22"/>
        </w:rPr>
        <w:t>ed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a deep u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ng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Arial" w:hAnsiTheme="minorHAnsi" w:cstheme="minorHAnsi"/>
          <w:sz w:val="22"/>
          <w:szCs w:val="22"/>
        </w:rPr>
        <w:t>ec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Arial" w:hAnsiTheme="minorHAnsi" w:cstheme="minorHAnsi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CE3CEC">
        <w:rPr>
          <w:rFonts w:asciiTheme="minorHAnsi" w:eastAsia="Arial" w:hAnsiTheme="minorHAnsi" w:cstheme="minorHAnsi"/>
          <w:sz w:val="22"/>
          <w:szCs w:val="22"/>
        </w:rPr>
        <w:t>cs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z w:val="22"/>
          <w:szCs w:val="22"/>
        </w:rPr>
        <w:t>eri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CE3CEC">
        <w:rPr>
          <w:rFonts w:asciiTheme="minorHAnsi" w:eastAsia="Arial" w:hAnsiTheme="minorHAnsi" w:cstheme="minorHAnsi"/>
          <w:sz w:val="22"/>
          <w:szCs w:val="22"/>
        </w:rPr>
        <w:t>s</w:t>
      </w:r>
    </w:p>
    <w:p w14:paraId="598BC6A9" w14:textId="77777777" w:rsidR="008519C0" w:rsidRPr="00CE3CEC" w:rsidRDefault="00CE3CEC">
      <w:pPr>
        <w:spacing w:line="26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CE3CEC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s</w:t>
      </w:r>
      <w:r w:rsidRPr="00CE3CE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k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ill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n c</w:t>
      </w:r>
      <w:r w:rsidRPr="00CE3CE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mm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CE3CE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cati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g e</w:t>
      </w:r>
      <w:r w:rsidRPr="00CE3CE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eri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co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c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CE3CE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hro</w:t>
      </w:r>
      <w:r w:rsidRPr="00CE3CE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u</w:t>
      </w:r>
      <w:r w:rsidRPr="00CE3CE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CE3CE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ch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CE3CE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d </w:t>
      </w:r>
      <w:r w:rsidRPr="00CE3CE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u</w:t>
      </w:r>
      <w:r w:rsidRPr="00CE3CE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ori</w:t>
      </w:r>
      <w:r w:rsidRPr="00CE3CE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</w:p>
    <w:p w14:paraId="625119E2" w14:textId="77777777" w:rsidR="008519C0" w:rsidRPr="00CE3CEC" w:rsidRDefault="008519C0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5C5AE0CC" w14:textId="77777777" w:rsidR="008519C0" w:rsidRPr="00CE3CEC" w:rsidRDefault="00CE3CEC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CE3CEC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am</w:t>
      </w:r>
      <w:r w:rsidRPr="00CE3CE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Y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 xml:space="preserve">ng </w:t>
      </w:r>
      <w:r w:rsidRPr="00CE3CEC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ni</w:t>
      </w:r>
      <w:r w:rsidRPr="00CE3CEC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CE3CE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CE3CEC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CE3CEC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CE3CEC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sics</w:t>
      </w:r>
      <w:r w:rsidRPr="00CE3CE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ar</w:t>
      </w:r>
      <w:r w:rsidRPr="00CE3CE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CE3CEC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b/>
          <w:sz w:val="22"/>
          <w:szCs w:val="22"/>
        </w:rPr>
        <w:t>nt</w:t>
      </w:r>
    </w:p>
    <w:p w14:paraId="256EC8F4" w14:textId="77777777" w:rsidR="008519C0" w:rsidRPr="00CE3CEC" w:rsidRDefault="00CE3CEC">
      <w:pPr>
        <w:spacing w:before="4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CE3CEC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CE3CEC">
        <w:rPr>
          <w:rFonts w:asciiTheme="minorHAnsi" w:eastAsia="Arial" w:hAnsiTheme="minorHAnsi" w:cstheme="minorHAnsi"/>
          <w:i/>
          <w:sz w:val="22"/>
          <w:szCs w:val="22"/>
        </w:rPr>
        <w:t>hys</w:t>
      </w:r>
      <w:r w:rsidRPr="00CE3CE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i/>
          <w:sz w:val="22"/>
          <w:szCs w:val="22"/>
        </w:rPr>
        <w:t>cs</w:t>
      </w:r>
      <w:r w:rsidRPr="00CE3CEC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i/>
          <w:sz w:val="22"/>
          <w:szCs w:val="22"/>
        </w:rPr>
        <w:t>emo</w:t>
      </w:r>
      <w:r w:rsidRPr="00CE3CEC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A</w:t>
      </w:r>
      <w:r w:rsidRPr="00CE3CEC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i/>
          <w:sz w:val="22"/>
          <w:szCs w:val="22"/>
        </w:rPr>
        <w:t>ea</w:t>
      </w:r>
      <w:r w:rsidRPr="00CE3CEC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i/>
          <w:sz w:val="22"/>
          <w:szCs w:val="22"/>
        </w:rPr>
        <w:t>ss</w:t>
      </w:r>
      <w:r w:rsidRPr="00CE3CE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i/>
          <w:sz w:val="22"/>
          <w:szCs w:val="22"/>
        </w:rPr>
        <w:t xml:space="preserve">t                                                                               </w:t>
      </w:r>
      <w:r w:rsidRPr="00CE3CEC">
        <w:rPr>
          <w:rFonts w:asciiTheme="minorHAnsi" w:eastAsia="Arial" w:hAnsiTheme="minorHAnsi" w:cstheme="minorHAnsi"/>
          <w:i/>
          <w:spacing w:val="46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z w:val="22"/>
          <w:szCs w:val="22"/>
        </w:rPr>
        <w:t>pr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2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CEC">
        <w:rPr>
          <w:rFonts w:asciiTheme="minorHAnsi" w:eastAsia="Arial" w:hAnsiTheme="minorHAnsi" w:cstheme="minorHAnsi"/>
          <w:sz w:val="22"/>
          <w:szCs w:val="22"/>
        </w:rPr>
        <w:t xml:space="preserve">x 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z w:val="22"/>
          <w:szCs w:val="22"/>
        </w:rPr>
        <w:t>pr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2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CEC">
        <w:rPr>
          <w:rFonts w:asciiTheme="minorHAnsi" w:eastAsia="Arial" w:hAnsiTheme="minorHAnsi" w:cstheme="minorHAnsi"/>
          <w:sz w:val="22"/>
          <w:szCs w:val="22"/>
        </w:rPr>
        <w:t>x</w:t>
      </w:r>
    </w:p>
    <w:p w14:paraId="26200020" w14:textId="77777777" w:rsidR="008519C0" w:rsidRPr="00CE3CEC" w:rsidRDefault="00CE3CEC">
      <w:pPr>
        <w:tabs>
          <w:tab w:val="left" w:pos="1180"/>
        </w:tabs>
        <w:ind w:left="1180" w:right="446" w:hanging="360"/>
        <w:rPr>
          <w:rFonts w:asciiTheme="minorHAnsi" w:eastAsia="Arial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E3CEC">
        <w:rPr>
          <w:rFonts w:asciiTheme="minorHAnsi" w:eastAsia="Segoe MDL2 Assets" w:hAnsiTheme="minorHAnsi" w:cstheme="minorHAnsi"/>
          <w:sz w:val="22"/>
          <w:szCs w:val="22"/>
        </w:rPr>
        <w:tab/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z w:val="22"/>
          <w:szCs w:val="22"/>
        </w:rPr>
        <w:t>d e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eastAsia="Arial" w:hAnsiTheme="minorHAnsi" w:cstheme="minorHAnsi"/>
          <w:sz w:val="22"/>
          <w:szCs w:val="22"/>
        </w:rPr>
        <w:t>e han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on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CE3CEC">
        <w:rPr>
          <w:rFonts w:asciiTheme="minorHAnsi" w:eastAsia="Arial" w:hAnsiTheme="minorHAnsi" w:cstheme="minorHAnsi"/>
          <w:sz w:val="22"/>
          <w:szCs w:val="22"/>
        </w:rPr>
        <w:t>p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Arial" w:hAnsiTheme="minorHAnsi" w:cstheme="minorHAnsi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CE3CEC">
        <w:rPr>
          <w:rFonts w:asciiTheme="minorHAnsi" w:eastAsia="Arial" w:hAnsiTheme="minorHAnsi" w:cstheme="minorHAnsi"/>
          <w:sz w:val="22"/>
          <w:szCs w:val="22"/>
        </w:rPr>
        <w:t>ng</w:t>
      </w:r>
      <w:r w:rsidRPr="00CE3CE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p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CEC">
        <w:rPr>
          <w:rFonts w:asciiTheme="minorHAnsi" w:eastAsia="Arial" w:hAnsiTheme="minorHAnsi" w:cstheme="minorHAnsi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cal p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Arial" w:hAnsiTheme="minorHAnsi" w:cstheme="minorHAnsi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z w:val="22"/>
          <w:szCs w:val="22"/>
        </w:rPr>
        <w:t>omen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CE3CEC">
        <w:rPr>
          <w:rFonts w:asciiTheme="minorHAnsi" w:eastAsia="Arial" w:hAnsiTheme="minorHAnsi" w:cstheme="minorHAnsi"/>
          <w:sz w:val="22"/>
          <w:szCs w:val="22"/>
        </w:rPr>
        <w:t>om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sz w:val="22"/>
          <w:szCs w:val="22"/>
        </w:rPr>
        <w:t>dy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cu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z w:val="22"/>
          <w:szCs w:val="22"/>
        </w:rPr>
        <w:t>t producti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z w:val="22"/>
          <w:szCs w:val="22"/>
        </w:rPr>
        <w:t>h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CEC">
        <w:rPr>
          <w:rFonts w:asciiTheme="minorHAnsi" w:eastAsia="Arial" w:hAnsiTheme="minorHAnsi" w:cstheme="minorHAnsi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Arial" w:hAnsiTheme="minorHAnsi" w:cstheme="minorHAnsi"/>
          <w:sz w:val="22"/>
          <w:szCs w:val="22"/>
        </w:rPr>
        <w:t>m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z w:val="22"/>
          <w:szCs w:val="22"/>
        </w:rPr>
        <w:t>erac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Arial" w:hAnsiTheme="minorHAnsi" w:cstheme="minorHAnsi"/>
          <w:sz w:val="22"/>
          <w:szCs w:val="22"/>
        </w:rPr>
        <w:t>ore</w:t>
      </w:r>
    </w:p>
    <w:p w14:paraId="34B18A0B" w14:textId="77777777" w:rsidR="008519C0" w:rsidRPr="00CE3CEC" w:rsidRDefault="00CE3CEC">
      <w:pPr>
        <w:tabs>
          <w:tab w:val="left" w:pos="1180"/>
        </w:tabs>
        <w:spacing w:before="15" w:line="240" w:lineRule="exact"/>
        <w:ind w:left="1180" w:right="131" w:hanging="360"/>
        <w:rPr>
          <w:rFonts w:asciiTheme="minorHAnsi" w:eastAsia="Arial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E3CEC">
        <w:rPr>
          <w:rFonts w:asciiTheme="minorHAnsi" w:eastAsia="Segoe MDL2 Assets" w:hAnsiTheme="minorHAnsi" w:cstheme="minorHAnsi"/>
          <w:sz w:val="22"/>
          <w:szCs w:val="22"/>
        </w:rPr>
        <w:tab/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sz w:val="22"/>
          <w:szCs w:val="22"/>
        </w:rPr>
        <w:t>es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z w:val="22"/>
          <w:szCs w:val="22"/>
        </w:rPr>
        <w:t>d and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b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uil</w:t>
      </w:r>
      <w:r w:rsidRPr="00CE3CEC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Arial" w:hAnsiTheme="minorHAnsi" w:cstheme="minorHAnsi"/>
          <w:sz w:val="22"/>
          <w:szCs w:val="22"/>
        </w:rPr>
        <w:t>u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p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eastAsia="Arial" w:hAnsiTheme="minorHAnsi" w:cstheme="minorHAnsi"/>
          <w:sz w:val="22"/>
          <w:szCs w:val="22"/>
        </w:rPr>
        <w:t>e p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sz w:val="22"/>
          <w:szCs w:val="22"/>
        </w:rPr>
        <w:t>ot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E3CEC">
        <w:rPr>
          <w:rFonts w:asciiTheme="minorHAnsi" w:eastAsia="Arial" w:hAnsiTheme="minorHAnsi" w:cstheme="minorHAnsi"/>
          <w:sz w:val="22"/>
          <w:szCs w:val="22"/>
        </w:rPr>
        <w:t>p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emp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eastAsia="Arial" w:hAnsiTheme="minorHAnsi" w:cstheme="minorHAnsi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ng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b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c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Arial" w:hAnsiTheme="minorHAnsi" w:cstheme="minorHAnsi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E3CE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z w:val="22"/>
          <w:szCs w:val="22"/>
        </w:rPr>
        <w:t>c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ng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CE3CEC">
        <w:rPr>
          <w:rFonts w:asciiTheme="minorHAnsi" w:eastAsia="Arial" w:hAnsiTheme="minorHAnsi" w:cstheme="minorHAnsi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CE3CEC">
        <w:rPr>
          <w:rFonts w:asciiTheme="minorHAnsi" w:eastAsia="Arial" w:hAnsiTheme="minorHAnsi" w:cstheme="minorHAnsi"/>
          <w:sz w:val="22"/>
          <w:szCs w:val="22"/>
        </w:rPr>
        <w:t>h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CE3CEC">
        <w:rPr>
          <w:rFonts w:asciiTheme="minorHAnsi" w:eastAsia="Arial" w:hAnsiTheme="minorHAnsi" w:cstheme="minorHAnsi"/>
          <w:sz w:val="22"/>
          <w:szCs w:val="22"/>
        </w:rPr>
        <w:t>u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such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illi</w:t>
      </w:r>
      <w:r w:rsidRPr="00CE3CEC">
        <w:rPr>
          <w:rFonts w:asciiTheme="minorHAnsi" w:eastAsia="Arial" w:hAnsiTheme="minorHAnsi" w:cstheme="minorHAnsi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z w:val="22"/>
          <w:szCs w:val="22"/>
        </w:rPr>
        <w:t>urn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sz w:val="22"/>
          <w:szCs w:val="22"/>
        </w:rPr>
        <w:t>, et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Arial" w:hAnsiTheme="minorHAnsi" w:cstheme="minorHAnsi"/>
          <w:sz w:val="22"/>
          <w:szCs w:val="22"/>
        </w:rPr>
        <w:t>.</w:t>
      </w:r>
    </w:p>
    <w:p w14:paraId="1A09873D" w14:textId="77777777" w:rsidR="008519C0" w:rsidRPr="00CE3CEC" w:rsidRDefault="00CE3CE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z w:val="22"/>
          <w:szCs w:val="22"/>
        </w:rPr>
        <w:t>m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L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z w:val="22"/>
          <w:szCs w:val="22"/>
        </w:rPr>
        <w:t>ad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CE3CEC">
        <w:rPr>
          <w:rFonts w:asciiTheme="minorHAnsi" w:eastAsia="Arial" w:hAnsiTheme="minorHAnsi" w:cstheme="minorHAnsi"/>
          <w:sz w:val="22"/>
          <w:szCs w:val="22"/>
        </w:rPr>
        <w:t>or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D</w:t>
      </w:r>
      <w:r w:rsidRPr="00CE3CEC">
        <w:rPr>
          <w:rFonts w:asciiTheme="minorHAnsi" w:eastAsia="Arial" w:hAnsiTheme="minorHAnsi" w:cstheme="minorHAnsi"/>
          <w:sz w:val="22"/>
          <w:szCs w:val="22"/>
        </w:rPr>
        <w:t>es</w:t>
      </w:r>
      <w:r w:rsidRPr="00CE3CEC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CE3CEC">
        <w:rPr>
          <w:rFonts w:asciiTheme="minorHAnsi" w:eastAsia="Arial" w:hAnsiTheme="minorHAnsi" w:cstheme="minorHAnsi"/>
          <w:sz w:val="22"/>
          <w:szCs w:val="22"/>
        </w:rPr>
        <w:t>ec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z w:val="22"/>
          <w:szCs w:val="22"/>
        </w:rPr>
        <w:t>)</w:t>
      </w:r>
      <w:r w:rsidRPr="00CE3CEC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</w:t>
      </w:r>
      <w:r w:rsidRPr="00CE3CEC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Arial" w:hAnsiTheme="minorHAnsi" w:cstheme="minorHAnsi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2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CEC">
        <w:rPr>
          <w:rFonts w:asciiTheme="minorHAnsi" w:eastAsia="Arial" w:hAnsiTheme="minorHAnsi" w:cstheme="minorHAnsi"/>
          <w:sz w:val="22"/>
          <w:szCs w:val="22"/>
        </w:rPr>
        <w:t>x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z w:val="22"/>
          <w:szCs w:val="22"/>
        </w:rPr>
        <w:t>pr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2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E3CEC">
        <w:rPr>
          <w:rFonts w:asciiTheme="minorHAnsi" w:eastAsia="Arial" w:hAnsiTheme="minorHAnsi" w:cstheme="minorHAnsi"/>
          <w:sz w:val="22"/>
          <w:szCs w:val="22"/>
        </w:rPr>
        <w:t>x</w:t>
      </w:r>
    </w:p>
    <w:p w14:paraId="7A95EE52" w14:textId="77777777" w:rsidR="008519C0" w:rsidRPr="00CE3CEC" w:rsidRDefault="00CE3CEC">
      <w:pPr>
        <w:spacing w:before="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E3CE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CE3CEC">
        <w:rPr>
          <w:rFonts w:asciiTheme="minorHAnsi" w:eastAsia="Arial" w:hAnsiTheme="minorHAnsi" w:cstheme="minorHAnsi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eastAsia="Arial" w:hAnsiTheme="minorHAnsi" w:cstheme="minorHAnsi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sz w:val="22"/>
          <w:szCs w:val="22"/>
        </w:rPr>
        <w:t>sh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z w:val="22"/>
          <w:szCs w:val="22"/>
        </w:rPr>
        <w:t>p and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sz w:val="22"/>
          <w:szCs w:val="22"/>
        </w:rPr>
        <w:t>a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CE3CEC">
        <w:rPr>
          <w:rFonts w:asciiTheme="minorHAnsi" w:eastAsia="Arial" w:hAnsiTheme="minorHAnsi" w:cstheme="minorHAnsi"/>
          <w:sz w:val="22"/>
          <w:szCs w:val="22"/>
        </w:rPr>
        <w:t>ati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CE3CEC">
        <w:rPr>
          <w:rFonts w:asciiTheme="minorHAnsi" w:eastAsia="Arial" w:hAnsiTheme="minorHAnsi" w:cstheme="minorHAnsi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z w:val="22"/>
          <w:szCs w:val="22"/>
        </w:rPr>
        <w:t>d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eastAsia="Arial" w:hAnsiTheme="minorHAnsi" w:cstheme="minorHAnsi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eastAsia="Arial" w:hAnsiTheme="minorHAnsi" w:cstheme="minorHAnsi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Arial" w:hAnsiTheme="minorHAnsi" w:cstheme="minorHAnsi"/>
          <w:sz w:val="22"/>
          <w:szCs w:val="22"/>
        </w:rPr>
        <w:t>ed</w:t>
      </w:r>
    </w:p>
    <w:p w14:paraId="64E4C4B6" w14:textId="77777777" w:rsidR="008519C0" w:rsidRPr="00CE3CEC" w:rsidRDefault="00CE3CEC">
      <w:pPr>
        <w:spacing w:line="260" w:lineRule="exact"/>
        <w:ind w:left="820"/>
        <w:rPr>
          <w:rFonts w:asciiTheme="minorHAnsi" w:eastAsia="Arial" w:hAnsiTheme="minorHAnsi" w:cstheme="minorHAnsi"/>
          <w:sz w:val="22"/>
          <w:szCs w:val="22"/>
        </w:rPr>
        <w:sectPr w:rsidR="008519C0" w:rsidRPr="00CE3CEC">
          <w:pgSz w:w="12240" w:h="15840"/>
          <w:pgMar w:top="880" w:right="760" w:bottom="280" w:left="620" w:header="720" w:footer="720" w:gutter="0"/>
          <w:cols w:space="720"/>
        </w:sectPr>
      </w:pPr>
      <w:r w:rsidRPr="00CE3CE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CE3CEC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ns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CE3CE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h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t g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ai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d i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ca</w:t>
      </w:r>
      <w:r w:rsidRPr="00CE3CE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E3CE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CE3CE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CE3CE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produ</w:t>
      </w:r>
      <w:r w:rsidRPr="00CE3CE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c</w:t>
      </w:r>
      <w:r w:rsidRPr="00CE3CE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CE3CE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fr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om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co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ce</w:t>
      </w:r>
      <w:r w:rsidRPr="00CE3CE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p</w:t>
      </w:r>
      <w:r w:rsidRPr="00CE3CE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CE3CE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t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E3CE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prod</w:t>
      </w:r>
      <w:r w:rsidRPr="00CE3CE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u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CE3CE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CE3CE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E3CEC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</w:p>
    <w:p w14:paraId="375B5CF3" w14:textId="77777777" w:rsidR="008519C0" w:rsidRPr="00CE3CEC" w:rsidRDefault="00CE3CEC">
      <w:pPr>
        <w:spacing w:before="49" w:line="246" w:lineRule="auto"/>
        <w:ind w:left="100" w:right="790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lastRenderedPageBreak/>
        <w:pict w14:anchorId="46F88E57">
          <v:group id="_x0000_s1050" style="position:absolute;left:0;text-align:left;margin-left:34.55pt;margin-top:22.05pt;width:543pt;height:0;z-index:-251648512;mso-position-horizontal-relative:page" coordorigin="691,441" coordsize="10860,0">
            <v:shape id="_x0000_s1051" style="position:absolute;left:691;top:441;width:10860;height:0" coordorigin="691,441" coordsize="10860,0" path="m691,441r10860,e" filled="f" strokeweight=".58pt">
              <v:path arrowok="t"/>
            </v:shape>
            <w10:wrap anchorx="page"/>
          </v:group>
        </w:pict>
      </w:r>
      <w:r w:rsidRPr="00CE3CEC">
        <w:rPr>
          <w:rFonts w:asciiTheme="minorHAnsi" w:hAnsiTheme="minorHAnsi" w:cstheme="minorHAnsi"/>
          <w:b/>
          <w:sz w:val="22"/>
          <w:szCs w:val="22"/>
        </w:rPr>
        <w:t>D</w:t>
      </w:r>
      <w:r w:rsidRPr="00CE3CEC">
        <w:rPr>
          <w:rFonts w:asciiTheme="minorHAnsi" w:hAnsiTheme="minorHAnsi" w:cstheme="minorHAnsi"/>
          <w:b/>
          <w:sz w:val="22"/>
          <w:szCs w:val="22"/>
        </w:rPr>
        <w:t>ANIEL</w:t>
      </w:r>
      <w:r w:rsidRPr="00CE3CEC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J</w:t>
      </w:r>
      <w:r w:rsidRPr="00CE3CEC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w w:val="99"/>
          <w:sz w:val="22"/>
          <w:szCs w:val="22"/>
        </w:rPr>
        <w:t>FFE</w:t>
      </w:r>
      <w:r w:rsidRPr="00CE3CEC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RS</w:t>
      </w:r>
      <w:r w:rsidRPr="00CE3CEC">
        <w:rPr>
          <w:rFonts w:asciiTheme="minorHAnsi" w:hAnsiTheme="minorHAnsi" w:cstheme="minorHAnsi"/>
          <w:b/>
          <w:w w:val="99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w w:val="99"/>
          <w:sz w:val="22"/>
          <w:szCs w:val="22"/>
        </w:rPr>
        <w:t>,</w:t>
      </w:r>
      <w:r w:rsidRPr="00CE3CEC">
        <w:rPr>
          <w:rFonts w:asciiTheme="minorHAnsi" w:hAnsiTheme="minorHAnsi" w:cstheme="minorHAnsi"/>
          <w:b/>
          <w:spacing w:val="-15"/>
          <w:w w:val="9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E3CEC">
        <w:rPr>
          <w:rFonts w:asciiTheme="minorHAnsi" w:hAnsiTheme="minorHAnsi" w:cstheme="minorHAnsi"/>
          <w:b/>
          <w:sz w:val="22"/>
          <w:szCs w:val="22"/>
        </w:rPr>
        <w:t>.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.                                        </w:t>
      </w:r>
      <w:r w:rsidRPr="00CE3CEC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hyperlink r:id="rId13">
        <w:r w:rsidRPr="00CE3CEC">
          <w:rPr>
            <w:rFonts w:asciiTheme="minorHAnsi" w:hAnsiTheme="minorHAnsi" w:cstheme="minorHAnsi"/>
            <w:i/>
            <w:sz w:val="22"/>
            <w:szCs w:val="22"/>
          </w:rPr>
          <w:t>Email: dj</w:t>
        </w:r>
        <w:r w:rsidRPr="00CE3CEC">
          <w:rPr>
            <w:rFonts w:asciiTheme="minorHAnsi" w:hAnsiTheme="minorHAnsi" w:cstheme="minorHAnsi"/>
            <w:i/>
            <w:spacing w:val="2"/>
            <w:sz w:val="22"/>
            <w:szCs w:val="22"/>
          </w:rPr>
          <w:t>e</w:t>
        </w:r>
        <w:r w:rsidRPr="00CE3CEC">
          <w:rPr>
            <w:rFonts w:asciiTheme="minorHAnsi" w:hAnsiTheme="minorHAnsi" w:cstheme="minorHAnsi"/>
            <w:i/>
            <w:sz w:val="22"/>
            <w:szCs w:val="22"/>
          </w:rPr>
          <w:t>f</w:t>
        </w:r>
        <w:r w:rsidRPr="00CE3CEC">
          <w:rPr>
            <w:rFonts w:asciiTheme="minorHAnsi" w:hAnsiTheme="minorHAnsi" w:cstheme="minorHAnsi"/>
            <w:i/>
            <w:spacing w:val="1"/>
            <w:sz w:val="22"/>
            <w:szCs w:val="22"/>
          </w:rPr>
          <w:t>f</w:t>
        </w:r>
        <w:r w:rsidRPr="00CE3CEC">
          <w:rPr>
            <w:rFonts w:asciiTheme="minorHAnsi" w:hAnsiTheme="minorHAnsi" w:cstheme="minorHAnsi"/>
            <w:i/>
            <w:spacing w:val="-1"/>
            <w:sz w:val="22"/>
            <w:szCs w:val="22"/>
          </w:rPr>
          <w:t>e</w:t>
        </w:r>
        <w:r w:rsidRPr="00CE3CEC">
          <w:rPr>
            <w:rFonts w:asciiTheme="minorHAnsi" w:hAnsiTheme="minorHAnsi" w:cstheme="minorHAnsi"/>
            <w:i/>
            <w:sz w:val="22"/>
            <w:szCs w:val="22"/>
          </w:rPr>
          <w:t>rso</w:t>
        </w:r>
        <w:r w:rsidRPr="00CE3CEC">
          <w:rPr>
            <w:rFonts w:asciiTheme="minorHAnsi" w:hAnsiTheme="minorHAnsi" w:cstheme="minorHAnsi"/>
            <w:i/>
            <w:spacing w:val="1"/>
            <w:sz w:val="22"/>
            <w:szCs w:val="22"/>
          </w:rPr>
          <w:t>n</w:t>
        </w:r>
        <w:r w:rsidRPr="00CE3CEC">
          <w:rPr>
            <w:rFonts w:asciiTheme="minorHAnsi" w:hAnsiTheme="minorHAnsi" w:cstheme="minorHAnsi"/>
            <w:i/>
            <w:sz w:val="22"/>
            <w:szCs w:val="22"/>
          </w:rPr>
          <w:t>n@</w:t>
        </w:r>
        <w:r w:rsidRPr="00CE3CEC">
          <w:rPr>
            <w:rFonts w:asciiTheme="minorHAnsi" w:hAnsiTheme="minorHAnsi" w:cstheme="minorHAnsi"/>
            <w:i/>
            <w:spacing w:val="-1"/>
            <w:sz w:val="22"/>
            <w:szCs w:val="22"/>
          </w:rPr>
          <w:t>v</w:t>
        </w:r>
        <w:r w:rsidRPr="00CE3CEC">
          <w:rPr>
            <w:rFonts w:asciiTheme="minorHAnsi" w:hAnsiTheme="minorHAnsi" w:cstheme="minorHAnsi"/>
            <w:i/>
            <w:sz w:val="22"/>
            <w:szCs w:val="22"/>
          </w:rPr>
          <w:t>irg</w:t>
        </w:r>
        <w:r w:rsidRPr="00CE3CEC">
          <w:rPr>
            <w:rFonts w:asciiTheme="minorHAnsi" w:hAnsiTheme="minorHAnsi" w:cstheme="minorHAnsi"/>
            <w:i/>
            <w:spacing w:val="1"/>
            <w:sz w:val="22"/>
            <w:szCs w:val="22"/>
          </w:rPr>
          <w:t>i</w:t>
        </w:r>
        <w:r w:rsidRPr="00CE3CEC">
          <w:rPr>
            <w:rFonts w:asciiTheme="minorHAnsi" w:hAnsiTheme="minorHAnsi" w:cstheme="minorHAnsi"/>
            <w:i/>
            <w:sz w:val="22"/>
            <w:szCs w:val="22"/>
          </w:rPr>
          <w:t>nia.edu</w:t>
        </w:r>
      </w:hyperlink>
      <w:r w:rsidRPr="00CE3CEC">
        <w:rPr>
          <w:rFonts w:asciiTheme="minorHAnsi" w:hAnsiTheme="minorHAnsi" w:cstheme="minorHAnsi"/>
          <w:i/>
          <w:sz w:val="22"/>
          <w:szCs w:val="22"/>
        </w:rPr>
        <w:t xml:space="preserve"> Off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CE3CEC">
        <w:rPr>
          <w:rFonts w:asciiTheme="minorHAnsi" w:hAnsiTheme="minorHAnsi" w:cstheme="minorHAnsi"/>
          <w:i/>
          <w:sz w:val="22"/>
          <w:szCs w:val="22"/>
        </w:rPr>
        <w:t>:  D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i/>
          <w:sz w:val="22"/>
          <w:szCs w:val="22"/>
        </w:rPr>
        <w:t>part</w:t>
      </w:r>
      <w:r w:rsidRPr="00CE3CEC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i/>
          <w:sz w:val="22"/>
          <w:szCs w:val="22"/>
        </w:rPr>
        <w:t>nt of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i/>
          <w:sz w:val="22"/>
          <w:szCs w:val="22"/>
        </w:rPr>
        <w:t>Biom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i/>
          <w:sz w:val="22"/>
          <w:szCs w:val="22"/>
        </w:rPr>
        <w:t>dical Engine</w:t>
      </w:r>
      <w:r w:rsidRPr="00CE3CEC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i/>
          <w:sz w:val="22"/>
          <w:szCs w:val="22"/>
        </w:rPr>
        <w:t xml:space="preserve">ring, </w:t>
      </w:r>
      <w:r w:rsidRPr="00CE3CEC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CE3CEC">
        <w:rPr>
          <w:rFonts w:asciiTheme="minorHAnsi" w:hAnsiTheme="minorHAnsi" w:cstheme="minorHAnsi"/>
          <w:i/>
          <w:sz w:val="22"/>
          <w:szCs w:val="22"/>
        </w:rPr>
        <w:t>niv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i/>
          <w:sz w:val="22"/>
          <w:szCs w:val="22"/>
        </w:rPr>
        <w:t>rs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i/>
          <w:sz w:val="22"/>
          <w:szCs w:val="22"/>
        </w:rPr>
        <w:t>ty of Virg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i/>
          <w:sz w:val="22"/>
          <w:szCs w:val="22"/>
        </w:rPr>
        <w:t>nia</w:t>
      </w:r>
      <w:r w:rsidRPr="00CE3CEC">
        <w:rPr>
          <w:rFonts w:asciiTheme="minorHAnsi" w:hAnsiTheme="minorHAnsi" w:cstheme="minorHAnsi"/>
          <w:i/>
          <w:sz w:val="22"/>
          <w:szCs w:val="22"/>
        </w:rPr>
        <w:t xml:space="preserve">                              </w:t>
      </w:r>
      <w:r w:rsidRPr="00CE3CEC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i/>
          <w:spacing w:val="-3"/>
          <w:sz w:val="22"/>
          <w:szCs w:val="22"/>
        </w:rPr>
        <w:t>(</w:t>
      </w:r>
      <w:r w:rsidRPr="00CE3CEC">
        <w:rPr>
          <w:rFonts w:asciiTheme="minorHAnsi" w:hAnsiTheme="minorHAnsi" w:cstheme="minorHAnsi"/>
          <w:i/>
          <w:sz w:val="22"/>
          <w:szCs w:val="22"/>
        </w:rPr>
        <w:t>43</w:t>
      </w:r>
      <w:r w:rsidRPr="00CE3CEC">
        <w:rPr>
          <w:rFonts w:asciiTheme="minorHAnsi" w:hAnsiTheme="minorHAnsi" w:cstheme="minorHAnsi"/>
          <w:i/>
          <w:spacing w:val="2"/>
          <w:sz w:val="22"/>
          <w:szCs w:val="22"/>
        </w:rPr>
        <w:t>4</w:t>
      </w:r>
      <w:r w:rsidRPr="00CE3CEC">
        <w:rPr>
          <w:rFonts w:asciiTheme="minorHAnsi" w:hAnsiTheme="minorHAnsi" w:cstheme="minorHAnsi"/>
          <w:i/>
          <w:sz w:val="22"/>
          <w:szCs w:val="22"/>
        </w:rPr>
        <w:t xml:space="preserve">) 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x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x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x</w:t>
      </w:r>
      <w:r w:rsidRPr="00CE3CEC">
        <w:rPr>
          <w:rFonts w:asciiTheme="minorHAnsi" w:hAnsiTheme="minorHAnsi" w:cstheme="minorHAnsi"/>
          <w:i/>
          <w:spacing w:val="2"/>
          <w:sz w:val="22"/>
          <w:szCs w:val="22"/>
        </w:rPr>
        <w:t>-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xx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x</w:t>
      </w:r>
      <w:r w:rsidRPr="00CE3CEC">
        <w:rPr>
          <w:rFonts w:asciiTheme="minorHAnsi" w:hAnsiTheme="minorHAnsi" w:cstheme="minorHAnsi"/>
          <w:i/>
          <w:sz w:val="22"/>
          <w:szCs w:val="22"/>
        </w:rPr>
        <w:t>x R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i/>
          <w:sz w:val="22"/>
          <w:szCs w:val="22"/>
        </w:rPr>
        <w:t>siden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i/>
          <w:sz w:val="22"/>
          <w:szCs w:val="22"/>
        </w:rPr>
        <w:t>:  47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x</w:t>
      </w:r>
      <w:r w:rsidRPr="00CE3CEC">
        <w:rPr>
          <w:rFonts w:asciiTheme="minorHAnsi" w:hAnsiTheme="minorHAnsi" w:cstheme="minorHAnsi"/>
          <w:i/>
          <w:sz w:val="22"/>
          <w:szCs w:val="22"/>
        </w:rPr>
        <w:t>x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i/>
          <w:sz w:val="22"/>
          <w:szCs w:val="22"/>
        </w:rPr>
        <w:t>Rotunda Road,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i/>
          <w:sz w:val="22"/>
          <w:szCs w:val="22"/>
        </w:rPr>
        <w:t>Rich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i/>
          <w:sz w:val="22"/>
          <w:szCs w:val="22"/>
        </w:rPr>
        <w:t xml:space="preserve">ond, VA  </w:t>
      </w:r>
      <w:r w:rsidRPr="00CE3CEC">
        <w:rPr>
          <w:rFonts w:asciiTheme="minorHAnsi" w:hAnsiTheme="minorHAnsi" w:cstheme="minorHAnsi"/>
          <w:i/>
          <w:spacing w:val="2"/>
          <w:sz w:val="22"/>
          <w:szCs w:val="22"/>
        </w:rPr>
        <w:t>2</w:t>
      </w:r>
      <w:r w:rsidRPr="00CE3CEC">
        <w:rPr>
          <w:rFonts w:asciiTheme="minorHAnsi" w:hAnsiTheme="minorHAnsi" w:cstheme="minorHAnsi"/>
          <w:i/>
          <w:sz w:val="22"/>
          <w:szCs w:val="22"/>
        </w:rPr>
        <w:t xml:space="preserve">2301                                                </w:t>
      </w:r>
      <w:r w:rsidRPr="00CE3CEC">
        <w:rPr>
          <w:rFonts w:asciiTheme="minorHAnsi" w:hAnsiTheme="minorHAnsi" w:cstheme="minorHAnsi"/>
          <w:i/>
          <w:spacing w:val="3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i/>
          <w:spacing w:val="-3"/>
          <w:sz w:val="22"/>
          <w:szCs w:val="22"/>
        </w:rPr>
        <w:t>(</w:t>
      </w:r>
      <w:r w:rsidRPr="00CE3CEC">
        <w:rPr>
          <w:rFonts w:asciiTheme="minorHAnsi" w:hAnsiTheme="minorHAnsi" w:cstheme="minorHAnsi"/>
          <w:i/>
          <w:sz w:val="22"/>
          <w:szCs w:val="22"/>
        </w:rPr>
        <w:t>43</w:t>
      </w:r>
      <w:r w:rsidRPr="00CE3CEC">
        <w:rPr>
          <w:rFonts w:asciiTheme="minorHAnsi" w:hAnsiTheme="minorHAnsi" w:cstheme="minorHAnsi"/>
          <w:i/>
          <w:spacing w:val="3"/>
          <w:sz w:val="22"/>
          <w:szCs w:val="22"/>
        </w:rPr>
        <w:t>4</w:t>
      </w:r>
      <w:r w:rsidRPr="00CE3CEC">
        <w:rPr>
          <w:rFonts w:asciiTheme="minorHAnsi" w:hAnsiTheme="minorHAnsi" w:cstheme="minorHAnsi"/>
          <w:i/>
          <w:sz w:val="22"/>
          <w:szCs w:val="22"/>
        </w:rPr>
        <w:t>)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x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x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x</w:t>
      </w:r>
      <w:r w:rsidRPr="00CE3CEC">
        <w:rPr>
          <w:rFonts w:asciiTheme="minorHAnsi" w:hAnsiTheme="minorHAnsi" w:cstheme="minorHAnsi"/>
          <w:i/>
          <w:spacing w:val="2"/>
          <w:sz w:val="22"/>
          <w:szCs w:val="22"/>
        </w:rPr>
        <w:t>-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xx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x</w:t>
      </w:r>
      <w:r w:rsidRPr="00CE3CEC">
        <w:rPr>
          <w:rFonts w:asciiTheme="minorHAnsi" w:hAnsiTheme="minorHAnsi" w:cstheme="minorHAnsi"/>
          <w:i/>
          <w:sz w:val="22"/>
          <w:szCs w:val="22"/>
        </w:rPr>
        <w:t>x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i/>
          <w:sz w:val="22"/>
          <w:szCs w:val="22"/>
        </w:rPr>
        <w:t>ll</w:t>
      </w:r>
    </w:p>
    <w:p w14:paraId="4709A028" w14:textId="77777777" w:rsidR="008519C0" w:rsidRPr="00CE3CEC" w:rsidRDefault="008519C0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751FC1E" w14:textId="77777777" w:rsidR="008519C0" w:rsidRPr="00CE3CEC" w:rsidRDefault="00CE3CEC">
      <w:pPr>
        <w:ind w:left="100" w:right="5577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b/>
          <w:sz w:val="22"/>
          <w:szCs w:val="22"/>
        </w:rPr>
        <w:t>JEC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IVE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/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>U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MM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RY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OF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Q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CE3CEC">
        <w:rPr>
          <w:rFonts w:asciiTheme="minorHAnsi" w:hAnsiTheme="minorHAnsi" w:cstheme="minorHAnsi"/>
          <w:b/>
          <w:sz w:val="22"/>
          <w:szCs w:val="22"/>
        </w:rPr>
        <w:t>ALI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CE3CEC">
        <w:rPr>
          <w:rFonts w:asciiTheme="minorHAnsi" w:hAnsiTheme="minorHAnsi" w:cstheme="minorHAnsi"/>
          <w:b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z w:val="22"/>
          <w:szCs w:val="22"/>
        </w:rPr>
        <w:t>ATI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z w:val="22"/>
          <w:szCs w:val="22"/>
        </w:rPr>
        <w:t>NS</w:t>
      </w:r>
    </w:p>
    <w:p w14:paraId="7F41DFB7" w14:textId="77777777" w:rsidR="008519C0" w:rsidRPr="00CE3CEC" w:rsidRDefault="00CE3CEC">
      <w:pPr>
        <w:spacing w:before="29" w:line="260" w:lineRule="exact"/>
        <w:ind w:left="371" w:right="87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pict w14:anchorId="48796C7B">
          <v:group id="_x0000_s1048" style="position:absolute;left:0;text-align:left;margin-left:34.55pt;margin-top:1.35pt;width:543pt;height:0;z-index:-251647488;mso-position-horizontal-relative:page" coordorigin="691,27" coordsize="10860,0">
            <v:shape id="_x0000_s1049" style="position:absolute;left:691;top:27;width:10860;height:0" coordorigin="691,27" coordsize="10860,0" path="m691,27r10860,e" filled="f" strokeweight=".58pt">
              <v:path arrowok="t"/>
            </v:shape>
            <w10:wrap anchorx="page"/>
          </v:group>
        </w:pict>
      </w:r>
      <w:r w:rsidRPr="00CE3CEC">
        <w:rPr>
          <w:rFonts w:asciiTheme="minorHAnsi" w:hAnsiTheme="minorHAnsi" w:cstheme="minorHAnsi"/>
          <w:sz w:val="22"/>
          <w:szCs w:val="22"/>
        </w:rPr>
        <w:t>To</w:t>
      </w:r>
      <w:r w:rsidRPr="00CE3CEC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obtain</w:t>
      </w:r>
      <w:r w:rsidRPr="00CE3CEC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nt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st</w:t>
      </w:r>
      <w:r w:rsidRPr="00CE3CEC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posit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on</w:t>
      </w:r>
      <w:r w:rsidRPr="00CE3CEC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that</w:t>
      </w:r>
      <w:r w:rsidRPr="00CE3CEC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ut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ll</w:t>
      </w:r>
      <w:r w:rsidRPr="00CE3CEC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bio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ppr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to</w:t>
      </w:r>
      <w:r w:rsidRPr="00CE3CEC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CE3CEC">
        <w:rPr>
          <w:rFonts w:asciiTheme="minorHAnsi" w:hAnsiTheme="minorHAnsi" w:cstheme="minorHAnsi"/>
          <w:sz w:val="22"/>
          <w:szCs w:val="22"/>
        </w:rPr>
        <w:t>ri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with</w:t>
      </w:r>
      <w:r w:rsidRPr="00CE3CEC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 xml:space="preserve">n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 xml:space="preserve">mphasis on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usculosk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let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 xml:space="preserve">l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is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ue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in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on wi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h bio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ial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.</w:t>
      </w:r>
    </w:p>
    <w:p w14:paraId="1D306100" w14:textId="77777777" w:rsidR="008519C0" w:rsidRPr="00CE3CEC" w:rsidRDefault="00CE3CEC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      </w:t>
      </w:r>
      <w:r w:rsidRPr="00CE3CEC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CE3CEC">
        <w:rPr>
          <w:rFonts w:asciiTheme="minorHAnsi" w:hAnsiTheme="minorHAnsi" w:cstheme="minorHAnsi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 xml:space="preserve">rt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 f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b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ic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 xml:space="preserve">on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nd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CE3CEC">
        <w:rPr>
          <w:rFonts w:asciiTheme="minorHAnsi" w:hAnsiTheme="minorHAnsi" w:cstheme="minorHAnsi"/>
          <w:sz w:val="22"/>
          <w:szCs w:val="22"/>
        </w:rPr>
        <w:t>te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on of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bio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CE3CEC">
        <w:rPr>
          <w:rFonts w:asciiTheme="minorHAnsi" w:hAnsiTheme="minorHAnsi" w:cstheme="minorHAnsi"/>
          <w:sz w:val="22"/>
          <w:szCs w:val="22"/>
        </w:rPr>
        <w:t>te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ial stru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tur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</w:p>
    <w:p w14:paraId="6405F7AB" w14:textId="77777777" w:rsidR="008519C0" w:rsidRPr="00CE3CEC" w:rsidRDefault="00CE3CEC">
      <w:pPr>
        <w:ind w:left="46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      </w:t>
      </w:r>
      <w:r w:rsidRPr="00CE3CEC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ki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 xml:space="preserve">led in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CE3CEC">
        <w:rPr>
          <w:rFonts w:asciiTheme="minorHAnsi" w:hAnsiTheme="minorHAnsi" w:cstheme="minorHAnsi"/>
          <w:sz w:val="22"/>
          <w:szCs w:val="22"/>
        </w:rPr>
        <w:t>ll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bio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ogy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hniques</w:t>
      </w:r>
    </w:p>
    <w:p w14:paraId="53FB3D93" w14:textId="77777777" w:rsidR="008519C0" w:rsidRPr="00CE3CEC" w:rsidRDefault="00CE3CEC">
      <w:pPr>
        <w:ind w:left="46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      </w:t>
      </w:r>
      <w:r w:rsidRPr="00CE3CEC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Kno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E3CEC">
        <w:rPr>
          <w:rFonts w:asciiTheme="minorHAnsi" w:hAnsiTheme="minorHAnsi" w:cstheme="minorHAnsi"/>
          <w:sz w:val="22"/>
          <w:szCs w:val="22"/>
        </w:rPr>
        <w:t>le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 xml:space="preserve">of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ro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s 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lat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d to fi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tents</w:t>
      </w:r>
    </w:p>
    <w:p w14:paraId="6876242A" w14:textId="77777777" w:rsidR="008519C0" w:rsidRPr="00CE3CEC" w:rsidRDefault="008519C0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17565174" w14:textId="77777777" w:rsidR="008519C0" w:rsidRPr="00CE3CEC" w:rsidRDefault="00CE3CEC">
      <w:pPr>
        <w:ind w:left="100" w:right="9418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z w:val="22"/>
          <w:szCs w:val="22"/>
        </w:rPr>
        <w:t>ED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b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TION</w:t>
      </w:r>
    </w:p>
    <w:p w14:paraId="657F7BB9" w14:textId="77777777" w:rsidR="008519C0" w:rsidRPr="00CE3CEC" w:rsidRDefault="00CE3CEC">
      <w:pPr>
        <w:spacing w:before="21"/>
        <w:ind w:left="371" w:right="78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pict w14:anchorId="75439275">
          <v:group id="_x0000_s1046" style="position:absolute;left:0;text-align:left;margin-left:34.55pt;margin-top:1.2pt;width:543pt;height:0;z-index:-251646464;mso-position-horizontal-relative:page" coordorigin="691,24" coordsize="10860,0">
            <v:shape id="_x0000_s1047" style="position:absolute;left:691;top:24;width:10860;height:0" coordorigin="691,24" coordsize="10860,0" path="m691,24r10860,e" filled="f" strokeweight=".58pt">
              <v:path arrowok="t"/>
            </v:shape>
            <w10:wrap anchorx="page"/>
          </v:group>
        </w:pic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V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PA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 xml:space="preserve">NG                      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Ch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rlottesvi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 xml:space="preserve">le,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 xml:space="preserve">A </w:t>
      </w:r>
      <w:r w:rsidRPr="00CE3CEC">
        <w:rPr>
          <w:rFonts w:asciiTheme="minorHAnsi" w:hAnsiTheme="minorHAnsi" w:cstheme="minorHAnsi"/>
          <w:b/>
          <w:sz w:val="22"/>
          <w:szCs w:val="22"/>
        </w:rPr>
        <w:t>Do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z w:val="22"/>
          <w:szCs w:val="22"/>
        </w:rPr>
        <w:t>tor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of</w:t>
      </w:r>
      <w:r w:rsidRPr="00CE3CEC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E3CEC">
        <w:rPr>
          <w:rFonts w:asciiTheme="minorHAnsi" w:hAnsiTheme="minorHAnsi" w:cstheme="minorHAnsi"/>
          <w:b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z w:val="22"/>
          <w:szCs w:val="22"/>
        </w:rPr>
        <w:t>oso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ph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Bio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b/>
          <w:sz w:val="22"/>
          <w:szCs w:val="22"/>
        </w:rPr>
        <w:t>ical 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z w:val="22"/>
          <w:szCs w:val="22"/>
        </w:rPr>
        <w:t>gi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eer</w:t>
      </w:r>
      <w:r w:rsidRPr="00CE3CEC">
        <w:rPr>
          <w:rFonts w:asciiTheme="minorHAnsi" w:hAnsiTheme="minorHAnsi" w:cstheme="minorHAnsi"/>
          <w:b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</w:t>
      </w:r>
      <w:r w:rsidRPr="00CE3CEC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 xml:space="preserve">20xx </w:t>
      </w:r>
      <w:r w:rsidRPr="00CE3CEC">
        <w:rPr>
          <w:rFonts w:asciiTheme="minorHAnsi" w:hAnsiTheme="minorHAnsi" w:cstheme="minorHAnsi"/>
          <w:b/>
          <w:sz w:val="22"/>
          <w:szCs w:val="22"/>
        </w:rPr>
        <w:t>Disse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z w:val="22"/>
          <w:szCs w:val="22"/>
        </w:rPr>
        <w:t>ta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ion </w:t>
      </w:r>
      <w:r w:rsidRPr="00CE3CEC">
        <w:rPr>
          <w:rFonts w:asciiTheme="minorHAnsi" w:hAnsiTheme="minorHAnsi" w:cstheme="minorHAnsi"/>
          <w:b/>
          <w:spacing w:val="-1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Titl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 xml:space="preserve">:  </w:t>
      </w:r>
      <w:r w:rsidRPr="00CE3CEC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4"/>
          <w:sz w:val="22"/>
          <w:szCs w:val="22"/>
        </w:rPr>
        <w:t>[</w:t>
      </w:r>
      <w:r w:rsidRPr="00CE3CEC">
        <w:rPr>
          <w:rFonts w:asciiTheme="minorHAnsi" w:hAnsiTheme="minorHAnsi" w:cstheme="minorHAnsi"/>
          <w:i/>
          <w:sz w:val="22"/>
          <w:szCs w:val="22"/>
        </w:rPr>
        <w:t>bi</w:t>
      </w:r>
      <w:r w:rsidRPr="00CE3CEC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no</w:t>
      </w:r>
      <w:r w:rsidRPr="00CE3CE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CE3CEC">
        <w:rPr>
          <w:rFonts w:asciiTheme="minorHAnsi" w:hAnsiTheme="minorHAnsi" w:cstheme="minorHAnsi"/>
          <w:sz w:val="22"/>
          <w:szCs w:val="22"/>
        </w:rPr>
        <w:t>id</w:t>
      </w:r>
      <w:r w:rsidRPr="00CE3CE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ste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)phosph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]</w:t>
      </w:r>
      <w:r w:rsidRPr="00CE3CEC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Mi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rosph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mb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with</w:t>
      </w:r>
      <w:r w:rsidRPr="00CE3CE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- la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 xml:space="preserve">)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nofib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 xml:space="preserve">rs: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metic Sc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olds for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ne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Tissue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ine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ring</w:t>
      </w:r>
    </w:p>
    <w:p w14:paraId="66BA44F7" w14:textId="77777777" w:rsidR="008519C0" w:rsidRPr="00CE3CEC" w:rsidRDefault="008519C0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12F4B2FE" w14:textId="77777777" w:rsidR="008519C0" w:rsidRPr="00CE3CEC" w:rsidRDefault="00CE3CEC">
      <w:pPr>
        <w:ind w:left="371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V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K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AH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MA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PA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ND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w w:val="99"/>
          <w:sz w:val="22"/>
          <w:szCs w:val="22"/>
        </w:rPr>
        <w:t>E</w:t>
      </w:r>
      <w:r w:rsidRPr="00CE3CEC">
        <w:rPr>
          <w:rFonts w:asciiTheme="minorHAnsi" w:hAnsiTheme="minorHAnsi" w:cstheme="minorHAnsi"/>
          <w:w w:val="99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2"/>
          <w:w w:val="99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3"/>
          <w:w w:val="99"/>
          <w:sz w:val="22"/>
          <w:szCs w:val="22"/>
        </w:rPr>
        <w:t>I</w:t>
      </w:r>
      <w:r w:rsidRPr="00CE3CEC">
        <w:rPr>
          <w:rFonts w:asciiTheme="minorHAnsi" w:hAnsiTheme="minorHAnsi" w:cstheme="minorHAnsi"/>
          <w:w w:val="99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2"/>
          <w:w w:val="99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w w:val="99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3"/>
          <w:w w:val="99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3"/>
          <w:w w:val="99"/>
          <w:sz w:val="22"/>
          <w:szCs w:val="22"/>
        </w:rPr>
        <w:t>I</w:t>
      </w:r>
      <w:r w:rsidRPr="00CE3CEC">
        <w:rPr>
          <w:rFonts w:asciiTheme="minorHAnsi" w:hAnsiTheme="minorHAnsi" w:cstheme="minorHAnsi"/>
          <w:w w:val="99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w w:val="99"/>
          <w:sz w:val="22"/>
          <w:szCs w:val="22"/>
        </w:rPr>
        <w:t>G</w:t>
      </w:r>
      <w:r w:rsidRPr="00CE3CEC">
        <w:rPr>
          <w:rFonts w:asciiTheme="minorHAnsi" w:hAnsiTheme="minorHAnsi" w:cstheme="minorHAnsi"/>
          <w:w w:val="99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16"/>
          <w:w w:val="9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No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 xml:space="preserve">man,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K</w:t>
      </w:r>
    </w:p>
    <w:p w14:paraId="50836608" w14:textId="77777777" w:rsidR="008519C0" w:rsidRPr="00CE3CEC" w:rsidRDefault="00CE3CEC">
      <w:pPr>
        <w:ind w:left="371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z w:val="22"/>
          <w:szCs w:val="22"/>
        </w:rPr>
        <w:t>Ba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lor of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z w:val="22"/>
          <w:szCs w:val="22"/>
        </w:rPr>
        <w:t>ience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in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Ch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sz w:val="22"/>
          <w:szCs w:val="22"/>
        </w:rPr>
        <w:t>ical 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z w:val="22"/>
          <w:szCs w:val="22"/>
        </w:rPr>
        <w:t>gi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eer</w:t>
      </w:r>
      <w:r w:rsidRPr="00CE3CEC">
        <w:rPr>
          <w:rFonts w:asciiTheme="minorHAnsi" w:hAnsiTheme="minorHAnsi" w:cstheme="minorHAnsi"/>
          <w:b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g 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ith 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CE3CEC">
        <w:rPr>
          <w:rFonts w:asciiTheme="minorHAnsi" w:hAnsiTheme="minorHAnsi" w:cstheme="minorHAnsi"/>
          <w:b/>
          <w:sz w:val="22"/>
          <w:szCs w:val="22"/>
        </w:rPr>
        <w:t>ial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 xml:space="preserve"> d</w:t>
      </w:r>
      <w:r w:rsidRPr="00CE3CEC">
        <w:rPr>
          <w:rFonts w:asciiTheme="minorHAnsi" w:hAnsiTheme="minorHAnsi" w:cstheme="minorHAnsi"/>
          <w:b/>
          <w:sz w:val="22"/>
          <w:szCs w:val="22"/>
        </w:rPr>
        <w:t>isti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tion                                     </w:t>
      </w:r>
      <w:r w:rsidRPr="00CE3CEC">
        <w:rPr>
          <w:rFonts w:asciiTheme="minorHAnsi" w:hAnsiTheme="minorHAnsi" w:cstheme="minorHAnsi"/>
          <w:b/>
          <w:spacing w:val="3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20xx</w:t>
      </w:r>
    </w:p>
    <w:p w14:paraId="5BEE1DBE" w14:textId="77777777" w:rsidR="008519C0" w:rsidRPr="00CE3CEC" w:rsidRDefault="008519C0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58F7DDE2" w14:textId="77777777" w:rsidR="008519C0" w:rsidRPr="00CE3CEC" w:rsidRDefault="00CE3CEC">
      <w:pPr>
        <w:ind w:left="100" w:right="7811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pict w14:anchorId="3C56824C">
          <v:group id="_x0000_s1044" style="position:absolute;left:0;text-align:left;margin-left:34.55pt;margin-top:15.05pt;width:543pt;height:0;z-index:-251645440;mso-position-horizontal-relative:page" coordorigin="691,301" coordsize="10860,0">
            <v:shape id="_x0000_s1045" style="position:absolute;left:691;top:301;width:10860;height:0" coordorigin="691,301" coordsize="10860,0" path="m691,301r10860,e" filled="f" strokeweight=".58pt">
              <v:path arrowok="t"/>
            </v:shape>
            <w10:wrap anchorx="page"/>
          </v:group>
        </w:pic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CE3CEC">
        <w:rPr>
          <w:rFonts w:asciiTheme="minorHAnsi" w:hAnsiTheme="minorHAnsi" w:cstheme="minorHAnsi"/>
          <w:b/>
          <w:sz w:val="22"/>
          <w:szCs w:val="22"/>
        </w:rPr>
        <w:t>ELLOW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>HI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CE3CEC">
        <w:rPr>
          <w:rFonts w:asciiTheme="minorHAnsi" w:hAnsiTheme="minorHAnsi" w:cstheme="minorHAnsi"/>
          <w:b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AW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CE3CEC">
        <w:rPr>
          <w:rFonts w:asciiTheme="minorHAnsi" w:hAnsiTheme="minorHAnsi" w:cstheme="minorHAnsi"/>
          <w:b/>
          <w:sz w:val="22"/>
          <w:szCs w:val="22"/>
        </w:rPr>
        <w:t>ED</w:t>
      </w:r>
    </w:p>
    <w:p w14:paraId="38081B77" w14:textId="77777777" w:rsidR="008519C0" w:rsidRPr="00CE3CEC" w:rsidRDefault="00CE3CEC">
      <w:pPr>
        <w:spacing w:before="43"/>
        <w:ind w:left="371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V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PA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 xml:space="preserve">NG                      </w:t>
      </w:r>
      <w:r w:rsidRPr="00CE3CEC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Ch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rlottesvi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 xml:space="preserve">le,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</w:p>
    <w:p w14:paraId="2A128171" w14:textId="77777777" w:rsidR="008519C0" w:rsidRPr="00CE3CEC" w:rsidRDefault="00CE3CEC">
      <w:pPr>
        <w:spacing w:line="260" w:lineRule="exact"/>
        <w:ind w:left="371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z w:val="22"/>
          <w:szCs w:val="22"/>
        </w:rPr>
        <w:t>NI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AM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, NIH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Sp</w:t>
      </w:r>
      <w:r w:rsidRPr="00CE3CEC">
        <w:rPr>
          <w:rFonts w:asciiTheme="minorHAnsi" w:hAnsiTheme="minorHAnsi" w:cstheme="minorHAnsi"/>
          <w:b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z w:val="22"/>
          <w:szCs w:val="22"/>
        </w:rPr>
        <w:t>sored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A T32 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z w:val="22"/>
          <w:szCs w:val="22"/>
        </w:rPr>
        <w:t>ai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F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CE3CEC">
        <w:rPr>
          <w:rFonts w:asciiTheme="minorHAnsi" w:hAnsiTheme="minorHAnsi" w:cstheme="minorHAnsi"/>
          <w:b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p                                                         </w:t>
      </w:r>
      <w:r w:rsidRPr="00CE3CEC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20xx</w:t>
      </w:r>
    </w:p>
    <w:p w14:paraId="22FCA465" w14:textId="77777777" w:rsidR="008519C0" w:rsidRPr="00CE3CEC" w:rsidRDefault="008519C0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513B7016" w14:textId="77777777" w:rsidR="008519C0" w:rsidRPr="00CE3CEC" w:rsidRDefault="00CE3CEC">
      <w:pPr>
        <w:ind w:left="100" w:right="7826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z w:val="22"/>
          <w:szCs w:val="22"/>
        </w:rPr>
        <w:t>TIC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L EX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CE3CEC">
        <w:rPr>
          <w:rFonts w:asciiTheme="minorHAnsi" w:hAnsiTheme="minorHAnsi" w:cstheme="minorHAnsi"/>
          <w:b/>
          <w:sz w:val="22"/>
          <w:szCs w:val="22"/>
        </w:rPr>
        <w:t>ER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z w:val="22"/>
          <w:szCs w:val="22"/>
        </w:rPr>
        <w:t>EN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</w:p>
    <w:p w14:paraId="7047DB13" w14:textId="77777777" w:rsidR="008519C0" w:rsidRPr="00CE3CEC" w:rsidRDefault="00CE3CEC">
      <w:pPr>
        <w:spacing w:before="24"/>
        <w:ind w:left="371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pict w14:anchorId="5DD177BF">
          <v:group id="_x0000_s1042" style="position:absolute;left:0;text-align:left;margin-left:34.55pt;margin-top:1.35pt;width:543pt;height:0;z-index:-251644416;mso-position-horizontal-relative:page" coordorigin="691,27" coordsize="10860,0">
            <v:shape id="_x0000_s1043" style="position:absolute;left:691;top:27;width:10860;height:0" coordorigin="691,27" coordsize="10860,0" path="m691,27r10860,e" filled="f" strokeweight=".58pt">
              <v:path arrowok="t"/>
            </v:shape>
            <w10:wrap anchorx="page"/>
          </v:group>
        </w:pic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V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PA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 xml:space="preserve">F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 xml:space="preserve">NG                      </w:t>
      </w:r>
      <w:r w:rsidRPr="00CE3CEC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Ch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rlottesvi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 xml:space="preserve">le,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</w:p>
    <w:p w14:paraId="0FAC5500" w14:textId="77777777" w:rsidR="008519C0" w:rsidRPr="00CE3CEC" w:rsidRDefault="00CE3CEC">
      <w:pPr>
        <w:spacing w:line="260" w:lineRule="exact"/>
        <w:ind w:left="371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CE3CEC">
        <w:rPr>
          <w:rFonts w:asciiTheme="minorHAnsi" w:hAnsiTheme="minorHAnsi" w:cstheme="minorHAnsi"/>
          <w:b/>
          <w:sz w:val="22"/>
          <w:szCs w:val="22"/>
        </w:rPr>
        <w:t>ostdo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z w:val="22"/>
          <w:szCs w:val="22"/>
        </w:rPr>
        <w:t>to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z w:val="22"/>
          <w:szCs w:val="22"/>
        </w:rPr>
        <w:t>al</w:t>
      </w:r>
      <w:r w:rsidRPr="00CE3CEC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z w:val="22"/>
          <w:szCs w:val="22"/>
        </w:rPr>
        <w:t>ow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</w:t>
      </w:r>
      <w:r w:rsidRPr="00CE3CEC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20xx</w:t>
      </w:r>
    </w:p>
    <w:p w14:paraId="6145A675" w14:textId="77777777" w:rsidR="008519C0" w:rsidRPr="00CE3CEC" w:rsidRDefault="00CE3CEC">
      <w:pPr>
        <w:ind w:left="46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      </w:t>
      </w:r>
      <w:r w:rsidRPr="00CE3CEC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Constru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 xml:space="preserve">t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od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l sub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tr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 xml:space="preserve">tes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rom po</w:t>
      </w:r>
      <w:r w:rsidRPr="00CE3CEC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E3CEC">
        <w:rPr>
          <w:rFonts w:asciiTheme="minorHAnsi" w:hAnsiTheme="minorHAnsi" w:cstheme="minorHAnsi"/>
          <w:sz w:val="22"/>
          <w:szCs w:val="22"/>
        </w:rPr>
        <w:t>(m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E3CEC">
        <w:rPr>
          <w:rFonts w:asciiTheme="minorHAnsi" w:hAnsiTheme="minorHAnsi" w:cstheme="minorHAnsi"/>
          <w:sz w:val="22"/>
          <w:szCs w:val="22"/>
        </w:rPr>
        <w:t xml:space="preserve">l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CE3CEC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E3CEC">
        <w:rPr>
          <w:rFonts w:asciiTheme="minorHAnsi" w:hAnsiTheme="minorHAnsi" w:cstheme="minorHAnsi"/>
          <w:sz w:val="22"/>
          <w:szCs w:val="22"/>
        </w:rPr>
        <w:t>la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)</w:t>
      </w:r>
    </w:p>
    <w:p w14:paraId="480FBEF4" w14:textId="77777777" w:rsidR="008519C0" w:rsidRPr="00CE3CEC" w:rsidRDefault="00CE3CEC">
      <w:pPr>
        <w:ind w:left="46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      </w:t>
      </w:r>
      <w:r w:rsidRPr="00CE3CEC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st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te how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E3CEC">
        <w:rPr>
          <w:rFonts w:asciiTheme="minorHAnsi" w:hAnsiTheme="minorHAnsi" w:cstheme="minorHAnsi"/>
          <w:sz w:val="22"/>
          <w:szCs w:val="22"/>
        </w:rPr>
        <w:t>l a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sion ass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mb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 xml:space="preserve">is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 xml:space="preserve">d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E3CEC">
        <w:rPr>
          <w:rFonts w:asciiTheme="minorHAnsi" w:hAnsiTheme="minorHAnsi" w:cstheme="minorHAnsi"/>
          <w:sz w:val="22"/>
          <w:szCs w:val="22"/>
        </w:rPr>
        <w:t>sic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l pro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s of 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subs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te</w:t>
      </w:r>
    </w:p>
    <w:p w14:paraId="1F1D786D" w14:textId="77777777" w:rsidR="008519C0" w:rsidRPr="00CE3CEC" w:rsidRDefault="00CE3CEC">
      <w:pPr>
        <w:ind w:left="46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      </w:t>
      </w:r>
      <w:r w:rsidRPr="00CE3CEC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st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te how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 xml:space="preserve">s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re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 xml:space="preserve">ted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the p</w:t>
      </w:r>
      <w:r w:rsidRPr="00CE3CEC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E3CEC">
        <w:rPr>
          <w:rFonts w:asciiTheme="minorHAnsi" w:hAnsiTheme="minorHAnsi" w:cstheme="minorHAnsi"/>
          <w:sz w:val="22"/>
          <w:szCs w:val="22"/>
        </w:rPr>
        <w:t>si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l prop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rties of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subs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te</w:t>
      </w:r>
    </w:p>
    <w:p w14:paraId="48A1A2A6" w14:textId="77777777" w:rsidR="008519C0" w:rsidRPr="00CE3CEC" w:rsidRDefault="00CE3CEC">
      <w:pPr>
        <w:ind w:left="46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      </w:t>
      </w:r>
      <w:r w:rsidRPr="00CE3CEC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Monitor how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ce</w:t>
      </w:r>
      <w:r w:rsidRPr="00CE3CEC">
        <w:rPr>
          <w:rFonts w:asciiTheme="minorHAnsi" w:hAnsiTheme="minorHAnsi" w:cstheme="minorHAnsi"/>
          <w:sz w:val="22"/>
          <w:szCs w:val="22"/>
        </w:rPr>
        <w:t>ll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 xml:space="preserve">on is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 xml:space="preserve">ted </w:t>
      </w:r>
      <w:r w:rsidRPr="00CE3CEC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the p</w:t>
      </w:r>
      <w:r w:rsidRPr="00CE3CEC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CE3CEC">
        <w:rPr>
          <w:rFonts w:asciiTheme="minorHAnsi" w:hAnsiTheme="minorHAnsi" w:cstheme="minorHAnsi"/>
          <w:sz w:val="22"/>
          <w:szCs w:val="22"/>
        </w:rPr>
        <w:t>sic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 xml:space="preserve">l </w:t>
      </w:r>
      <w:r w:rsidRPr="00CE3CEC">
        <w:rPr>
          <w:rFonts w:asciiTheme="minorHAnsi" w:hAnsiTheme="minorHAnsi" w:cstheme="minorHAnsi"/>
          <w:sz w:val="22"/>
          <w:szCs w:val="22"/>
        </w:rPr>
        <w:t>prop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 xml:space="preserve">rties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f a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subs</w:t>
      </w:r>
      <w:r w:rsidRPr="00CE3CEC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te</w:t>
      </w:r>
    </w:p>
    <w:p w14:paraId="7BE984DB" w14:textId="77777777" w:rsidR="008519C0" w:rsidRPr="00CE3CEC" w:rsidRDefault="008519C0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489ABB7F" w14:textId="77777777" w:rsidR="008519C0" w:rsidRPr="00CE3CEC" w:rsidRDefault="00CE3CEC">
      <w:pPr>
        <w:ind w:left="371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V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PA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 xml:space="preserve">F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 xml:space="preserve">NG                      </w:t>
      </w:r>
      <w:r w:rsidRPr="00CE3CEC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Ch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rlottesvi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 xml:space="preserve">le,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</w:p>
    <w:p w14:paraId="7317CD60" w14:textId="77777777" w:rsidR="008519C0" w:rsidRPr="00CE3CEC" w:rsidRDefault="00CE3CEC">
      <w:pPr>
        <w:spacing w:line="260" w:lineRule="exact"/>
        <w:ind w:left="371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du</w:t>
      </w:r>
      <w:r w:rsidRPr="00CE3CEC">
        <w:rPr>
          <w:rFonts w:asciiTheme="minorHAnsi" w:hAnsiTheme="minorHAnsi" w:cstheme="minorHAnsi"/>
          <w:b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sz w:val="22"/>
          <w:szCs w:val="22"/>
        </w:rPr>
        <w:t>h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Assistant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</w:t>
      </w:r>
      <w:r w:rsidRPr="00CE3CEC">
        <w:rPr>
          <w:rFonts w:asciiTheme="minorHAnsi" w:hAnsiTheme="minorHAnsi" w:cstheme="minorHAnsi"/>
          <w:b/>
          <w:spacing w:val="4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20xx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– 2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CE3CEC">
        <w:rPr>
          <w:rFonts w:asciiTheme="minorHAnsi" w:hAnsiTheme="minorHAnsi" w:cstheme="minorHAnsi"/>
          <w:sz w:val="22"/>
          <w:szCs w:val="22"/>
        </w:rPr>
        <w:t>xx</w:t>
      </w:r>
    </w:p>
    <w:p w14:paraId="732EDEB2" w14:textId="77777777" w:rsidR="008519C0" w:rsidRPr="00CE3CEC" w:rsidRDefault="00CE3CEC">
      <w:pPr>
        <w:ind w:left="46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      </w:t>
      </w:r>
      <w:r w:rsidRPr="00CE3CEC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E3CEC">
        <w:rPr>
          <w:rFonts w:asciiTheme="minorHAnsi" w:hAnsiTheme="minorHAnsi" w:cstheme="minorHAnsi"/>
          <w:sz w:val="22"/>
          <w:szCs w:val="22"/>
        </w:rPr>
        <w:t>nthesi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po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E3CEC">
        <w:rPr>
          <w:rFonts w:asciiTheme="minorHAnsi" w:hAnsiTheme="minorHAnsi" w:cstheme="minorHAnsi"/>
          <w:sz w:val="22"/>
          <w:szCs w:val="22"/>
        </w:rPr>
        <w:t>phosph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4"/>
          <w:sz w:val="22"/>
          <w:szCs w:val="22"/>
        </w:rPr>
        <w:t>z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</w:p>
    <w:p w14:paraId="6822588F" w14:textId="77777777" w:rsidR="008519C0" w:rsidRPr="00CE3CEC" w:rsidRDefault="00CE3CEC">
      <w:pPr>
        <w:ind w:left="46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      </w:t>
      </w:r>
      <w:r w:rsidRPr="00CE3CEC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CE3CEC">
        <w:rPr>
          <w:rFonts w:asciiTheme="minorHAnsi" w:hAnsiTheme="minorHAnsi" w:cstheme="minorHAnsi"/>
          <w:sz w:val="22"/>
          <w:szCs w:val="22"/>
        </w:rPr>
        <w:t>b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E3CEC">
        <w:rPr>
          <w:rFonts w:asciiTheme="minorHAnsi" w:hAnsiTheme="minorHAnsi" w:cstheme="minorHAnsi"/>
          <w:sz w:val="22"/>
          <w:szCs w:val="22"/>
        </w:rPr>
        <w:t>te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omposi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ibe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/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ic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osph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re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olds</w:t>
      </w:r>
    </w:p>
    <w:p w14:paraId="08AC5692" w14:textId="77777777" w:rsidR="008519C0" w:rsidRPr="00CE3CEC" w:rsidRDefault="00CE3CEC">
      <w:pPr>
        <w:ind w:left="46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          </w:t>
      </w:r>
      <w:r w:rsidRPr="00CE3CEC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Ch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ri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E3CEC">
        <w:rPr>
          <w:rFonts w:asciiTheme="minorHAnsi" w:hAnsiTheme="minorHAnsi" w:cstheme="minorHAnsi"/>
          <w:sz w:val="22"/>
          <w:szCs w:val="22"/>
        </w:rPr>
        <w:t>sic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E3CEC">
        <w:rPr>
          <w:rFonts w:asciiTheme="minorHAnsi" w:hAnsiTheme="minorHAnsi" w:cstheme="minorHAnsi"/>
          <w:sz w:val="22"/>
          <w:szCs w:val="22"/>
        </w:rPr>
        <w:t>l p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op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rties of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CE3CEC">
        <w:rPr>
          <w:rFonts w:asciiTheme="minorHAnsi" w:hAnsiTheme="minorHAnsi" w:cstheme="minorHAnsi"/>
          <w:sz w:val="22"/>
          <w:szCs w:val="22"/>
        </w:rPr>
        <w:t>olds and po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E3CEC">
        <w:rPr>
          <w:rFonts w:asciiTheme="minorHAnsi" w:hAnsiTheme="minorHAnsi" w:cstheme="minorHAnsi"/>
          <w:sz w:val="22"/>
          <w:szCs w:val="22"/>
        </w:rPr>
        <w:t>phosph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</w:p>
    <w:p w14:paraId="5681D2BD" w14:textId="77777777" w:rsidR="008519C0" w:rsidRPr="00CE3CEC" w:rsidRDefault="00CE3CEC">
      <w:pPr>
        <w:ind w:left="46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      </w:t>
      </w:r>
      <w:r w:rsidRPr="00CE3CEC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Ass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os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oblast ph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no</w:t>
      </w:r>
      <w:r w:rsidRPr="00CE3CE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CE3CEC">
        <w:rPr>
          <w:rFonts w:asciiTheme="minorHAnsi" w:hAnsiTheme="minorHAnsi" w:cstheme="minorHAnsi"/>
          <w:sz w:val="22"/>
          <w:szCs w:val="22"/>
        </w:rPr>
        <w:t>pe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pr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ss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on</w:t>
      </w:r>
    </w:p>
    <w:p w14:paraId="4D7E833D" w14:textId="77777777" w:rsidR="008519C0" w:rsidRPr="00CE3CEC" w:rsidRDefault="00CE3CEC">
      <w:pPr>
        <w:ind w:left="46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      </w:t>
      </w:r>
      <w:r w:rsidRPr="00CE3CEC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Ass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os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 xml:space="preserve">oblast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ns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ripti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n f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 xml:space="preserve">tor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vi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</w:p>
    <w:p w14:paraId="097D8831" w14:textId="77777777" w:rsidR="008519C0" w:rsidRPr="00CE3CEC" w:rsidRDefault="008519C0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2FDE68CA" w14:textId="77777777" w:rsidR="008519C0" w:rsidRPr="00CE3CEC" w:rsidRDefault="00CE3CEC">
      <w:pPr>
        <w:ind w:left="100" w:right="9779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CE3CEC">
        <w:rPr>
          <w:rFonts w:asciiTheme="minorHAnsi" w:hAnsiTheme="minorHAnsi" w:cstheme="minorHAnsi"/>
          <w:b/>
          <w:sz w:val="22"/>
          <w:szCs w:val="22"/>
        </w:rPr>
        <w:t>AT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sz w:val="22"/>
          <w:szCs w:val="22"/>
        </w:rPr>
        <w:t>NTS</w:t>
      </w:r>
    </w:p>
    <w:p w14:paraId="0266CE93" w14:textId="77777777" w:rsidR="008519C0" w:rsidRPr="00CE3CEC" w:rsidRDefault="00CE3CEC">
      <w:pPr>
        <w:spacing w:before="44"/>
        <w:ind w:left="371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pict w14:anchorId="47EBC7EF">
          <v:group id="_x0000_s1040" style="position:absolute;left:0;text-align:left;margin-left:34.55pt;margin-top:2.35pt;width:543pt;height:0;z-index:-251643392;mso-position-horizontal-relative:page" coordorigin="691,47" coordsize="10860,0">
            <v:shape id="_x0000_s1041" style="position:absolute;left:691;top:47;width:10860;height:0" coordorigin="691,47" coordsize="10860,0" path="m691,47r10860,e" filled="f" strokeweight=".58pt">
              <v:path arrowok="t"/>
            </v:shape>
            <w10:wrap anchorx="page"/>
          </v:group>
        </w:pict>
      </w:r>
      <w:r w:rsidRPr="00CE3CEC">
        <w:rPr>
          <w:rFonts w:asciiTheme="minorHAnsi" w:hAnsiTheme="minorHAnsi" w:cstheme="minorHAnsi"/>
          <w:sz w:val="22"/>
          <w:szCs w:val="22"/>
        </w:rPr>
        <w:t xml:space="preserve">1.   </w:t>
      </w:r>
      <w:r w:rsidRPr="00CE3CEC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B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J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ir</w:t>
      </w:r>
      <w:r w:rsidRPr="00CE3CE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nd</w:t>
      </w:r>
      <w:r w:rsidRPr="00CE3CE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in</w:t>
      </w:r>
      <w:r w:rsidRPr="00CE3CE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CT.</w:t>
      </w:r>
      <w:r w:rsidRPr="00CE3CE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olvent/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olvent</w:t>
      </w:r>
      <w:r w:rsidRPr="00CE3CE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in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ring</w:t>
      </w:r>
      <w:r w:rsidRPr="00CE3CE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hnique</w:t>
      </w:r>
      <w:r w:rsidRPr="00CE3CE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for</w:t>
      </w:r>
      <w:r w:rsidRPr="00CE3CE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in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</w:p>
    <w:p w14:paraId="3D0F91ED" w14:textId="77777777" w:rsidR="008519C0" w:rsidRPr="00CE3CEC" w:rsidRDefault="00CE3CEC">
      <w:pPr>
        <w:ind w:left="82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>Mi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rosph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re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ol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 xml:space="preserve">s.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 xml:space="preserve">US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 xml:space="preserve">rovisional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tent Applic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 xml:space="preserve">on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ri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l No. 60/940,549.</w:t>
      </w:r>
    </w:p>
    <w:p w14:paraId="195E179B" w14:textId="77777777" w:rsidR="008519C0" w:rsidRPr="00CE3CEC" w:rsidRDefault="00CE3CEC">
      <w:pPr>
        <w:ind w:left="371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2.   </w:t>
      </w:r>
      <w:r w:rsidRPr="00CE3CEC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B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CE3CEC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J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 xml:space="preserve">, </w:t>
      </w:r>
      <w:r w:rsidRPr="00CE3CEC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 xml:space="preserve">ng </w:t>
      </w:r>
      <w:r w:rsidRPr="00CE3CE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 xml:space="preserve">M </w:t>
      </w:r>
      <w:r w:rsidRPr="00CE3CEC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 xml:space="preserve">nd </w:t>
      </w:r>
      <w:r w:rsidRPr="00CE3CEC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 xml:space="preserve">in </w:t>
      </w:r>
      <w:r w:rsidRPr="00CE3CEC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 xml:space="preserve">CT.   </w:t>
      </w:r>
      <w:r w:rsidRPr="00CE3CEC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ma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 xml:space="preserve">t </w:t>
      </w:r>
      <w:r w:rsidRPr="00CE3CEC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nosph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 xml:space="preserve">re </w:t>
      </w:r>
      <w:r w:rsidRPr="00CE3CE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 xml:space="preserve">ble </w:t>
      </w:r>
      <w:r w:rsidRPr="00CE3CEC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 xml:space="preserve">of </w:t>
      </w:r>
      <w:r w:rsidRPr="00CE3CEC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 xml:space="preserve">ted </w:t>
      </w:r>
      <w:r w:rsidRPr="00CE3CEC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 xml:space="preserve">r </w:t>
      </w:r>
      <w:r w:rsidRPr="00CE3CEC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ll</w:t>
      </w:r>
    </w:p>
    <w:p w14:paraId="49BC4C02" w14:textId="77777777" w:rsidR="008519C0" w:rsidRPr="00CE3CEC" w:rsidRDefault="00CE3CEC">
      <w:pPr>
        <w:ind w:left="82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stru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 xml:space="preserve">on.  US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 xml:space="preserve">rovisional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tent Applic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 xml:space="preserve">on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ri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l No. 60/918,105.</w:t>
      </w:r>
    </w:p>
    <w:p w14:paraId="57BCB321" w14:textId="77777777" w:rsidR="008519C0" w:rsidRPr="00CE3CEC" w:rsidRDefault="008519C0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7D30E0FC" w14:textId="77777777" w:rsidR="008519C0" w:rsidRPr="00CE3CEC" w:rsidRDefault="00CE3CEC">
      <w:pPr>
        <w:ind w:left="100" w:right="9059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CE3CEC">
        <w:rPr>
          <w:rFonts w:asciiTheme="minorHAnsi" w:hAnsiTheme="minorHAnsi" w:cstheme="minorHAnsi"/>
          <w:b/>
          <w:sz w:val="22"/>
          <w:szCs w:val="22"/>
        </w:rPr>
        <w:t>UB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z w:val="22"/>
          <w:szCs w:val="22"/>
        </w:rPr>
        <w:t>IC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sz w:val="22"/>
          <w:szCs w:val="22"/>
        </w:rPr>
        <w:t>TIONS</w:t>
      </w:r>
    </w:p>
    <w:p w14:paraId="5734283E" w14:textId="77777777" w:rsidR="008519C0" w:rsidRPr="00CE3CEC" w:rsidRDefault="00CE3CEC">
      <w:pPr>
        <w:tabs>
          <w:tab w:val="left" w:pos="820"/>
        </w:tabs>
        <w:spacing w:before="24"/>
        <w:ind w:left="820" w:right="668" w:hanging="449"/>
        <w:rPr>
          <w:rFonts w:asciiTheme="minorHAnsi" w:hAnsiTheme="minorHAnsi" w:cstheme="minorHAnsi"/>
          <w:sz w:val="22"/>
          <w:szCs w:val="22"/>
        </w:rPr>
        <w:sectPr w:rsidR="008519C0" w:rsidRPr="00CE3CEC">
          <w:pgSz w:w="12240" w:h="15840"/>
          <w:pgMar w:top="900" w:right="600" w:bottom="280" w:left="620" w:header="720" w:footer="720" w:gutter="0"/>
          <w:cols w:space="720"/>
        </w:sectPr>
      </w:pPr>
      <w:r w:rsidRPr="00CE3CEC">
        <w:rPr>
          <w:rFonts w:asciiTheme="minorHAnsi" w:hAnsiTheme="minorHAnsi" w:cstheme="minorHAnsi"/>
          <w:sz w:val="22"/>
          <w:szCs w:val="22"/>
        </w:rPr>
        <w:pict w14:anchorId="3B61E4BB">
          <v:group id="_x0000_s1038" style="position:absolute;left:0;text-align:left;margin-left:34.55pt;margin-top:1.35pt;width:543pt;height:0;z-index:-251642368;mso-position-horizontal-relative:page" coordorigin="691,27" coordsize="10860,0">
            <v:shape id="_x0000_s1039" style="position:absolute;left:691;top:27;width:10860;height:0" coordorigin="691,27" coordsize="10860,0" path="m691,27r10860,e" filled="f" strokeweight=".20464mm">
              <v:path arrowok="t"/>
            </v:shape>
            <w10:wrap anchorx="page"/>
          </v:group>
        </w:pict>
      </w:r>
      <w:r w:rsidRPr="00CE3CEC">
        <w:rPr>
          <w:rFonts w:asciiTheme="minorHAnsi" w:hAnsiTheme="minorHAnsi" w:cstheme="minorHAnsi"/>
          <w:sz w:val="22"/>
          <w:szCs w:val="22"/>
        </w:rPr>
        <w:t>1.</w:t>
      </w:r>
      <w:r w:rsidRPr="00CE3CEC">
        <w:rPr>
          <w:rFonts w:asciiTheme="minorHAnsi" w:hAnsiTheme="minorHAnsi" w:cstheme="minorHAnsi"/>
          <w:sz w:val="22"/>
          <w:szCs w:val="22"/>
        </w:rPr>
        <w:tab/>
      </w:r>
      <w:r w:rsidRPr="00CE3CEC">
        <w:rPr>
          <w:rFonts w:asciiTheme="minorHAnsi" w:hAnsiTheme="minorHAnsi" w:cstheme="minorHAnsi"/>
          <w:b/>
          <w:sz w:val="22"/>
          <w:szCs w:val="22"/>
        </w:rPr>
        <w:t>B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J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CE3CEC">
        <w:rPr>
          <w:rFonts w:asciiTheme="minorHAnsi" w:hAnsiTheme="minorHAnsi" w:cstheme="minorHAnsi"/>
          <w:sz w:val="22"/>
          <w:szCs w:val="22"/>
        </w:rPr>
        <w:t>h 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, 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ir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, Kum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 xml:space="preserve">r SG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nd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 xml:space="preserve">in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T.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Composi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nofib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r/m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rosph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 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olds: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bri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no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E3CEC">
        <w:rPr>
          <w:rFonts w:asciiTheme="minorHAnsi" w:hAnsiTheme="minorHAnsi" w:cstheme="minorHAnsi"/>
          <w:sz w:val="22"/>
          <w:szCs w:val="22"/>
        </w:rPr>
        <w:t xml:space="preserve">le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nd 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CE3CEC">
        <w:rPr>
          <w:rFonts w:asciiTheme="minorHAnsi" w:hAnsiTheme="minorHAnsi" w:cstheme="minorHAnsi"/>
          <w:sz w:val="22"/>
          <w:szCs w:val="22"/>
        </w:rPr>
        <w:t>ros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te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tur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 xml:space="preserve">s to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mprove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bio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vi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f m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nic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 xml:space="preserve">y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ompet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nt constru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 xml:space="preserve">ts.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nd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r 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view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 xml:space="preserve">with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ture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Mat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ri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ls</w:t>
      </w:r>
    </w:p>
    <w:p w14:paraId="06F8C6BE" w14:textId="77777777" w:rsidR="008519C0" w:rsidRPr="00CE3CEC" w:rsidRDefault="00CE3CEC">
      <w:pPr>
        <w:spacing w:before="65"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lastRenderedPageBreak/>
        <w:pict w14:anchorId="3590A9A9">
          <v:group id="_x0000_s1036" style="position:absolute;left:0;text-align:left;margin-left:34.55pt;margin-top:18.3pt;width:543pt;height:0;z-index:-251641344;mso-position-horizontal-relative:page" coordorigin="691,366" coordsize="10860,0">
            <v:shape id="_x0000_s1037" style="position:absolute;left:691;top:366;width:10860;height:0" coordorigin="691,366" coordsize="10860,0" path="m691,366r10860,e" filled="f" strokeweight=".58pt">
              <v:path arrowok="t"/>
            </v:shape>
            <w10:wrap anchorx="page"/>
          </v:group>
        </w:pict>
      </w:r>
      <w:r w:rsidRPr="00CE3CEC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P</w:t>
      </w:r>
      <w:r w:rsidRPr="00CE3CEC">
        <w:rPr>
          <w:rFonts w:asciiTheme="minorHAnsi" w:hAnsiTheme="minorHAnsi" w:cstheme="minorHAnsi"/>
          <w:b/>
          <w:position w:val="-1"/>
          <w:sz w:val="22"/>
          <w:szCs w:val="22"/>
        </w:rPr>
        <w:t>UB</w:t>
      </w:r>
      <w:r w:rsidRPr="00CE3CE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position w:val="-1"/>
          <w:sz w:val="22"/>
          <w:szCs w:val="22"/>
        </w:rPr>
        <w:t>IC</w:t>
      </w:r>
      <w:r w:rsidRPr="00CE3CE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b/>
          <w:position w:val="-1"/>
          <w:sz w:val="22"/>
          <w:szCs w:val="22"/>
        </w:rPr>
        <w:t>TION</w:t>
      </w:r>
      <w:r w:rsidRPr="00CE3CEC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position w:val="-1"/>
          <w:sz w:val="22"/>
          <w:szCs w:val="22"/>
        </w:rPr>
        <w:t xml:space="preserve">, </w:t>
      </w:r>
      <w:r w:rsidRPr="00CE3CE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position w:val="-1"/>
          <w:sz w:val="22"/>
          <w:szCs w:val="22"/>
        </w:rPr>
        <w:t>tin</w:t>
      </w:r>
      <w:r w:rsidRPr="00CE3CE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b/>
          <w:position w:val="-1"/>
          <w:sz w:val="22"/>
          <w:szCs w:val="22"/>
        </w:rPr>
        <w:t>d</w:t>
      </w:r>
    </w:p>
    <w:p w14:paraId="10ED0FF0" w14:textId="77777777" w:rsidR="008519C0" w:rsidRPr="00CE3CEC" w:rsidRDefault="008519C0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71892467" w14:textId="77777777" w:rsidR="008519C0" w:rsidRPr="00CE3CEC" w:rsidRDefault="00CE3CEC">
      <w:pPr>
        <w:tabs>
          <w:tab w:val="left" w:pos="820"/>
        </w:tabs>
        <w:spacing w:before="29"/>
        <w:ind w:left="820" w:right="85" w:hanging="449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>2.</w:t>
      </w:r>
      <w:r w:rsidRPr="00CE3CEC">
        <w:rPr>
          <w:rFonts w:asciiTheme="minorHAnsi" w:hAnsiTheme="minorHAnsi" w:cstheme="minorHAnsi"/>
          <w:sz w:val="22"/>
          <w:szCs w:val="22"/>
        </w:rPr>
        <w:tab/>
        <w:t>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M, 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ir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, Nu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 xml:space="preserve">pu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CE3CEC">
        <w:rPr>
          <w:rFonts w:asciiTheme="minorHAnsi" w:hAnsiTheme="minorHAnsi" w:cstheme="minorHAnsi"/>
          <w:sz w:val="22"/>
          <w:szCs w:val="22"/>
        </w:rPr>
        <w:t>, Kumb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r SG,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J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, K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 xml:space="preserve">man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R,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Allco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k HR and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 xml:space="preserve">in CT. 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io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ioa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ve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Eth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ric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E3CEC">
        <w:rPr>
          <w:rFonts w:asciiTheme="minorHAnsi" w:hAnsiTheme="minorHAnsi" w:cstheme="minorHAnsi"/>
          <w:sz w:val="22"/>
          <w:szCs w:val="22"/>
        </w:rPr>
        <w:t>phosph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E3CEC">
        <w:rPr>
          <w:rFonts w:asciiTheme="minorHAnsi" w:hAnsiTheme="minorHAnsi" w:cstheme="minorHAnsi"/>
          <w:sz w:val="22"/>
          <w:szCs w:val="22"/>
        </w:rPr>
        <w:t>(l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i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ol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 xml:space="preserve">)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 xml:space="preserve">lends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 xml:space="preserve">r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is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ue En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in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ri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.  J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io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d M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ter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 xml:space="preserve">s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 xml:space="preserve">t A. 2009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n; Onl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.</w:t>
      </w:r>
    </w:p>
    <w:p w14:paraId="354688CB" w14:textId="77777777" w:rsidR="008519C0" w:rsidRPr="00CE3CEC" w:rsidRDefault="00CE3CEC">
      <w:pPr>
        <w:ind w:left="371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3.   </w:t>
      </w:r>
      <w:r w:rsidRPr="00CE3CEC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Nuk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v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 xml:space="preserve">pu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CE3CEC">
        <w:rPr>
          <w:rFonts w:asciiTheme="minorHAnsi" w:hAnsiTheme="minorHAnsi" w:cstheme="minorHAnsi"/>
          <w:sz w:val="22"/>
          <w:szCs w:val="22"/>
        </w:rPr>
        <w:t>, Ku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b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CE3CEC">
        <w:rPr>
          <w:rFonts w:asciiTheme="minorHAnsi" w:hAnsiTheme="minorHAnsi" w:cstheme="minorHAnsi"/>
          <w:sz w:val="22"/>
          <w:szCs w:val="22"/>
        </w:rPr>
        <w:t xml:space="preserve">G, </w:t>
      </w:r>
      <w:r w:rsidRPr="00CE3CEC">
        <w:rPr>
          <w:rFonts w:asciiTheme="minorHAnsi" w:hAnsiTheme="minorHAnsi" w:cstheme="minorHAnsi"/>
          <w:b/>
          <w:sz w:val="22"/>
          <w:szCs w:val="22"/>
        </w:rPr>
        <w:t>B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J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, K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n NR, 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ir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Allco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k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 xml:space="preserve">HR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nd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 xml:space="preserve">in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T.</w:t>
      </w:r>
    </w:p>
    <w:p w14:paraId="6DFA9382" w14:textId="77777777" w:rsidR="008519C0" w:rsidRPr="00CE3CEC" w:rsidRDefault="00CE3CEC">
      <w:pPr>
        <w:spacing w:before="5" w:line="260" w:lineRule="exact"/>
        <w:ind w:left="820" w:right="98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CE3CEC">
        <w:rPr>
          <w:rFonts w:asciiTheme="minorHAnsi" w:hAnsiTheme="minorHAnsi" w:cstheme="minorHAnsi"/>
          <w:sz w:val="22"/>
          <w:szCs w:val="22"/>
        </w:rPr>
        <w:t>phosp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/N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-H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ro</w:t>
      </w:r>
      <w:r w:rsidRPr="00CE3CEC">
        <w:rPr>
          <w:rFonts w:asciiTheme="minorHAnsi" w:hAnsiTheme="minorHAnsi" w:cstheme="minorHAnsi"/>
          <w:spacing w:val="4"/>
          <w:sz w:val="22"/>
          <w:szCs w:val="22"/>
        </w:rPr>
        <w:t>x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 xml:space="preserve">te </w:t>
      </w:r>
      <w:r w:rsidRPr="00CE3CEC">
        <w:rPr>
          <w:rFonts w:asciiTheme="minorHAnsi" w:hAnsiTheme="minorHAnsi" w:cstheme="minorHAnsi"/>
          <w:sz w:val="22"/>
          <w:szCs w:val="22"/>
        </w:rPr>
        <w:t>Co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posite Mic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osph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 xml:space="preserve">folds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or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Tissue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in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rin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 xml:space="preserve">.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io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CE3CEC">
        <w:rPr>
          <w:rFonts w:asciiTheme="minorHAnsi" w:hAnsiTheme="minorHAnsi" w:cstheme="minorHAnsi"/>
          <w:sz w:val="22"/>
          <w:szCs w:val="22"/>
        </w:rPr>
        <w:t>romol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ules. 20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CE3CEC">
        <w:rPr>
          <w:rFonts w:asciiTheme="minorHAnsi" w:hAnsiTheme="minorHAnsi" w:cstheme="minorHAnsi"/>
          <w:sz w:val="22"/>
          <w:szCs w:val="22"/>
        </w:rPr>
        <w:t xml:space="preserve">8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E3CEC">
        <w:rPr>
          <w:rFonts w:asciiTheme="minorHAnsi" w:hAnsiTheme="minorHAnsi" w:cstheme="minorHAnsi"/>
          <w:sz w:val="22"/>
          <w:szCs w:val="22"/>
        </w:rPr>
        <w:t>un; 9 (7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CE3CEC">
        <w:rPr>
          <w:rFonts w:asciiTheme="minorHAnsi" w:hAnsiTheme="minorHAnsi" w:cstheme="minorHAnsi"/>
          <w:sz w:val="22"/>
          <w:szCs w:val="22"/>
        </w:rPr>
        <w:t>: 181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E3CEC">
        <w:rPr>
          <w:rFonts w:asciiTheme="minorHAnsi" w:hAnsiTheme="minorHAnsi" w:cstheme="minorHAnsi"/>
          <w:sz w:val="22"/>
          <w:szCs w:val="22"/>
        </w:rPr>
        <w:t>1825.</w:t>
      </w:r>
    </w:p>
    <w:p w14:paraId="40F9D22B" w14:textId="77777777" w:rsidR="008519C0" w:rsidRPr="00CE3CEC" w:rsidRDefault="00CE3CEC">
      <w:pPr>
        <w:spacing w:line="260" w:lineRule="exact"/>
        <w:ind w:left="371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4.   </w:t>
      </w:r>
      <w:r w:rsidRPr="00CE3CEC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B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J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, 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 xml:space="preserve">ir 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nd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 xml:space="preserve">in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T. Solv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nt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CE3CEC">
        <w:rPr>
          <w:rFonts w:asciiTheme="minorHAnsi" w:hAnsiTheme="minorHAnsi" w:cstheme="minorHAnsi"/>
          <w:sz w:val="22"/>
          <w:szCs w:val="22"/>
        </w:rPr>
        <w:t>Non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 xml:space="preserve">olvent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in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rin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: A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Nov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 xml:space="preserve">l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oute to Cr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 xml:space="preserve">te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ous</w:t>
      </w:r>
    </w:p>
    <w:p w14:paraId="4B00A3D9" w14:textId="77777777" w:rsidR="008519C0" w:rsidRPr="00CE3CEC" w:rsidRDefault="00CE3CEC">
      <w:pPr>
        <w:ind w:left="82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>Mi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rosph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re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olds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or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Tissue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on. J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io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d M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r 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 xml:space="preserve">s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 xml:space="preserve">t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.</w:t>
      </w:r>
      <w:r w:rsidRPr="00CE3CE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2008 Au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; 8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CE3CEC">
        <w:rPr>
          <w:rFonts w:asciiTheme="minorHAnsi" w:hAnsiTheme="minorHAnsi" w:cstheme="minorHAnsi"/>
          <w:sz w:val="22"/>
          <w:szCs w:val="22"/>
        </w:rPr>
        <w:t>B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CE3CEC">
        <w:rPr>
          <w:rFonts w:asciiTheme="minorHAnsi" w:hAnsiTheme="minorHAnsi" w:cstheme="minorHAnsi"/>
          <w:sz w:val="22"/>
          <w:szCs w:val="22"/>
        </w:rPr>
        <w:t>2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CE3CEC">
        <w:rPr>
          <w:rFonts w:asciiTheme="minorHAnsi" w:hAnsiTheme="minorHAnsi" w:cstheme="minorHAnsi"/>
          <w:sz w:val="22"/>
          <w:szCs w:val="22"/>
        </w:rPr>
        <w:t>: 39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CE3CEC">
        <w:rPr>
          <w:rFonts w:asciiTheme="minorHAnsi" w:hAnsiTheme="minorHAnsi" w:cstheme="minorHAnsi"/>
          <w:sz w:val="22"/>
          <w:szCs w:val="22"/>
        </w:rPr>
        <w:t>-</w:t>
      </w:r>
    </w:p>
    <w:p w14:paraId="729A88B5" w14:textId="77777777" w:rsidR="008519C0" w:rsidRPr="00CE3CEC" w:rsidRDefault="00CE3CEC">
      <w:pPr>
        <w:ind w:left="82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>406.</w:t>
      </w:r>
    </w:p>
    <w:p w14:paraId="2D7B6F88" w14:textId="77777777" w:rsidR="008519C0" w:rsidRPr="00CE3CEC" w:rsidRDefault="00CE3CEC">
      <w:pPr>
        <w:tabs>
          <w:tab w:val="left" w:pos="820"/>
        </w:tabs>
        <w:ind w:left="820" w:right="382" w:hanging="449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>5.</w:t>
      </w:r>
      <w:r w:rsidRPr="00CE3CEC">
        <w:rPr>
          <w:rFonts w:asciiTheme="minorHAnsi" w:hAnsiTheme="minorHAnsi" w:cstheme="minorHAnsi"/>
          <w:sz w:val="22"/>
          <w:szCs w:val="22"/>
        </w:rPr>
        <w:tab/>
      </w:r>
      <w:r w:rsidRPr="00CE3CEC">
        <w:rPr>
          <w:rFonts w:asciiTheme="minorHAnsi" w:hAnsiTheme="minorHAnsi" w:cstheme="minorHAnsi"/>
          <w:b/>
          <w:sz w:val="22"/>
          <w:szCs w:val="22"/>
        </w:rPr>
        <w:t>B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J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, 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 xml:space="preserve">ir 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 xml:space="preserve">r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E3CEC">
        <w:rPr>
          <w:rFonts w:asciiTheme="minorHAnsi" w:hAnsiTheme="minorHAnsi" w:cstheme="minorHAnsi"/>
          <w:sz w:val="22"/>
          <w:szCs w:val="22"/>
        </w:rPr>
        <w:t>, Allco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k HR and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 xml:space="preserve">in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T. The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fo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mat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on of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CE3CEC">
        <w:rPr>
          <w:rFonts w:asciiTheme="minorHAnsi" w:hAnsiTheme="minorHAnsi" w:cstheme="minorHAnsi"/>
          <w:sz w:val="22"/>
          <w:szCs w:val="22"/>
        </w:rPr>
        <w:t xml:space="preserve">n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 xml:space="preserve">te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 xml:space="preserve">n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E3CEC">
        <w:rPr>
          <w:rFonts w:asciiTheme="minorHAnsi" w:hAnsiTheme="minorHAnsi" w:cstheme="minorHAnsi"/>
          <w:sz w:val="22"/>
          <w:szCs w:val="22"/>
        </w:rPr>
        <w:t>rbo</w:t>
      </w:r>
      <w:r w:rsidRPr="00CE3CEC">
        <w:rPr>
          <w:rFonts w:asciiTheme="minorHAnsi" w:hAnsiTheme="minorHAnsi" w:cstheme="minorHAnsi"/>
          <w:spacing w:val="4"/>
          <w:sz w:val="22"/>
          <w:szCs w:val="22"/>
        </w:rPr>
        <w:t>x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E3CEC">
        <w:rPr>
          <w:rFonts w:asciiTheme="minorHAnsi" w:hAnsiTheme="minorHAnsi" w:cstheme="minorHAnsi"/>
          <w:sz w:val="22"/>
          <w:szCs w:val="22"/>
        </w:rPr>
        <w:t>la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d po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E3CEC">
        <w:rPr>
          <w:rFonts w:asciiTheme="minorHAnsi" w:hAnsiTheme="minorHAnsi" w:cstheme="minorHAnsi"/>
          <w:sz w:val="22"/>
          <w:szCs w:val="22"/>
        </w:rPr>
        <w:t>phosp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CE3CEC">
        <w:rPr>
          <w:rFonts w:asciiTheme="minorHAnsi" w:hAnsiTheme="minorHAnsi" w:cstheme="minorHAnsi"/>
          <w:i/>
          <w:sz w:val="22"/>
          <w:szCs w:val="22"/>
        </w:rPr>
        <w:t xml:space="preserve">ia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bio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CE3CEC">
        <w:rPr>
          <w:rFonts w:asciiTheme="minorHAnsi" w:hAnsiTheme="minorHAnsi" w:cstheme="minorHAnsi"/>
          <w:sz w:val="22"/>
          <w:szCs w:val="22"/>
        </w:rPr>
        <w:t>ss. M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. 20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CE3CEC">
        <w:rPr>
          <w:rFonts w:asciiTheme="minorHAnsi" w:hAnsiTheme="minorHAnsi" w:cstheme="minorHAnsi"/>
          <w:sz w:val="22"/>
          <w:szCs w:val="22"/>
        </w:rPr>
        <w:t xml:space="preserve">7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E3CEC">
        <w:rPr>
          <w:rFonts w:asciiTheme="minorHAnsi" w:hAnsiTheme="minorHAnsi" w:cstheme="minorHAnsi"/>
          <w:sz w:val="22"/>
          <w:szCs w:val="22"/>
        </w:rPr>
        <w:t>ul;</w:t>
      </w:r>
      <w:r w:rsidRPr="00CE3CE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61 (17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CE3CEC">
        <w:rPr>
          <w:rFonts w:asciiTheme="minorHAnsi" w:hAnsiTheme="minorHAnsi" w:cstheme="minorHAnsi"/>
          <w:sz w:val="22"/>
          <w:szCs w:val="22"/>
        </w:rPr>
        <w:t>: 3692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E3CEC">
        <w:rPr>
          <w:rFonts w:asciiTheme="minorHAnsi" w:hAnsiTheme="minorHAnsi" w:cstheme="minorHAnsi"/>
          <w:sz w:val="22"/>
          <w:szCs w:val="22"/>
        </w:rPr>
        <w:t>369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CE3CEC">
        <w:rPr>
          <w:rFonts w:asciiTheme="minorHAnsi" w:hAnsiTheme="minorHAnsi" w:cstheme="minorHAnsi"/>
          <w:sz w:val="22"/>
          <w:szCs w:val="22"/>
        </w:rPr>
        <w:t>.</w:t>
      </w:r>
    </w:p>
    <w:p w14:paraId="73727DE8" w14:textId="77777777" w:rsidR="008519C0" w:rsidRPr="00CE3CEC" w:rsidRDefault="008519C0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0A5534C1" w14:textId="77777777" w:rsidR="008519C0" w:rsidRPr="00CE3CEC" w:rsidRDefault="00CE3CEC">
      <w:pPr>
        <w:ind w:left="10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CE3CEC">
        <w:rPr>
          <w:rFonts w:asciiTheme="minorHAnsi" w:hAnsiTheme="minorHAnsi" w:cstheme="minorHAnsi"/>
          <w:b/>
          <w:sz w:val="22"/>
          <w:szCs w:val="22"/>
        </w:rPr>
        <w:t>RE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>ENTATIONS</w:t>
      </w:r>
    </w:p>
    <w:p w14:paraId="01D5932E" w14:textId="77777777" w:rsidR="008519C0" w:rsidRPr="00CE3CEC" w:rsidRDefault="00CE3CEC">
      <w:pPr>
        <w:spacing w:before="21" w:line="260" w:lineRule="exact"/>
        <w:ind w:left="371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pict w14:anchorId="09C97610">
          <v:group id="_x0000_s1034" style="position:absolute;left:0;text-align:left;margin-left:34.55pt;margin-top:1.2pt;width:543pt;height:0;z-index:-251640320;mso-position-horizontal-relative:page" coordorigin="691,24" coordsize="10860,0">
            <v:shape id="_x0000_s1035" style="position:absolute;left:691;top:24;width:10860;height:0" coordorigin="691,24" coordsize="10860,0" path="m691,24r10860,e" filled="f" strokeweight=".58pt">
              <v:path arrowok="t"/>
            </v:shape>
            <w10:wrap anchorx="page"/>
          </v:group>
        </w:pic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 xml:space="preserve">1.   </w:t>
      </w:r>
      <w:r w:rsidRPr="00CE3CEC">
        <w:rPr>
          <w:rFonts w:asciiTheme="minorHAnsi" w:hAnsiTheme="minorHAnsi" w:cstheme="minorHAnsi"/>
          <w:spacing w:val="29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position w:val="-1"/>
          <w:sz w:val="22"/>
          <w:szCs w:val="22"/>
        </w:rPr>
        <w:t>B</w:t>
      </w:r>
      <w:r w:rsidRPr="00CE3CE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w</w:t>
      </w:r>
      <w:r w:rsidRPr="00CE3CEC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8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J</w:t>
      </w:r>
      <w:r w:rsidRPr="00CE3CEC">
        <w:rPr>
          <w:rFonts w:asciiTheme="minorHAnsi" w:hAnsiTheme="minorHAnsi" w:cstheme="minorHAnsi"/>
          <w:b/>
          <w:position w:val="-1"/>
          <w:sz w:val="22"/>
          <w:szCs w:val="22"/>
        </w:rPr>
        <w:t>L,</w:t>
      </w:r>
      <w:r w:rsidRPr="00CE3CEC">
        <w:rPr>
          <w:rFonts w:asciiTheme="minorHAnsi" w:hAnsiTheme="minorHAnsi" w:cstheme="minorHAnsi"/>
          <w:b/>
          <w:spacing w:val="8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ir</w:t>
      </w:r>
      <w:r w:rsidRPr="00CE3CEC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5"/>
          <w:position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CE3CEC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3"/>
          <w:position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CE3CEC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CE3CEC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 xml:space="preserve">CT. </w:t>
      </w:r>
      <w:r w:rsidRPr="00CE3CEC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io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3"/>
          <w:position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Composi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olds</w:t>
      </w:r>
      <w:r w:rsidRPr="00CE3CEC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for</w:t>
      </w:r>
      <w:r w:rsidRPr="00CE3CEC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one</w:t>
      </w:r>
      <w:r w:rsidRPr="00CE3CEC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Tissue</w:t>
      </w:r>
      <w:r w:rsidRPr="00CE3CEC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ine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ring.</w:t>
      </w:r>
    </w:p>
    <w:p w14:paraId="797BEEA0" w14:textId="77777777" w:rsidR="008519C0" w:rsidRPr="00CE3CEC" w:rsidRDefault="00CE3CEC">
      <w:pPr>
        <w:spacing w:line="28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>3</w:t>
      </w:r>
      <w:r w:rsidRPr="00CE3CEC">
        <w:rPr>
          <w:rFonts w:asciiTheme="minorHAnsi" w:hAnsiTheme="minorHAnsi" w:cstheme="minorHAnsi"/>
          <w:spacing w:val="-1"/>
          <w:position w:val="11"/>
          <w:sz w:val="22"/>
          <w:szCs w:val="22"/>
        </w:rPr>
        <w:t>r</w:t>
      </w:r>
      <w:r w:rsidRPr="00CE3CEC">
        <w:rPr>
          <w:rFonts w:asciiTheme="minorHAnsi" w:hAnsiTheme="minorHAnsi" w:cstheme="minorHAnsi"/>
          <w:position w:val="11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Musculosk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let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 xml:space="preserve">l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 xml:space="preserve">on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E3CEC">
        <w:rPr>
          <w:rFonts w:asciiTheme="minorHAnsi" w:hAnsiTheme="minorHAnsi" w:cstheme="minorHAnsi"/>
          <w:sz w:val="22"/>
          <w:szCs w:val="22"/>
        </w:rPr>
        <w:t>mposiu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, Ch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rlottesvi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 xml:space="preserve">le,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CE3CEC">
        <w:rPr>
          <w:rFonts w:asciiTheme="minorHAnsi" w:hAnsiTheme="minorHAnsi" w:cstheme="minorHAnsi"/>
          <w:sz w:val="22"/>
          <w:szCs w:val="22"/>
        </w:rPr>
        <w:t>2009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CE3CEC">
        <w:rPr>
          <w:rFonts w:asciiTheme="minorHAnsi" w:hAnsiTheme="minorHAnsi" w:cstheme="minorHAnsi"/>
          <w:sz w:val="22"/>
          <w:szCs w:val="22"/>
        </w:rPr>
        <w:t>.</w:t>
      </w:r>
    </w:p>
    <w:p w14:paraId="227E62B2" w14:textId="77777777" w:rsidR="008519C0" w:rsidRPr="00CE3CEC" w:rsidRDefault="00CE3CEC">
      <w:pPr>
        <w:ind w:left="371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2.   </w:t>
      </w:r>
      <w:r w:rsidRPr="00CE3CEC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B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J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ir</w:t>
      </w:r>
      <w:r w:rsidRPr="00CE3CEC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nd</w:t>
      </w:r>
      <w:r w:rsidRPr="00CE3CEC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in</w:t>
      </w:r>
      <w:r w:rsidRPr="00CE3CE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 xml:space="preserve">CT. </w:t>
      </w:r>
      <w:r w:rsidRPr="00CE3CEC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Composi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Mi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rosph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/N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nof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b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olds</w:t>
      </w:r>
      <w:r w:rsidRPr="00CE3CE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or</w:t>
      </w:r>
      <w:r w:rsidRPr="00CE3CEC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one</w:t>
      </w:r>
      <w:r w:rsidRPr="00CE3CEC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Tissue</w:t>
      </w:r>
    </w:p>
    <w:p w14:paraId="659D06BA" w14:textId="77777777" w:rsidR="008519C0" w:rsidRPr="00CE3CEC" w:rsidRDefault="00CE3CEC">
      <w:pPr>
        <w:ind w:left="82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>En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in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ri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 xml:space="preserve">. 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 xml:space="preserve">ld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mat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ri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 xml:space="preserve">ls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onf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 xml:space="preserve">,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ms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rd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m, (2008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CE3CEC">
        <w:rPr>
          <w:rFonts w:asciiTheme="minorHAnsi" w:hAnsiTheme="minorHAnsi" w:cstheme="minorHAnsi"/>
          <w:sz w:val="22"/>
          <w:szCs w:val="22"/>
        </w:rPr>
        <w:t>.</w:t>
      </w:r>
    </w:p>
    <w:p w14:paraId="5417F306" w14:textId="77777777" w:rsidR="008519C0" w:rsidRPr="00CE3CEC" w:rsidRDefault="00CE3CEC">
      <w:pPr>
        <w:ind w:left="371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3.   </w:t>
      </w:r>
      <w:r w:rsidRPr="00CE3CEC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B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JL</w:t>
      </w:r>
      <w:r w:rsidRPr="00CE3CEC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nd</w:t>
      </w:r>
      <w:r w:rsidRPr="00CE3CEC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CT.</w:t>
      </w:r>
      <w:r w:rsidRPr="00CE3CE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[(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no</w:t>
      </w:r>
      <w:r w:rsidRPr="00CE3CE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CE3CEC">
        <w:rPr>
          <w:rFonts w:asciiTheme="minorHAnsi" w:hAnsiTheme="minorHAnsi" w:cstheme="minorHAnsi"/>
          <w:sz w:val="22"/>
          <w:szCs w:val="22"/>
        </w:rPr>
        <w:t>id</w:t>
      </w:r>
      <w:r w:rsidRPr="00CE3CEC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ste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)phosph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]</w:t>
      </w:r>
      <w:r w:rsidRPr="00CE3CE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in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Mi</w:t>
      </w:r>
      <w:r w:rsidRPr="00CE3CEC">
        <w:rPr>
          <w:rFonts w:asciiTheme="minorHAnsi" w:hAnsiTheme="minorHAnsi" w:cstheme="minorHAnsi"/>
          <w:spacing w:val="6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rosp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re</w:t>
      </w:r>
      <w:r w:rsidRPr="00CE3CE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tric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s:</w:t>
      </w:r>
      <w:r w:rsidRPr="00CE3CE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</w:p>
    <w:p w14:paraId="35D304C6" w14:textId="77777777" w:rsidR="008519C0" w:rsidRPr="00CE3CEC" w:rsidRDefault="00CE3CEC">
      <w:pPr>
        <w:ind w:left="82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 xml:space="preserve">w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 xml:space="preserve">on in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one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is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ue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En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in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ri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 xml:space="preserve">.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w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-b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”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io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 xml:space="preserve">h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 xml:space="preserve">r,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 xml:space="preserve">man,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CE3CEC">
        <w:rPr>
          <w:rFonts w:asciiTheme="minorHAnsi" w:hAnsiTheme="minorHAnsi" w:cstheme="minorHAnsi"/>
          <w:sz w:val="22"/>
          <w:szCs w:val="22"/>
        </w:rPr>
        <w:t>200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CE3CEC">
        <w:rPr>
          <w:rFonts w:asciiTheme="minorHAnsi" w:hAnsiTheme="minorHAnsi" w:cstheme="minorHAnsi"/>
          <w:sz w:val="22"/>
          <w:szCs w:val="22"/>
        </w:rPr>
        <w:t>).</w:t>
      </w:r>
    </w:p>
    <w:p w14:paraId="7B6AE05D" w14:textId="77777777" w:rsidR="008519C0" w:rsidRPr="00CE3CEC" w:rsidRDefault="00CE3CEC">
      <w:pPr>
        <w:spacing w:line="260" w:lineRule="exact"/>
        <w:ind w:left="371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position w:val="-1"/>
          <w:sz w:val="22"/>
          <w:szCs w:val="22"/>
        </w:rPr>
        <w:t xml:space="preserve">4.   </w:t>
      </w:r>
      <w:r w:rsidRPr="00CE3CEC">
        <w:rPr>
          <w:rFonts w:asciiTheme="minorHAnsi" w:hAnsiTheme="minorHAnsi" w:cstheme="minorHAnsi"/>
          <w:spacing w:val="29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position w:val="-1"/>
          <w:sz w:val="22"/>
          <w:szCs w:val="22"/>
        </w:rPr>
        <w:t>B</w:t>
      </w:r>
      <w:r w:rsidRPr="00CE3CE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w</w:t>
      </w:r>
      <w:r w:rsidRPr="00CE3CEC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51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position w:val="-1"/>
          <w:sz w:val="22"/>
          <w:szCs w:val="22"/>
        </w:rPr>
        <w:t>JL</w:t>
      </w:r>
      <w:r w:rsidRPr="00CE3CEC">
        <w:rPr>
          <w:rFonts w:asciiTheme="minorHAnsi" w:hAnsiTheme="minorHAnsi" w:cstheme="minorHAnsi"/>
          <w:b/>
          <w:spacing w:val="52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CE3CEC">
        <w:rPr>
          <w:rFonts w:asciiTheme="minorHAnsi" w:hAnsiTheme="minorHAnsi" w:cstheme="minorHAnsi"/>
          <w:spacing w:val="53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5"/>
          <w:position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CE3CEC">
        <w:rPr>
          <w:rFonts w:asciiTheme="minorHAnsi" w:hAnsiTheme="minorHAnsi" w:cstheme="minorHAnsi"/>
          <w:spacing w:val="51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CT.</w:t>
      </w:r>
      <w:r w:rsidRPr="00CE3CEC">
        <w:rPr>
          <w:rFonts w:asciiTheme="minorHAnsi" w:hAnsiTheme="minorHAnsi" w:cstheme="minorHAnsi"/>
          <w:spacing w:val="50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3"/>
          <w:position w:val="-1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7"/>
          <w:position w:val="-1"/>
          <w:sz w:val="22"/>
          <w:szCs w:val="22"/>
        </w:rPr>
        <w:t>y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phosp</w:t>
      </w:r>
      <w:r w:rsidRPr="00CE3CEC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z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ne</w:t>
      </w:r>
      <w:r w:rsidRPr="00CE3CEC">
        <w:rPr>
          <w:rFonts w:asciiTheme="minorHAnsi" w:hAnsiTheme="minorHAnsi" w:cstheme="minorHAnsi"/>
          <w:spacing w:val="51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Mi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rosph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49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folds:</w:t>
      </w:r>
      <w:r w:rsidRPr="00CE3CEC">
        <w:rPr>
          <w:rFonts w:asciiTheme="minorHAnsi" w:hAnsiTheme="minorHAnsi" w:cstheme="minorHAnsi"/>
          <w:spacing w:val="51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50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CE3CEC">
        <w:rPr>
          <w:rFonts w:asciiTheme="minorHAnsi" w:hAnsiTheme="minorHAnsi" w:cstheme="minorHAnsi"/>
          <w:spacing w:val="52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Dir</w:t>
      </w:r>
      <w:r w:rsidRPr="00CE3CE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CE3CEC">
        <w:rPr>
          <w:rFonts w:asciiTheme="minorHAnsi" w:hAnsiTheme="minorHAnsi" w:cstheme="minorHAnsi"/>
          <w:spacing w:val="50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CE3CEC">
        <w:rPr>
          <w:rFonts w:asciiTheme="minorHAnsi" w:hAnsiTheme="minorHAnsi" w:cstheme="minorHAnsi"/>
          <w:spacing w:val="53"/>
          <w:position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position w:val="-1"/>
          <w:sz w:val="22"/>
          <w:szCs w:val="22"/>
        </w:rPr>
        <w:t>Bone</w:t>
      </w:r>
    </w:p>
    <w:p w14:paraId="4E2E5814" w14:textId="77777777" w:rsidR="008519C0" w:rsidRPr="00CE3CEC" w:rsidRDefault="00CE3CEC">
      <w:pPr>
        <w:spacing w:line="28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>Tissue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En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in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ri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 xml:space="preserve">.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CE3CEC">
        <w:rPr>
          <w:rFonts w:asciiTheme="minorHAnsi" w:hAnsiTheme="minorHAnsi" w:cstheme="minorHAnsi"/>
          <w:position w:val="11"/>
          <w:sz w:val="22"/>
          <w:szCs w:val="22"/>
        </w:rPr>
        <w:t>st</w:t>
      </w:r>
      <w:r w:rsidRPr="00CE3CEC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Musculosk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let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 xml:space="preserve">l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 xml:space="preserve">on </w:t>
      </w:r>
      <w:r w:rsidRPr="00CE3CEC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CE3CEC">
        <w:rPr>
          <w:rFonts w:asciiTheme="minorHAnsi" w:hAnsiTheme="minorHAnsi" w:cstheme="minorHAnsi"/>
          <w:sz w:val="22"/>
          <w:szCs w:val="22"/>
        </w:rPr>
        <w:t>mposiu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sz w:val="22"/>
          <w:szCs w:val="22"/>
        </w:rPr>
        <w:t>, Cha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ot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svi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 xml:space="preserve">le,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CE3CEC">
        <w:rPr>
          <w:rFonts w:asciiTheme="minorHAnsi" w:hAnsiTheme="minorHAnsi" w:cstheme="minorHAnsi"/>
          <w:sz w:val="22"/>
          <w:szCs w:val="22"/>
        </w:rPr>
        <w:t>2007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CE3CEC">
        <w:rPr>
          <w:rFonts w:asciiTheme="minorHAnsi" w:hAnsiTheme="minorHAnsi" w:cstheme="minorHAnsi"/>
          <w:sz w:val="22"/>
          <w:szCs w:val="22"/>
        </w:rPr>
        <w:t>.</w:t>
      </w:r>
    </w:p>
    <w:p w14:paraId="62F5E0B0" w14:textId="77777777" w:rsidR="008519C0" w:rsidRPr="00CE3CEC" w:rsidRDefault="00CE3CEC">
      <w:pPr>
        <w:ind w:left="371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5.   </w:t>
      </w:r>
      <w:r w:rsidRPr="00CE3CEC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B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J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Meng</w:t>
      </w:r>
      <w:r w:rsidRPr="00CE3CE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nd</w:t>
      </w:r>
      <w:r w:rsidRPr="00CE3CE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in</w:t>
      </w:r>
      <w:r w:rsidRPr="00CE3CE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CT.</w:t>
      </w:r>
      <w:r w:rsidRPr="00CE3CE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ma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nosph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for</w:t>
      </w:r>
      <w:r w:rsidRPr="00CE3CE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ted</w:t>
      </w:r>
      <w:r w:rsidRPr="00CE3CE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ll</w:t>
      </w:r>
      <w:r w:rsidRPr="00CE3CE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stru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on:</w:t>
      </w:r>
      <w:r w:rsidRPr="00CE3CE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The</w:t>
      </w:r>
    </w:p>
    <w:p w14:paraId="0DB9AF96" w14:textId="77777777" w:rsidR="008519C0" w:rsidRPr="00CE3CEC" w:rsidRDefault="00CE3CEC">
      <w:pPr>
        <w:ind w:left="82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>Cu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CE3CEC">
        <w:rPr>
          <w:rFonts w:asciiTheme="minorHAnsi" w:hAnsiTheme="minorHAnsi" w:cstheme="minorHAnsi"/>
          <w:sz w:val="22"/>
          <w:szCs w:val="22"/>
        </w:rPr>
        <w:t>or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CE3CEC">
        <w:rPr>
          <w:rFonts w:asciiTheme="minorHAnsi" w:hAnsiTheme="minorHAnsi" w:cstheme="minorHAnsi"/>
          <w:sz w:val="22"/>
          <w:szCs w:val="22"/>
        </w:rPr>
        <w:t xml:space="preserve">r.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non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CE3CEC">
        <w:rPr>
          <w:rFonts w:asciiTheme="minorHAnsi" w:hAnsiTheme="minorHAnsi" w:cstheme="minorHAnsi"/>
          <w:sz w:val="22"/>
          <w:szCs w:val="22"/>
        </w:rPr>
        <w:t>us 2007, 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k 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 xml:space="preserve">,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CE3CEC">
        <w:rPr>
          <w:rFonts w:asciiTheme="minorHAnsi" w:hAnsiTheme="minorHAnsi" w:cstheme="minorHAnsi"/>
          <w:sz w:val="22"/>
          <w:szCs w:val="22"/>
        </w:rPr>
        <w:t>007).</w:t>
      </w:r>
    </w:p>
    <w:p w14:paraId="2791B355" w14:textId="77777777" w:rsidR="008519C0" w:rsidRPr="00CE3CEC" w:rsidRDefault="00CE3CEC">
      <w:pPr>
        <w:ind w:left="371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6.   </w:t>
      </w:r>
      <w:r w:rsidRPr="00CE3CEC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B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CE3CEC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 xml:space="preserve">JL </w:t>
      </w:r>
      <w:r w:rsidRPr="00CE3CEC">
        <w:rPr>
          <w:rFonts w:asciiTheme="minorHAnsi" w:hAnsiTheme="minorHAnsi" w:cstheme="minorHAnsi"/>
          <w:b/>
          <w:spacing w:val="5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 xml:space="preserve">nd </w:t>
      </w:r>
      <w:r w:rsidRPr="00CE3CEC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 xml:space="preserve">in </w:t>
      </w:r>
      <w:r w:rsidRPr="00CE3CEC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 xml:space="preserve">CT. </w:t>
      </w:r>
      <w:r w:rsidRPr="00CE3CEC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olvent/No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n-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 xml:space="preserve">olvent </w:t>
      </w:r>
      <w:r w:rsidRPr="00CE3CEC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lur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 xml:space="preserve">y </w:t>
      </w:r>
      <w:r w:rsidRPr="00CE3CEC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in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ri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 xml:space="preserve">g </w:t>
      </w:r>
      <w:r w:rsidRPr="00CE3CEC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CE3CEC">
        <w:rPr>
          <w:rFonts w:asciiTheme="minorHAnsi" w:hAnsiTheme="minorHAnsi" w:cstheme="minorHAnsi"/>
          <w:sz w:val="22"/>
          <w:szCs w:val="22"/>
        </w:rPr>
        <w:t xml:space="preserve">hnique </w:t>
      </w:r>
      <w:r w:rsidRPr="00CE3CEC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 xml:space="preserve">for </w:t>
      </w:r>
      <w:r w:rsidRPr="00CE3CEC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ri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</w:p>
    <w:p w14:paraId="1B99934E" w14:textId="77777777" w:rsidR="008519C0" w:rsidRPr="00CE3CEC" w:rsidRDefault="00CE3CEC">
      <w:pPr>
        <w:ind w:left="82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>Mi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rosph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re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olds.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ME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 xml:space="preserve">, </w:t>
      </w:r>
      <w:r w:rsidRPr="00CE3CEC">
        <w:rPr>
          <w:rFonts w:asciiTheme="minorHAnsi" w:hAnsiTheme="minorHAnsi" w:cstheme="minorHAnsi"/>
          <w:sz w:val="22"/>
          <w:szCs w:val="22"/>
        </w:rPr>
        <w:t>Cha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lo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tesvi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 xml:space="preserve">le,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CE3CEC">
        <w:rPr>
          <w:rFonts w:asciiTheme="minorHAnsi" w:hAnsiTheme="minorHAnsi" w:cstheme="minorHAnsi"/>
          <w:sz w:val="22"/>
          <w:szCs w:val="22"/>
        </w:rPr>
        <w:t>2006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CE3CEC">
        <w:rPr>
          <w:rFonts w:asciiTheme="minorHAnsi" w:hAnsiTheme="minorHAnsi" w:cstheme="minorHAnsi"/>
          <w:sz w:val="22"/>
          <w:szCs w:val="22"/>
        </w:rPr>
        <w:t>.</w:t>
      </w:r>
    </w:p>
    <w:p w14:paraId="6DB4DF7D" w14:textId="77777777" w:rsidR="008519C0" w:rsidRPr="00CE3CEC" w:rsidRDefault="008519C0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4EEEBB8A" w14:textId="77777777" w:rsidR="008519C0" w:rsidRPr="00CE3CEC" w:rsidRDefault="00CE3CEC">
      <w:pPr>
        <w:ind w:left="10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CE3CEC">
        <w:rPr>
          <w:rFonts w:asciiTheme="minorHAnsi" w:hAnsiTheme="minorHAnsi" w:cstheme="minorHAnsi"/>
          <w:b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b/>
          <w:sz w:val="22"/>
          <w:szCs w:val="22"/>
        </w:rPr>
        <w:t>TERS</w:t>
      </w:r>
    </w:p>
    <w:p w14:paraId="379D8429" w14:textId="77777777" w:rsidR="008519C0" w:rsidRPr="00CE3CEC" w:rsidRDefault="00CE3CEC">
      <w:pPr>
        <w:tabs>
          <w:tab w:val="left" w:pos="820"/>
        </w:tabs>
        <w:spacing w:before="21"/>
        <w:ind w:left="820" w:right="77" w:hanging="449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pict w14:anchorId="10C30A19">
          <v:group id="_x0000_s1032" style="position:absolute;left:0;text-align:left;margin-left:34.55pt;margin-top:1.2pt;width:543pt;height:0;z-index:-251639296;mso-position-horizontal-relative:page" coordorigin="691,24" coordsize="10860,0">
            <v:shape id="_x0000_s1033" style="position:absolute;left:691;top:24;width:10860;height:0" coordorigin="691,24" coordsize="10860,0" path="m691,24r10860,e" filled="f" strokeweight=".58pt">
              <v:path arrowok="t"/>
            </v:shape>
            <w10:wrap anchorx="page"/>
          </v:group>
        </w:pict>
      </w:r>
      <w:r w:rsidRPr="00CE3CEC">
        <w:rPr>
          <w:rFonts w:asciiTheme="minorHAnsi" w:hAnsiTheme="minorHAnsi" w:cstheme="minorHAnsi"/>
          <w:sz w:val="22"/>
          <w:szCs w:val="22"/>
        </w:rPr>
        <w:t>1.</w:t>
      </w:r>
      <w:r w:rsidRPr="00CE3CEC">
        <w:rPr>
          <w:rFonts w:asciiTheme="minorHAnsi" w:hAnsiTheme="minorHAnsi" w:cstheme="minorHAnsi"/>
          <w:sz w:val="22"/>
          <w:szCs w:val="22"/>
        </w:rPr>
        <w:tab/>
      </w:r>
      <w:r w:rsidRPr="00CE3CEC">
        <w:rPr>
          <w:rFonts w:asciiTheme="minorHAnsi" w:hAnsiTheme="minorHAnsi" w:cstheme="minorHAnsi"/>
          <w:b/>
          <w:sz w:val="22"/>
          <w:szCs w:val="22"/>
        </w:rPr>
        <w:t>B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4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J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ir</w:t>
      </w:r>
      <w:r w:rsidRPr="00CE3CEC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nd</w:t>
      </w:r>
      <w:r w:rsidRPr="00CE3CEC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in</w:t>
      </w:r>
      <w:r w:rsidRPr="00CE3CEC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CT.</w:t>
      </w:r>
      <w:r w:rsidRPr="00CE3CEC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Nov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iodeg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ble</w:t>
      </w:r>
      <w:r w:rsidRPr="00CE3CEC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E3CEC">
        <w:rPr>
          <w:rFonts w:asciiTheme="minorHAnsi" w:hAnsiTheme="minorHAnsi" w:cstheme="minorHAnsi"/>
          <w:sz w:val="22"/>
          <w:szCs w:val="22"/>
        </w:rPr>
        <w:t>ph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spha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ne</w:t>
      </w:r>
      <w:r w:rsidRPr="00CE3CEC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hter</w:t>
      </w:r>
      <w:r w:rsidRPr="00CE3CEC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than</w:t>
      </w:r>
      <w:r w:rsidRPr="00CE3CEC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ter Mi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rosph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re</w:t>
      </w:r>
      <w:r w:rsidRPr="00CE3CE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olds</w:t>
      </w:r>
      <w:r w:rsidRPr="00CE3CE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or</w:t>
      </w:r>
      <w:r w:rsidRPr="00CE3CE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ior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CE3CEC">
        <w:rPr>
          <w:rFonts w:asciiTheme="minorHAnsi" w:hAnsiTheme="minorHAnsi" w:cstheme="minorHAnsi"/>
          <w:sz w:val="22"/>
          <w:szCs w:val="22"/>
        </w:rPr>
        <w:t>tor</w:t>
      </w:r>
      <w:r w:rsidRPr="00CE3CE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d</w:t>
      </w:r>
      <w:r w:rsidRPr="00CE3CE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ne</w:t>
      </w:r>
      <w:r w:rsidRPr="00CE3CE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Tissue</w:t>
      </w:r>
      <w:r w:rsidRPr="00CE3CE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En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CE3CEC">
        <w:rPr>
          <w:rFonts w:asciiTheme="minorHAnsi" w:hAnsiTheme="minorHAnsi" w:cstheme="minorHAnsi"/>
          <w:sz w:val="22"/>
          <w:szCs w:val="22"/>
        </w:rPr>
        <w:t>ri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.</w:t>
      </w:r>
      <w:r w:rsidRPr="00CE3CE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ie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y 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io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ials</w:t>
      </w:r>
      <w:r w:rsidRPr="00CE3CE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2007, Chic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o,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(200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CE3CEC">
        <w:rPr>
          <w:rFonts w:asciiTheme="minorHAnsi" w:hAnsiTheme="minorHAnsi" w:cstheme="minorHAnsi"/>
          <w:sz w:val="22"/>
          <w:szCs w:val="22"/>
        </w:rPr>
        <w:t>).</w:t>
      </w:r>
    </w:p>
    <w:p w14:paraId="30E3E95E" w14:textId="77777777" w:rsidR="008519C0" w:rsidRPr="00CE3CEC" w:rsidRDefault="00CE3CEC">
      <w:pPr>
        <w:tabs>
          <w:tab w:val="left" w:pos="820"/>
        </w:tabs>
        <w:ind w:left="820" w:right="83" w:hanging="449"/>
        <w:jc w:val="both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>2.</w:t>
      </w:r>
      <w:r w:rsidRPr="00CE3CEC">
        <w:rPr>
          <w:rFonts w:asciiTheme="minorHAnsi" w:hAnsiTheme="minorHAnsi" w:cstheme="minorHAnsi"/>
          <w:sz w:val="22"/>
          <w:szCs w:val="22"/>
        </w:rPr>
        <w:tab/>
        <w:t>Nuk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v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pu</w:t>
      </w:r>
      <w:r w:rsidRPr="00CE3CE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K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NR,</w:t>
      </w:r>
      <w:r w:rsidRPr="00CE3CE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Kumb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G,</w:t>
      </w:r>
      <w:r w:rsidRPr="00CE3CE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z w:val="22"/>
          <w:szCs w:val="22"/>
        </w:rPr>
        <w:t>B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CE3CEC">
        <w:rPr>
          <w:rFonts w:asciiTheme="minorHAnsi" w:hAnsiTheme="minorHAnsi" w:cstheme="minorHAnsi"/>
          <w:b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b/>
          <w:spacing w:val="-2"/>
          <w:sz w:val="22"/>
          <w:szCs w:val="22"/>
        </w:rPr>
        <w:t>J</w:t>
      </w:r>
      <w:r w:rsidRPr="00CE3CEC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ir</w:t>
      </w:r>
      <w:r w:rsidRPr="00CE3CE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,</w:t>
      </w:r>
      <w:r w:rsidRPr="00CE3CE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Allco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k</w:t>
      </w:r>
      <w:r w:rsidRPr="00CE3CE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HR</w:t>
      </w:r>
      <w:r w:rsidRPr="00CE3CE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nd</w:t>
      </w:r>
      <w:r w:rsidRPr="00CE3CE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u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in</w:t>
      </w:r>
      <w:r w:rsidRPr="00CE3CE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CT.</w:t>
      </w:r>
      <w:r w:rsidRPr="00CE3CE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Nov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l Composi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E3CEC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CE3CEC">
        <w:rPr>
          <w:rFonts w:asciiTheme="minorHAnsi" w:hAnsiTheme="minorHAnsi" w:cstheme="minorHAnsi"/>
          <w:sz w:val="22"/>
          <w:szCs w:val="22"/>
        </w:rPr>
        <w:t>phosph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az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ne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E3CEC">
        <w:rPr>
          <w:rFonts w:asciiTheme="minorHAnsi" w:hAnsiTheme="minorHAnsi" w:cstheme="minorHAnsi"/>
          <w:sz w:val="22"/>
          <w:szCs w:val="22"/>
        </w:rPr>
        <w:t>ro</w:t>
      </w:r>
      <w:r w:rsidRPr="00CE3CEC">
        <w:rPr>
          <w:rFonts w:asciiTheme="minorHAnsi" w:hAnsiTheme="minorHAnsi" w:cstheme="minorHAnsi"/>
          <w:spacing w:val="4"/>
          <w:sz w:val="22"/>
          <w:szCs w:val="22"/>
        </w:rPr>
        <w:t>x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te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olds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f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Tissue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En</w:t>
      </w:r>
      <w:r w:rsidRPr="00CE3CEC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CE3CEC">
        <w:rPr>
          <w:rFonts w:asciiTheme="minorHAnsi" w:hAnsiTheme="minorHAnsi" w:cstheme="minorHAnsi"/>
          <w:sz w:val="22"/>
          <w:szCs w:val="22"/>
        </w:rPr>
        <w:t>ri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.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ie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 xml:space="preserve">y for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io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 xml:space="preserve">ials 2007,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hic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E3CEC">
        <w:rPr>
          <w:rFonts w:asciiTheme="minorHAnsi" w:hAnsiTheme="minorHAnsi" w:cstheme="minorHAnsi"/>
          <w:sz w:val="22"/>
          <w:szCs w:val="22"/>
        </w:rPr>
        <w:t>o, (2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CE3CEC">
        <w:rPr>
          <w:rFonts w:asciiTheme="minorHAnsi" w:hAnsiTheme="minorHAnsi" w:cstheme="minorHAnsi"/>
          <w:sz w:val="22"/>
          <w:szCs w:val="22"/>
        </w:rPr>
        <w:t>0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CE3CEC">
        <w:rPr>
          <w:rFonts w:asciiTheme="minorHAnsi" w:hAnsiTheme="minorHAnsi" w:cstheme="minorHAnsi"/>
          <w:sz w:val="22"/>
          <w:szCs w:val="22"/>
        </w:rPr>
        <w:t>).</w:t>
      </w:r>
    </w:p>
    <w:p w14:paraId="327C9823" w14:textId="77777777" w:rsidR="008519C0" w:rsidRPr="00CE3CEC" w:rsidRDefault="008519C0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70E53A26" w14:textId="77777777" w:rsidR="008519C0" w:rsidRPr="00CE3CEC" w:rsidRDefault="00CE3CEC">
      <w:pPr>
        <w:ind w:left="10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z w:val="22"/>
          <w:szCs w:val="22"/>
        </w:rPr>
        <w:t>JOUR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z w:val="22"/>
          <w:szCs w:val="22"/>
        </w:rPr>
        <w:t>AL REVIEWS</w:t>
      </w:r>
    </w:p>
    <w:p w14:paraId="24F4AFEE" w14:textId="77777777" w:rsidR="008519C0" w:rsidRPr="00CE3CEC" w:rsidRDefault="00CE3CEC">
      <w:pPr>
        <w:spacing w:before="21"/>
        <w:ind w:left="46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pict w14:anchorId="25672319">
          <v:group id="_x0000_s1030" style="position:absolute;left:0;text-align:left;margin-left:34.55pt;margin-top:1.2pt;width:543pt;height:0;z-index:-251638272;mso-position-horizontal-relative:page" coordorigin="691,24" coordsize="10860,0">
            <v:shape id="_x0000_s1031" style="position:absolute;left:691;top:24;width:10860;height:0" coordorigin="691,24" coordsize="10860,0" path="m691,24r10860,e" filled="f" strokeweight=".20464mm">
              <v:path arrowok="t"/>
            </v:shape>
            <w10:wrap anchorx="page"/>
          </v:group>
        </w:pict>
      </w: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          </w:t>
      </w:r>
      <w:r w:rsidRPr="00CE3CEC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fi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ial 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>g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ns</w:t>
      </w:r>
    </w:p>
    <w:p w14:paraId="5A0DF522" w14:textId="77777777" w:rsidR="008519C0" w:rsidRPr="00CE3CEC" w:rsidRDefault="00CE3CEC">
      <w:pPr>
        <w:ind w:left="46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      </w:t>
      </w:r>
      <w:r w:rsidRPr="00CE3CEC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E3CEC">
        <w:rPr>
          <w:rFonts w:asciiTheme="minorHAnsi" w:hAnsiTheme="minorHAnsi" w:cstheme="minorHAnsi"/>
          <w:sz w:val="22"/>
          <w:szCs w:val="22"/>
        </w:rPr>
        <w:t>ourn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 xml:space="preserve">l of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io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dic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 xml:space="preserve">l 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z w:val="22"/>
          <w:szCs w:val="22"/>
        </w:rPr>
        <w:t xml:space="preserve">ials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s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 xml:space="preserve">h: 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rt</w:t>
      </w:r>
      <w:r w:rsidRPr="00CE3CE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.</w:t>
      </w:r>
      <w:r w:rsidRPr="00CE3CE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 xml:space="preserve">– Applied </w:t>
      </w:r>
      <w:r w:rsidRPr="00CE3CE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E3CEC">
        <w:rPr>
          <w:rFonts w:asciiTheme="minorHAnsi" w:hAnsiTheme="minorHAnsi" w:cstheme="minorHAnsi"/>
          <w:sz w:val="22"/>
          <w:szCs w:val="22"/>
        </w:rPr>
        <w:t>io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te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hAnsiTheme="minorHAnsi" w:cstheme="minorHAnsi"/>
          <w:sz w:val="22"/>
          <w:szCs w:val="22"/>
        </w:rPr>
        <w:t>ls</w:t>
      </w:r>
    </w:p>
    <w:p w14:paraId="6481F19D" w14:textId="77777777" w:rsidR="008519C0" w:rsidRPr="00CE3CEC" w:rsidRDefault="008519C0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681F1330" w14:textId="77777777" w:rsidR="008519C0" w:rsidRPr="00CE3CEC" w:rsidRDefault="00CE3CEC">
      <w:pPr>
        <w:ind w:left="100"/>
        <w:rPr>
          <w:rFonts w:asciiTheme="minorHAns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b/>
          <w:sz w:val="22"/>
          <w:szCs w:val="22"/>
        </w:rPr>
        <w:t>CO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MM</w:t>
      </w:r>
      <w:r w:rsidRPr="00CE3CEC">
        <w:rPr>
          <w:rFonts w:asciiTheme="minorHAnsi" w:hAnsiTheme="minorHAnsi" w:cstheme="minorHAnsi"/>
          <w:b/>
          <w:sz w:val="22"/>
          <w:szCs w:val="22"/>
        </w:rPr>
        <w:t>U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z w:val="22"/>
          <w:szCs w:val="22"/>
        </w:rPr>
        <w:t>I</w:t>
      </w:r>
      <w:r w:rsidRPr="00CE3CE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hAnsiTheme="minorHAnsi" w:cstheme="minorHAnsi"/>
          <w:b/>
          <w:sz w:val="22"/>
          <w:szCs w:val="22"/>
        </w:rPr>
        <w:t>Y I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hAnsiTheme="minorHAnsi" w:cstheme="minorHAnsi"/>
          <w:b/>
          <w:sz w:val="22"/>
          <w:szCs w:val="22"/>
        </w:rPr>
        <w:t>VO</w:t>
      </w:r>
      <w:r w:rsidRPr="00CE3CEC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CE3CEC">
        <w:rPr>
          <w:rFonts w:asciiTheme="minorHAnsi" w:hAnsiTheme="minorHAnsi" w:cstheme="minorHAnsi"/>
          <w:b/>
          <w:sz w:val="22"/>
          <w:szCs w:val="22"/>
        </w:rPr>
        <w:t>VE</w:t>
      </w:r>
      <w:r w:rsidRPr="00CE3CEC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CE3CEC">
        <w:rPr>
          <w:rFonts w:asciiTheme="minorHAnsi" w:hAnsiTheme="minorHAnsi" w:cstheme="minorHAnsi"/>
          <w:b/>
          <w:sz w:val="22"/>
          <w:szCs w:val="22"/>
        </w:rPr>
        <w:t>ENT</w:t>
      </w:r>
    </w:p>
    <w:p w14:paraId="0B2FFBA5" w14:textId="77777777" w:rsidR="008519C0" w:rsidRPr="00CE3CEC" w:rsidRDefault="00CE3CEC">
      <w:pPr>
        <w:spacing w:before="21"/>
        <w:ind w:left="460"/>
        <w:rPr>
          <w:rFonts w:asciiTheme="minorHAnsi" w:hAnsiTheme="minorHAnsi" w:cstheme="minorHAnsi"/>
          <w:sz w:val="22"/>
          <w:szCs w:val="22"/>
        </w:rPr>
        <w:sectPr w:rsidR="008519C0" w:rsidRPr="00CE3CEC">
          <w:pgSz w:w="12240" w:h="15840"/>
          <w:pgMar w:top="1160" w:right="600" w:bottom="280" w:left="620" w:header="720" w:footer="720" w:gutter="0"/>
          <w:cols w:space="720"/>
        </w:sectPr>
      </w:pPr>
      <w:r w:rsidRPr="00CE3CEC">
        <w:rPr>
          <w:rFonts w:asciiTheme="minorHAnsi" w:hAnsiTheme="minorHAnsi" w:cstheme="minorHAnsi"/>
          <w:sz w:val="22"/>
          <w:szCs w:val="22"/>
        </w:rPr>
        <w:pict w14:anchorId="00BA2A89">
          <v:group id="_x0000_s1028" style="position:absolute;left:0;text-align:left;margin-left:34.55pt;margin-top:1.2pt;width:543pt;height:0;z-index:-251637248;mso-position-horizontal-relative:page" coordorigin="691,24" coordsize="10860,0">
            <v:shape id="_x0000_s1029" style="position:absolute;left:691;top:24;width:10860;height:0" coordorigin="691,24" coordsize="10860,0" path="m691,24r10860,e" filled="f" strokeweight=".20464mm">
              <v:path arrowok="t"/>
            </v:shape>
            <w10:wrap anchorx="page"/>
          </v:group>
        </w:pict>
      </w:r>
      <w:r w:rsidRPr="00CE3CE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      </w:t>
      </w:r>
      <w:r w:rsidRPr="00CE3CEC">
        <w:rPr>
          <w:rFonts w:asciiTheme="minorHAnsi" w:eastAsia="Segoe MDL2 Assets" w:hAnsiTheme="minorHAnsi" w:cstheme="minorHAnsi"/>
          <w:spacing w:val="3"/>
          <w:w w:val="46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luvanna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Coun</w:t>
      </w:r>
      <w:r w:rsidRPr="00CE3CEC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CE3CEC">
        <w:rPr>
          <w:rFonts w:asciiTheme="minorHAnsi" w:hAnsiTheme="minorHAnsi" w:cstheme="minorHAnsi"/>
          <w:sz w:val="22"/>
          <w:szCs w:val="22"/>
        </w:rPr>
        <w:t>y</w:t>
      </w:r>
      <w:r w:rsidRPr="00CE3CE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>O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E3CEC">
        <w:rPr>
          <w:rFonts w:asciiTheme="minorHAnsi" w:hAnsiTheme="minorHAnsi" w:cstheme="minorHAnsi"/>
          <w:sz w:val="22"/>
          <w:szCs w:val="22"/>
        </w:rPr>
        <w:t>fi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CE3CEC">
        <w:rPr>
          <w:rFonts w:asciiTheme="minorHAnsi" w:hAnsiTheme="minorHAnsi" w:cstheme="minorHAnsi"/>
          <w:sz w:val="22"/>
          <w:szCs w:val="22"/>
        </w:rPr>
        <w:t>r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hAnsiTheme="minorHAnsi" w:cstheme="minorHAnsi"/>
          <w:sz w:val="22"/>
          <w:szCs w:val="22"/>
        </w:rPr>
        <w:t xml:space="preserve">of 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hAnsiTheme="minorHAnsi" w:cstheme="minorHAnsi"/>
          <w:sz w:val="22"/>
          <w:szCs w:val="22"/>
        </w:rPr>
        <w:t>le</w:t>
      </w:r>
      <w:r w:rsidRPr="00CE3CE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E3CEC">
        <w:rPr>
          <w:rFonts w:asciiTheme="minorHAnsi" w:hAnsiTheme="minorHAnsi" w:cstheme="minorHAnsi"/>
          <w:sz w:val="22"/>
          <w:szCs w:val="22"/>
        </w:rPr>
        <w:t>t</w:t>
      </w:r>
      <w:r w:rsidRPr="00CE3CE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E3CEC">
        <w:rPr>
          <w:rFonts w:asciiTheme="minorHAnsi" w:hAnsiTheme="minorHAnsi" w:cstheme="minorHAnsi"/>
          <w:sz w:val="22"/>
          <w:szCs w:val="22"/>
        </w:rPr>
        <w:t>on</w:t>
      </w:r>
    </w:p>
    <w:p w14:paraId="4AD5AF4C" w14:textId="77777777" w:rsidR="008519C0" w:rsidRPr="00CE3CEC" w:rsidRDefault="00CE3CEC">
      <w:pPr>
        <w:spacing w:before="45"/>
        <w:ind w:left="3634" w:right="365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z w:val="22"/>
          <w:szCs w:val="22"/>
        </w:rPr>
        <w:lastRenderedPageBreak/>
        <w:t>Yo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r Re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ume C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r Obje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iv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02B2E5F5" w14:textId="77777777" w:rsidR="008519C0" w:rsidRPr="00CE3CEC" w:rsidRDefault="008519C0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242C9856" w14:textId="77777777" w:rsidR="008519C0" w:rsidRPr="00CE3CEC" w:rsidRDefault="00CE3CEC">
      <w:pPr>
        <w:ind w:left="100" w:right="859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ob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CE3CEC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iv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?</w:t>
      </w:r>
    </w:p>
    <w:p w14:paraId="5DDCD4CA" w14:textId="77777777" w:rsidR="008519C0" w:rsidRPr="00CE3CEC" w:rsidRDefault="00CE3CEC">
      <w:pPr>
        <w:spacing w:line="260" w:lineRule="exact"/>
        <w:ind w:left="100" w:right="8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res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speak</w:t>
      </w:r>
      <w:r w:rsidRPr="00CE3CEC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el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? </w:t>
      </w:r>
      <w:r w:rsidRPr="00CE3CEC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Is</w:t>
      </w:r>
      <w:r w:rsidRPr="00CE3CEC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it</w:t>
      </w:r>
      <w:r w:rsidRPr="00CE3CEC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ear</w:t>
      </w:r>
      <w:r w:rsidRPr="00CE3CEC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rk</w:t>
      </w:r>
      <w:r w:rsidRPr="00CE3CEC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er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ences</w:t>
      </w:r>
      <w:r w:rsidRPr="00CE3CEC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at</w:t>
      </w:r>
      <w:r w:rsidRPr="00CE3CEC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want</w:t>
      </w:r>
      <w:r w:rsidRPr="00CE3CEC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to</w:t>
      </w:r>
      <w:r w:rsidRPr="00CE3CEC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j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7BDC270A" w14:textId="77777777" w:rsidR="008519C0" w:rsidRPr="00CE3CEC" w:rsidRDefault="00CE3CEC">
      <w:pPr>
        <w:ind w:left="100" w:right="7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ip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? </w:t>
      </w:r>
      <w:r w:rsidRPr="00CE3CEC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If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CE3CEC">
        <w:rPr>
          <w:rFonts w:asciiTheme="minorHAnsi" w:eastAsia="Calibri" w:hAnsiTheme="minorHAnsi" w:cstheme="minorHAnsi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j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st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ra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CE3CEC">
        <w:rPr>
          <w:rFonts w:asciiTheme="minorHAnsi" w:eastAsia="Calibri" w:hAnsiTheme="minorHAnsi" w:cstheme="minorHAnsi"/>
          <w:sz w:val="22"/>
          <w:szCs w:val="22"/>
        </w:rPr>
        <w:t>ati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ki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ake</w:t>
      </w:r>
      <w:r w:rsidRPr="00CE3CE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areer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ang</w:t>
      </w:r>
      <w:r w:rsidRPr="00CE3CEC">
        <w:rPr>
          <w:rFonts w:asciiTheme="minorHAnsi" w:eastAsia="Calibri" w:hAnsiTheme="minorHAnsi" w:cstheme="minorHAnsi"/>
          <w:sz w:val="22"/>
          <w:szCs w:val="22"/>
        </w:rPr>
        <w:t>e,</w:t>
      </w:r>
      <w:r w:rsidRPr="00CE3CE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sw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is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ly</w:t>
      </w:r>
      <w:r w:rsidRPr="00CE3CE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,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whi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is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why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y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u want</w:t>
      </w:r>
      <w:r w:rsidRPr="00CE3CEC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an</w:t>
      </w:r>
      <w:r w:rsidRPr="00CE3CEC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je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resu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e. 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et</w:t>
      </w:r>
      <w:r w:rsidRPr="00CE3CEC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the</w:t>
      </w:r>
      <w:r w:rsidRPr="00CE3CEC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er</w:t>
      </w:r>
      <w:r w:rsidRPr="00CE3CEC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4"/>
          <w:sz w:val="22"/>
          <w:szCs w:val="22"/>
        </w:rPr>
        <w:t>k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what</w:t>
      </w:r>
      <w:r w:rsidRPr="00CE3CEC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want.   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CE3CEC">
        <w:rPr>
          <w:rFonts w:asciiTheme="minorHAnsi" w:eastAsia="Calibri" w:hAnsiTheme="minorHAnsi" w:cstheme="minorHAnsi"/>
          <w:sz w:val="22"/>
          <w:szCs w:val="22"/>
        </w:rPr>
        <w:t>ec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should</w:t>
      </w:r>
      <w:r w:rsidRPr="00CE3CEC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as</w:t>
      </w:r>
      <w:r w:rsidRPr="00CE3CEC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specif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as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ssi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le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er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ear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CE3CEC">
        <w:rPr>
          <w:rFonts w:asciiTheme="minorHAnsi" w:eastAsia="Calibri" w:hAnsiTheme="minorHAnsi" w:cstheme="minorHAnsi"/>
          <w:sz w:val="22"/>
          <w:szCs w:val="22"/>
        </w:rPr>
        <w:t>ers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what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are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ki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r. </w:t>
      </w:r>
      <w:r w:rsidRPr="00CE3CE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If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CE3CEC">
        <w:rPr>
          <w:rFonts w:asciiTheme="minorHAnsi" w:eastAsia="Calibri" w:hAnsiTheme="minorHAnsi" w:cstheme="minorHAnsi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are 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cer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ain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what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CE3CEC">
        <w:rPr>
          <w:rFonts w:asciiTheme="minorHAnsi" w:eastAsia="Calibri" w:hAnsiTheme="minorHAnsi" w:cstheme="minorHAnsi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are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ki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r,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it is </w:t>
      </w:r>
      <w:r w:rsidRPr="00CE3CEC">
        <w:rPr>
          <w:rFonts w:asciiTheme="minorHAnsi" w:eastAsia="Calibri" w:hAnsiTheme="minorHAnsi" w:cstheme="minorHAnsi"/>
          <w:sz w:val="22"/>
          <w:szCs w:val="22"/>
        </w:rPr>
        <w:t>best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ep an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je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ff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ther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an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creating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eric,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j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ct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47D2ACC8" w14:textId="77777777" w:rsidR="008519C0" w:rsidRPr="00CE3CEC" w:rsidRDefault="008519C0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783B6220" w14:textId="77777777" w:rsidR="008519C0" w:rsidRPr="00CE3CEC" w:rsidRDefault="00CE3CEC">
      <w:pPr>
        <w:ind w:left="100" w:right="914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Sa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mple O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iv</w:t>
      </w:r>
      <w:r w:rsidRPr="00CE3CEC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s:</w:t>
      </w:r>
    </w:p>
    <w:p w14:paraId="19304DEE" w14:textId="77777777" w:rsidR="008519C0" w:rsidRPr="00CE3CEC" w:rsidRDefault="00CE3CEC">
      <w:pPr>
        <w:ind w:left="460" w:right="968" w:hanging="3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  </w:t>
      </w:r>
      <w:r w:rsidRPr="00CE3CE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ess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usi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rk,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ch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ist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k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z w:val="22"/>
          <w:szCs w:val="22"/>
        </w:rPr>
        <w:t>le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dg</w:t>
      </w:r>
      <w:r w:rsidRPr="00CE3CEC">
        <w:rPr>
          <w:rFonts w:asciiTheme="minorHAnsi" w:eastAsia="Calibri" w:hAnsiTheme="minorHAnsi" w:cstheme="minorHAnsi"/>
          <w:sz w:val="22"/>
          <w:szCs w:val="22"/>
        </w:rPr>
        <w:t>e,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kills, and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creat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z w:val="22"/>
          <w:szCs w:val="22"/>
        </w:rPr>
        <w:t>ki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le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s 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ch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cal </w:t>
      </w:r>
      <w:r w:rsidRPr="00CE3CEC">
        <w:rPr>
          <w:rFonts w:asciiTheme="minorHAnsi" w:eastAsia="Calibri" w:hAnsiTheme="minorHAnsi" w:cstheme="minorHAnsi"/>
          <w:sz w:val="22"/>
          <w:szCs w:val="22"/>
        </w:rPr>
        <w:t>en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CE3CE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D2A50F1" w14:textId="77777777" w:rsidR="008519C0" w:rsidRPr="00CE3CEC" w:rsidRDefault="00CE3CEC">
      <w:pPr>
        <w:ind w:left="460" w:right="250" w:hanging="3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  </w:t>
      </w:r>
      <w:r w:rsidRPr="00CE3CE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To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ecure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ll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at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util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iz</w:t>
      </w:r>
      <w:r w:rsidRPr="00CE3CEC">
        <w:rPr>
          <w:rFonts w:asciiTheme="minorHAnsi" w:eastAsia="Calibri" w:hAnsiTheme="minorHAnsi" w:cstheme="minorHAnsi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cati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and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ere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st</w:t>
      </w:r>
      <w:r w:rsidRPr="00CE3CEC">
        <w:rPr>
          <w:rFonts w:asciiTheme="minorHAnsi" w:eastAsia="Calibri" w:hAnsiTheme="minorHAnsi" w:cstheme="minorHAnsi"/>
          <w:sz w:val="22"/>
          <w:szCs w:val="22"/>
        </w:rPr>
        <w:t>s in the f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el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ech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ical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si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ess 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CE3CE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B701135" w14:textId="77777777" w:rsidR="008519C0" w:rsidRPr="00CE3CEC" w:rsidRDefault="00CE3CEC">
      <w:pPr>
        <w:ind w:left="100" w:right="1803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  </w:t>
      </w:r>
      <w:r w:rsidRPr="00CE3CE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To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ly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ech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CE3CEC">
        <w:rPr>
          <w:rFonts w:asciiTheme="minorHAnsi" w:eastAsia="Calibri" w:hAnsiTheme="minorHAnsi" w:cstheme="minorHAnsi"/>
          <w:sz w:val="22"/>
          <w:szCs w:val="22"/>
        </w:rPr>
        <w:t>ills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tri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CE3CEC">
        <w:rPr>
          <w:rFonts w:asciiTheme="minorHAnsi" w:eastAsia="Calibri" w:hAnsiTheme="minorHAnsi" w:cstheme="minorHAnsi"/>
          <w:sz w:val="22"/>
          <w:szCs w:val="22"/>
        </w:rPr>
        <w:t>te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su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ce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 lead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CE3CEC">
        <w:rPr>
          <w:rFonts w:asciiTheme="minorHAnsi" w:eastAsia="Calibri" w:hAnsiTheme="minorHAnsi" w:cstheme="minorHAnsi"/>
          <w:sz w:val="22"/>
          <w:szCs w:val="22"/>
        </w:rPr>
        <w:t>at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550E835" w14:textId="77777777" w:rsidR="008519C0" w:rsidRPr="00CE3CEC" w:rsidRDefault="00CE3CEC">
      <w:pPr>
        <w:ind w:left="460" w:right="345" w:hanging="3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  </w:t>
      </w:r>
      <w:r w:rsidRPr="00CE3CE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tain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sit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the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field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ri</w:t>
      </w:r>
      <w:r w:rsidRPr="00CE3CEC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ll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no</w:t>
      </w:r>
      <w:r w:rsidRPr="00CE3CEC">
        <w:rPr>
          <w:rFonts w:asciiTheme="minorHAnsi" w:eastAsia="Calibri" w:hAnsiTheme="minorHAnsi" w:cstheme="minorHAnsi"/>
          <w:sz w:val="22"/>
          <w:szCs w:val="22"/>
        </w:rPr>
        <w:t>wled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CE3CEC">
        <w:rPr>
          <w:rFonts w:asciiTheme="minorHAnsi" w:eastAsia="Calibri" w:hAnsiTheme="minorHAnsi" w:cstheme="minorHAnsi"/>
          <w:sz w:val="22"/>
          <w:szCs w:val="22"/>
        </w:rPr>
        <w:t>ati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6BE91DCE" w14:textId="77777777" w:rsidR="008519C0" w:rsidRPr="00CE3CEC" w:rsidRDefault="00CE3CEC">
      <w:pPr>
        <w:spacing w:line="260" w:lineRule="exact"/>
        <w:ind w:left="100" w:right="235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  </w:t>
      </w:r>
      <w:r w:rsidRPr="00CE3CE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See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sit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ware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en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circ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it d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 ap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licat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er.</w:t>
      </w:r>
    </w:p>
    <w:p w14:paraId="69295EE5" w14:textId="77777777" w:rsidR="008519C0" w:rsidRPr="00CE3CEC" w:rsidRDefault="00CE3CEC">
      <w:pPr>
        <w:ind w:left="100" w:right="106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  </w:t>
      </w:r>
      <w:r w:rsidRPr="00CE3CE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sit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th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 sc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ence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isci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li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, pre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era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ly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ce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trati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wo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k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sis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 desi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CE3CE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32A6928" w14:textId="77777777" w:rsidR="008519C0" w:rsidRPr="00CE3CEC" w:rsidRDefault="00CE3CEC">
      <w:pPr>
        <w:ind w:left="460" w:right="1638" w:hanging="3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  </w:t>
      </w:r>
      <w:r w:rsidRPr="00CE3CE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See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sit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 the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ec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rical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en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ompu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 scien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CE3CEC">
        <w:rPr>
          <w:rFonts w:asciiTheme="minorHAnsi" w:eastAsia="Calibri" w:hAnsiTheme="minorHAnsi" w:cstheme="minorHAnsi"/>
          <w:sz w:val="22"/>
          <w:szCs w:val="22"/>
        </w:rPr>
        <w:t>st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th special in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ere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 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CE3CEC">
        <w:rPr>
          <w:rFonts w:asciiTheme="minorHAnsi" w:eastAsia="Calibri" w:hAnsiTheme="minorHAnsi" w:cstheme="minorHAnsi"/>
          <w:sz w:val="22"/>
          <w:szCs w:val="22"/>
        </w:rPr>
        <w:t>ic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ne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k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CE3CEC">
        <w:rPr>
          <w:rFonts w:asciiTheme="minorHAnsi" w:eastAsia="Calibri" w:hAnsiTheme="minorHAnsi" w:cstheme="minorHAnsi"/>
          <w:sz w:val="22"/>
          <w:szCs w:val="22"/>
        </w:rPr>
        <w:t>, di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ital si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CE3CEC">
        <w:rPr>
          <w:rFonts w:asciiTheme="minorHAnsi" w:eastAsia="Calibri" w:hAnsiTheme="minorHAnsi" w:cstheme="minorHAnsi"/>
          <w:sz w:val="22"/>
          <w:szCs w:val="22"/>
        </w:rPr>
        <w:t>als, 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el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ct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ics.</w:t>
      </w:r>
    </w:p>
    <w:p w14:paraId="3D1107F0" w14:textId="77777777" w:rsidR="008519C0" w:rsidRPr="00CE3CEC" w:rsidRDefault="00CE3CEC">
      <w:pPr>
        <w:ind w:left="460" w:right="492" w:hanging="3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  </w:t>
      </w:r>
      <w:r w:rsidRPr="00CE3CE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To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ga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ym</w:t>
      </w:r>
      <w:r w:rsidRPr="00CE3CEC">
        <w:rPr>
          <w:rFonts w:asciiTheme="minorHAnsi" w:eastAsia="Calibri" w:hAnsiTheme="minorHAnsi" w:cstheme="minorHAnsi"/>
          <w:sz w:val="22"/>
          <w:szCs w:val="22"/>
        </w:rPr>
        <w:t>ent in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esig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, d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t,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ch</w:t>
      </w:r>
      <w:r w:rsidRPr="00CE3CEC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fields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er</w:t>
      </w:r>
      <w:r w:rsidRPr="00CE3CEC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sp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echa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ical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CE3CE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16A44F3" w14:textId="77777777" w:rsidR="008519C0" w:rsidRPr="00CE3CEC" w:rsidRDefault="00CE3CEC">
      <w:pPr>
        <w:ind w:left="100" w:right="28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  </w:t>
      </w:r>
      <w:r w:rsidRPr="00CE3CE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 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ne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k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ent,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field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rela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er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sp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/m</w:t>
      </w:r>
      <w:r w:rsidRPr="00CE3CEC">
        <w:rPr>
          <w:rFonts w:asciiTheme="minorHAnsi" w:eastAsia="Calibri" w:hAnsiTheme="minorHAnsi" w:cstheme="minorHAnsi"/>
          <w:sz w:val="22"/>
          <w:szCs w:val="22"/>
        </w:rPr>
        <w:t>echa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ical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CE3CE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4E3F20B" w14:textId="77777777" w:rsidR="008519C0" w:rsidRPr="00CE3CEC" w:rsidRDefault="00CE3CEC">
      <w:pPr>
        <w:ind w:left="100" w:right="126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  </w:t>
      </w:r>
      <w:r w:rsidRPr="00CE3CE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cus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-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e,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et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trat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, and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ech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7C9930B" w14:textId="77777777" w:rsidR="008519C0" w:rsidRPr="00CE3CEC" w:rsidRDefault="00CE3CEC">
      <w:pPr>
        <w:ind w:left="100" w:right="28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  </w:t>
      </w:r>
      <w:r w:rsidRPr="00CE3CE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Utili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il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en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ed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cati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and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ch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ical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lls in a 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CE3CEC">
        <w:rPr>
          <w:rFonts w:asciiTheme="minorHAnsi" w:eastAsia="Calibri" w:hAnsiTheme="minorHAnsi" w:cstheme="minorHAnsi"/>
          <w:sz w:val="22"/>
          <w:szCs w:val="22"/>
        </w:rPr>
        <w:t>ect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sit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 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truct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fir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B1B015C" w14:textId="77777777" w:rsidR="008519C0" w:rsidRPr="00CE3CEC" w:rsidRDefault="00CE3CEC">
      <w:pPr>
        <w:ind w:left="100" w:right="38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  </w:t>
      </w:r>
      <w:r w:rsidRPr="00CE3CE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tain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 pos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lated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ra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sp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rtat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en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CE3CEC">
        <w:rPr>
          <w:rFonts w:asciiTheme="minorHAnsi" w:eastAsia="Calibri" w:hAnsiTheme="minorHAnsi" w:cstheme="minorHAnsi"/>
          <w:sz w:val="22"/>
          <w:szCs w:val="22"/>
        </w:rPr>
        <w:t>, f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cus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aff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alysis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hi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CE3CEC">
        <w:rPr>
          <w:rFonts w:asciiTheme="minorHAnsi" w:eastAsia="Calibri" w:hAnsiTheme="minorHAnsi" w:cstheme="minorHAnsi"/>
          <w:sz w:val="22"/>
          <w:szCs w:val="22"/>
        </w:rPr>
        <w:t>way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si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CE3CE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61003A3" w14:textId="77777777" w:rsidR="008519C0" w:rsidRPr="00CE3CEC" w:rsidRDefault="00CE3CEC">
      <w:pPr>
        <w:spacing w:line="260" w:lineRule="exact"/>
        <w:ind w:left="100" w:right="18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  </w:t>
      </w:r>
      <w:r w:rsidRPr="00CE3CE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To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ga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er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ence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ch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al en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CE3CEC">
        <w:rPr>
          <w:rFonts w:asciiTheme="minorHAnsi" w:eastAsia="Calibri" w:hAnsiTheme="minorHAnsi" w:cstheme="minorHAnsi"/>
          <w:sz w:val="22"/>
          <w:szCs w:val="22"/>
        </w:rPr>
        <w:t>licati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eri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ri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ci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les 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ch as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ass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and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ergy</w:t>
      </w:r>
    </w:p>
    <w:p w14:paraId="7F683630" w14:textId="77777777" w:rsidR="008519C0" w:rsidRPr="00CE3CEC" w:rsidRDefault="00CE3CEC">
      <w:pPr>
        <w:ind w:left="460" w:right="589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al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CE3CEC">
        <w:rPr>
          <w:rFonts w:asciiTheme="minorHAnsi" w:eastAsia="Calibri" w:hAnsiTheme="minorHAnsi" w:cstheme="minorHAnsi"/>
          <w:sz w:val="22"/>
          <w:szCs w:val="22"/>
        </w:rPr>
        <w:t>ce,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the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ics,</w:t>
      </w:r>
      <w:r w:rsidRPr="00CE3CE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id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dyna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ics,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heat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ra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z w:val="22"/>
          <w:szCs w:val="22"/>
        </w:rPr>
        <w:t>er,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is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ry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si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x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su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la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s and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il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la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ts.</w:t>
      </w:r>
    </w:p>
    <w:p w14:paraId="5BF3D58F" w14:textId="77777777" w:rsidR="008519C0" w:rsidRPr="00CE3CEC" w:rsidRDefault="00CE3CEC">
      <w:pPr>
        <w:ind w:left="100" w:right="350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  </w:t>
      </w:r>
      <w:r w:rsidRPr="00CE3CE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sit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specia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CE3CEC">
        <w:rPr>
          <w:rFonts w:asciiTheme="minorHAnsi" w:eastAsia="Calibri" w:hAnsiTheme="minorHAnsi" w:cstheme="minorHAnsi"/>
          <w:sz w:val="22"/>
          <w:szCs w:val="22"/>
        </w:rPr>
        <w:t>at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 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3454AE2F" w14:textId="77777777" w:rsidR="008519C0" w:rsidRPr="00CE3CEC" w:rsidRDefault="00CE3CEC">
      <w:pPr>
        <w:ind w:left="100" w:right="40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  </w:t>
      </w:r>
      <w:r w:rsidRPr="00CE3CE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To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ga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ha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x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z w:val="22"/>
          <w:szCs w:val="22"/>
        </w:rPr>
        <w:t>erie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ce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th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CE3CEC">
        <w:rPr>
          <w:rFonts w:asciiTheme="minorHAnsi" w:eastAsia="Calibri" w:hAnsiTheme="minorHAnsi" w:cstheme="minorHAnsi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an 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an 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ech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 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at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s d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isi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FAB15BF" w14:textId="77777777" w:rsidR="008519C0" w:rsidRPr="00CE3CEC" w:rsidRDefault="00CE3CEC">
      <w:pPr>
        <w:ind w:left="100" w:right="235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  </w:t>
      </w:r>
      <w:r w:rsidRPr="00CE3CE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CE3CEC">
        <w:rPr>
          <w:rFonts w:asciiTheme="minorHAnsi" w:eastAsia="Calibri" w:hAnsiTheme="minorHAnsi" w:cstheme="minorHAnsi"/>
          <w:sz w:val="22"/>
          <w:szCs w:val="22"/>
        </w:rPr>
        <w:t>siti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 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CE3CEC">
        <w:rPr>
          <w:rFonts w:asciiTheme="minorHAnsi" w:eastAsia="Calibri" w:hAnsiTheme="minorHAnsi" w:cstheme="minorHAnsi"/>
          <w:sz w:val="22"/>
          <w:szCs w:val="22"/>
        </w:rPr>
        <w:t>stry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cus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ra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ware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pm</w:t>
      </w:r>
      <w:r w:rsidRPr="00CE3CEC">
        <w:rPr>
          <w:rFonts w:asciiTheme="minorHAnsi" w:eastAsia="Calibri" w:hAnsiTheme="minorHAnsi" w:cstheme="minorHAnsi"/>
          <w:sz w:val="22"/>
          <w:szCs w:val="22"/>
        </w:rPr>
        <w:t>ent.</w:t>
      </w:r>
    </w:p>
    <w:p w14:paraId="516DFD9A" w14:textId="77777777" w:rsidR="008519C0" w:rsidRPr="00CE3CEC" w:rsidRDefault="00CE3CEC">
      <w:pPr>
        <w:ind w:left="460" w:right="746" w:hanging="36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  </w:t>
      </w:r>
      <w:r w:rsidRPr="00CE3CE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tain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 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ship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z w:val="22"/>
          <w:szCs w:val="22"/>
        </w:rPr>
        <w:t>it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eld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f c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il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en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ga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ha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CE3CEC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z w:val="22"/>
          <w:szCs w:val="22"/>
        </w:rPr>
        <w:t>-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xper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ence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tili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ca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ic ba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and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advanci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interest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 stru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sz w:val="22"/>
          <w:szCs w:val="22"/>
        </w:rPr>
        <w:t>tur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l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ech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ics.</w:t>
      </w:r>
    </w:p>
    <w:p w14:paraId="03A6E626" w14:textId="77777777" w:rsidR="008519C0" w:rsidRPr="00CE3CEC" w:rsidRDefault="00CE3CEC">
      <w:pPr>
        <w:ind w:left="100" w:right="57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t xml:space="preserve">  </w:t>
      </w:r>
      <w:r w:rsidRPr="00CE3CE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E3CEC">
        <w:rPr>
          <w:rFonts w:asciiTheme="minorHAnsi" w:eastAsia="Calibri" w:hAnsiTheme="minorHAnsi" w:cstheme="minorHAnsi"/>
          <w:sz w:val="22"/>
          <w:szCs w:val="22"/>
        </w:rPr>
        <w:t>tain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su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 pos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ch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ical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cus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CE3CEC">
        <w:rPr>
          <w:rFonts w:asciiTheme="minorHAnsi" w:eastAsia="Calibri" w:hAnsiTheme="minorHAnsi" w:cstheme="minorHAnsi"/>
          <w:sz w:val="22"/>
          <w:szCs w:val="22"/>
        </w:rPr>
        <w:t>ac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z w:val="22"/>
          <w:szCs w:val="22"/>
        </w:rPr>
        <w:t>es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and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ctural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er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CE3CE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4D7F42E" w14:textId="77777777" w:rsidR="008519C0" w:rsidRPr="00CE3CEC" w:rsidRDefault="00CE3CEC">
      <w:pPr>
        <w:ind w:left="100" w:right="3127"/>
        <w:jc w:val="both"/>
        <w:rPr>
          <w:rFonts w:asciiTheme="minorHAnsi" w:eastAsia="Calibri" w:hAnsiTheme="minorHAnsi" w:cstheme="minorHAnsi"/>
          <w:sz w:val="22"/>
          <w:szCs w:val="22"/>
        </w:rPr>
        <w:sectPr w:rsidR="008519C0" w:rsidRPr="00CE3CEC">
          <w:pgSz w:w="12240" w:h="15840"/>
          <w:pgMar w:top="900" w:right="600" w:bottom="280" w:left="620" w:header="720" w:footer="720" w:gutter="0"/>
          <w:cols w:space="720"/>
        </w:sectPr>
      </w:pPr>
      <w:r w:rsidRPr="00CE3CEC">
        <w:rPr>
          <w:rFonts w:asciiTheme="minorHAnsi" w:hAnsiTheme="minorHAnsi" w:cstheme="minorHAnsi"/>
          <w:sz w:val="22"/>
          <w:szCs w:val="22"/>
        </w:rPr>
        <w:t xml:space="preserve">  </w:t>
      </w:r>
      <w:r w:rsidRPr="00CE3CE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CE3CEC">
        <w:rPr>
          <w:rFonts w:asciiTheme="minorHAnsi" w:eastAsia="Calibri" w:hAnsiTheme="minorHAnsi" w:cstheme="minorHAnsi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ci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E3CEC">
        <w:rPr>
          <w:rFonts w:asciiTheme="minorHAnsi" w:eastAsia="Calibri" w:hAnsiTheme="minorHAnsi" w:cstheme="minorHAnsi"/>
          <w:sz w:val="22"/>
          <w:szCs w:val="22"/>
        </w:rPr>
        <w:t>il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en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special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iz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in struct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sz w:val="22"/>
          <w:szCs w:val="22"/>
        </w:rPr>
        <w:t>ral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ra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spor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ati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CE3CEC">
        <w:rPr>
          <w:rFonts w:asciiTheme="minorHAnsi" w:eastAsia="Calibri" w:hAnsiTheme="minorHAnsi" w:cstheme="minorHAnsi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sz w:val="22"/>
          <w:szCs w:val="22"/>
        </w:rPr>
        <w:t>ri</w:t>
      </w:r>
      <w:r w:rsidRPr="00CE3CEC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E3CE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BBF6146" w14:textId="77777777" w:rsidR="008519C0" w:rsidRPr="00CE3CEC" w:rsidRDefault="00CE3CEC">
      <w:pPr>
        <w:spacing w:before="43"/>
        <w:ind w:left="2838" w:right="102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hAnsiTheme="minorHAnsi" w:cstheme="minorHAnsi"/>
          <w:sz w:val="22"/>
          <w:szCs w:val="22"/>
        </w:rPr>
        <w:lastRenderedPageBreak/>
        <w:pict w14:anchorId="00FE82F2">
          <v:group id="_x0000_s1026" style="position:absolute;left:0;text-align:left;margin-left:34.55pt;margin-top:108.6pt;width:543pt;height:0;z-index:-251636224;mso-position-horizontal-relative:page;mso-position-vertical-relative:page" coordorigin="691,2172" coordsize="10860,0">
            <v:shape id="_x0000_s1027" style="position:absolute;left:691;top:2172;width:10860;height:0" coordorigin="691,2172" coordsize="10860,0" path="m691,2172r10860,e" filled="f" strokeweight=".58pt">
              <v:path arrowok="t"/>
            </v:shape>
            <w10:wrap anchorx="page" anchory="page"/>
          </v:group>
        </w:pic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op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 xml:space="preserve">ste 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mation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-2"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me h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.</w:t>
      </w:r>
    </w:p>
    <w:p w14:paraId="5803AF18" w14:textId="77777777" w:rsidR="008519C0" w:rsidRPr="00CE3CEC" w:rsidRDefault="00CE3CEC">
      <w:pPr>
        <w:ind w:left="3624" w:right="180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sz w:val="22"/>
          <w:szCs w:val="22"/>
        </w:rPr>
        <w:t>Use the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CE3CEC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 xml:space="preserve">did 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r</w:t>
      </w:r>
      <w:r w:rsidRPr="00CE3CEC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E3CEC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CE3CEC">
        <w:rPr>
          <w:rFonts w:asciiTheme="minorHAnsi" w:eastAsia="Calibri" w:hAnsiTheme="minorHAnsi" w:cstheme="minorHAnsi"/>
          <w:b/>
          <w:sz w:val="22"/>
          <w:szCs w:val="22"/>
        </w:rPr>
        <w:t>me.</w:t>
      </w:r>
    </w:p>
    <w:p w14:paraId="2060FE71" w14:textId="77777777" w:rsidR="008519C0" w:rsidRPr="00CE3CEC" w:rsidRDefault="008519C0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440DFCE8" w14:textId="77777777" w:rsidR="008519C0" w:rsidRPr="00CE3CEC" w:rsidRDefault="00CE3CEC">
      <w:pPr>
        <w:ind w:left="4627" w:right="352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b/>
          <w:w w:val="99"/>
          <w:sz w:val="22"/>
          <w:szCs w:val="22"/>
        </w:rPr>
        <w:t>REFER</w:t>
      </w:r>
      <w:r w:rsidRPr="00CE3CEC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w w:val="99"/>
          <w:sz w:val="22"/>
          <w:szCs w:val="22"/>
        </w:rPr>
        <w:t>NC</w:t>
      </w:r>
      <w:r w:rsidRPr="00CE3CEC">
        <w:rPr>
          <w:rFonts w:asciiTheme="minorHAnsi" w:eastAsia="Calibri" w:hAnsiTheme="minorHAnsi" w:cstheme="minorHAnsi"/>
          <w:b/>
          <w:spacing w:val="-2"/>
          <w:w w:val="99"/>
          <w:sz w:val="22"/>
          <w:szCs w:val="22"/>
        </w:rPr>
        <w:t>E</w:t>
      </w:r>
      <w:r w:rsidRPr="00CE3CEC">
        <w:rPr>
          <w:rFonts w:asciiTheme="minorHAnsi" w:eastAsia="Calibri" w:hAnsiTheme="minorHAnsi" w:cstheme="minorHAnsi"/>
          <w:b/>
          <w:w w:val="99"/>
          <w:sz w:val="22"/>
          <w:szCs w:val="22"/>
        </w:rPr>
        <w:t>S</w:t>
      </w:r>
    </w:p>
    <w:p w14:paraId="67AC3189" w14:textId="77777777" w:rsidR="008519C0" w:rsidRPr="00CE3CEC" w:rsidRDefault="008519C0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53F54C21" w14:textId="77777777" w:rsidR="008519C0" w:rsidRPr="00CE3CEC" w:rsidRDefault="00CE3CEC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04767565" w14:textId="77777777" w:rsidR="008519C0" w:rsidRPr="00CE3CEC" w:rsidRDefault="00CE3CE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Title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el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yo</w:t>
      </w:r>
      <w:r w:rsidRPr="00CE3CEC">
        <w:rPr>
          <w:rFonts w:asciiTheme="minorHAnsi" w:eastAsia="Calibri" w:hAnsiTheme="minorHAnsi" w:cstheme="minorHAnsi"/>
          <w:sz w:val="22"/>
          <w:szCs w:val="22"/>
        </w:rPr>
        <w:t>u</w:t>
      </w:r>
    </w:p>
    <w:p w14:paraId="4F824A47" w14:textId="77777777" w:rsidR="008519C0" w:rsidRPr="00CE3CEC" w:rsidRDefault="00CE3CEC">
      <w:pPr>
        <w:ind w:left="100" w:right="9042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dd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ress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e F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x 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ail</w:t>
      </w:r>
    </w:p>
    <w:p w14:paraId="54687489" w14:textId="77777777" w:rsidR="008519C0" w:rsidRPr="00CE3CEC" w:rsidRDefault="008519C0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464B9771" w14:textId="77777777" w:rsidR="008519C0" w:rsidRPr="00CE3CEC" w:rsidRDefault="00CE3CE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5CFDA490" w14:textId="77777777" w:rsidR="008519C0" w:rsidRPr="00CE3CEC" w:rsidRDefault="00CE3CE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Title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elati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yo</w:t>
      </w:r>
      <w:r w:rsidRPr="00CE3CEC">
        <w:rPr>
          <w:rFonts w:asciiTheme="minorHAnsi" w:eastAsia="Calibri" w:hAnsiTheme="minorHAnsi" w:cstheme="minorHAnsi"/>
          <w:sz w:val="22"/>
          <w:szCs w:val="22"/>
        </w:rPr>
        <w:t>u</w:t>
      </w:r>
    </w:p>
    <w:p w14:paraId="099F1257" w14:textId="77777777" w:rsidR="008519C0" w:rsidRPr="00CE3CEC" w:rsidRDefault="00CE3CEC">
      <w:pPr>
        <w:ind w:left="100" w:right="9042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dd</w:t>
      </w:r>
      <w:r w:rsidRPr="00CE3CEC">
        <w:rPr>
          <w:rFonts w:asciiTheme="minorHAnsi" w:eastAsia="Calibri" w:hAnsiTheme="minorHAnsi" w:cstheme="minorHAnsi"/>
          <w:sz w:val="22"/>
          <w:szCs w:val="22"/>
        </w:rPr>
        <w:t xml:space="preserve">ress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e F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x 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ail</w:t>
      </w:r>
    </w:p>
    <w:p w14:paraId="368F47E8" w14:textId="77777777" w:rsidR="008519C0" w:rsidRPr="00CE3CEC" w:rsidRDefault="008519C0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31C660E1" w14:textId="77777777" w:rsidR="008519C0" w:rsidRPr="00CE3CEC" w:rsidRDefault="00CE3CE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227F6A29" w14:textId="77777777" w:rsidR="008519C0" w:rsidRPr="00CE3CEC" w:rsidRDefault="00CE3CE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Title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d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E3CEC">
        <w:rPr>
          <w:rFonts w:asciiTheme="minorHAnsi" w:eastAsia="Calibri" w:hAnsiTheme="minorHAnsi" w:cstheme="minorHAnsi"/>
          <w:sz w:val="22"/>
          <w:szCs w:val="22"/>
        </w:rPr>
        <w:t>elati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sh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E3CEC">
        <w:rPr>
          <w:rFonts w:asciiTheme="minorHAnsi" w:eastAsia="Calibri" w:hAnsiTheme="minorHAnsi" w:cstheme="minorHAnsi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E3CEC">
        <w:rPr>
          <w:rFonts w:asciiTheme="minorHAnsi" w:eastAsia="Calibri" w:hAnsiTheme="minorHAnsi" w:cstheme="minorHAnsi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yo</w:t>
      </w:r>
      <w:r w:rsidRPr="00CE3CEC">
        <w:rPr>
          <w:rFonts w:asciiTheme="minorHAnsi" w:eastAsia="Calibri" w:hAnsiTheme="minorHAnsi" w:cstheme="minorHAnsi"/>
          <w:sz w:val="22"/>
          <w:szCs w:val="22"/>
        </w:rPr>
        <w:t>u</w:t>
      </w:r>
    </w:p>
    <w:p w14:paraId="0D18793F" w14:textId="77777777" w:rsidR="008519C0" w:rsidRPr="00CE3CEC" w:rsidRDefault="00CE3CEC">
      <w:pPr>
        <w:spacing w:line="26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dd</w:t>
      </w:r>
      <w:r w:rsidRPr="00CE3CEC">
        <w:rPr>
          <w:rFonts w:asciiTheme="minorHAnsi" w:eastAsia="Calibri" w:hAnsiTheme="minorHAnsi" w:cstheme="minorHAnsi"/>
          <w:sz w:val="22"/>
          <w:szCs w:val="22"/>
        </w:rPr>
        <w:t>ress</w:t>
      </w:r>
    </w:p>
    <w:p w14:paraId="7EF00AE6" w14:textId="77777777" w:rsidR="008519C0" w:rsidRPr="00CE3CEC" w:rsidRDefault="00CE3CEC">
      <w:pPr>
        <w:ind w:left="100" w:right="9187"/>
        <w:rPr>
          <w:rFonts w:asciiTheme="minorHAnsi" w:eastAsia="Calibri" w:hAnsiTheme="minorHAnsi" w:cstheme="minorHAnsi"/>
          <w:sz w:val="22"/>
          <w:szCs w:val="22"/>
        </w:rPr>
      </w:pP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E3CEC">
        <w:rPr>
          <w:rFonts w:asciiTheme="minorHAnsi" w:eastAsia="Calibri" w:hAnsiTheme="minorHAnsi" w:cstheme="minorHAnsi"/>
          <w:sz w:val="22"/>
          <w:szCs w:val="22"/>
        </w:rPr>
        <w:t>e F</w:t>
      </w:r>
      <w:r w:rsidRPr="00CE3CE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CE3CEC">
        <w:rPr>
          <w:rFonts w:asciiTheme="minorHAnsi" w:eastAsia="Calibri" w:hAnsiTheme="minorHAnsi" w:cstheme="minorHAnsi"/>
          <w:sz w:val="22"/>
          <w:szCs w:val="22"/>
        </w:rPr>
        <w:t>x E</w:t>
      </w:r>
      <w:r w:rsidRPr="00CE3CE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E3CEC">
        <w:rPr>
          <w:rFonts w:asciiTheme="minorHAnsi" w:eastAsia="Calibri" w:hAnsiTheme="minorHAnsi" w:cstheme="minorHAnsi"/>
          <w:sz w:val="22"/>
          <w:szCs w:val="22"/>
        </w:rPr>
        <w:t>ail</w:t>
      </w:r>
    </w:p>
    <w:sectPr w:rsidR="008519C0" w:rsidRPr="00CE3CEC">
      <w:pgSz w:w="12240" w:h="15840"/>
      <w:pgMar w:top="900" w:right="17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C36BBC"/>
    <w:multiLevelType w:val="multilevel"/>
    <w:tmpl w:val="BB461AF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9C0"/>
    <w:rsid w:val="008519C0"/>
    <w:rsid w:val="00CE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2"/>
    <o:shapelayout v:ext="edit">
      <o:idmap v:ext="edit" data="1"/>
    </o:shapelayout>
  </w:shapeDefaults>
  <w:decimalSymbol w:val=","/>
  <w:listSeparator w:val=";"/>
  <w14:docId w14:val="6A04E187"/>
  <w15:docId w15:val="{40EF04B9-6F34-4A8B-9524-F60B30374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jefferson@virginia.edu" TargetMode="External"/><Relationship Id="rId13" Type="http://schemas.openxmlformats.org/officeDocument/2006/relationships/hyperlink" Target="mailto:djeffersonn@virginia.ed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ahoo@virginia.edu" TargetMode="External"/><Relationship Id="rId12" Type="http://schemas.openxmlformats.org/officeDocument/2006/relationships/hyperlink" Target="mailto:bbbb@virginia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J@VIRGINIA.EDU" TargetMode="External"/><Relationship Id="rId11" Type="http://schemas.openxmlformats.org/officeDocument/2006/relationships/hyperlink" Target="mailto:eee@virginia.edu" TargetMode="External"/><Relationship Id="rId5" Type="http://schemas.openxmlformats.org/officeDocument/2006/relationships/hyperlink" Target="mailto:jr@virginia.edu" TargetMode="External"/><Relationship Id="rId15" Type="http://schemas.openxmlformats.org/officeDocument/2006/relationships/theme" Target="theme/theme1.xml"/><Relationship Id="rId10" Type="http://schemas.openxmlformats.org/officeDocument/2006/relationships/hyperlink" Target="mailto:name@virginia.ed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cavalier@virginia.ed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9108</Words>
  <Characters>51917</Characters>
  <Application>Microsoft Office Word</Application>
  <DocSecurity>0</DocSecurity>
  <Lines>432</Lines>
  <Paragraphs>121</Paragraphs>
  <ScaleCrop>false</ScaleCrop>
  <Company/>
  <LinksUpToDate>false</LinksUpToDate>
  <CharactersWithSpaces>60904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2021-07-22T14:29:00Z</dcterms:created>
  <dcterms:modified xsi:type="dcterms:W3CDTF">2021-07-22T14:43:00Z</dcterms:modified>
</cp:coreProperties>
</file>